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E004FD" w14:textId="13E383E0" w:rsidR="006067E4" w:rsidRDefault="006067E4" w:rsidP="004F6C5B">
      <w:pPr>
        <w:spacing w:after="0"/>
        <w:jc w:val="center"/>
        <w:rPr>
          <w:rFonts w:ascii="Arial" w:hAnsi="Arial" w:cs="Arial"/>
          <w:color w:val="auto"/>
        </w:rPr>
      </w:pPr>
      <w:bookmarkStart w:id="0" w:name="_GoBack"/>
      <w:bookmarkEnd w:id="0"/>
    </w:p>
    <w:p w14:paraId="33491650" w14:textId="20EA05D9" w:rsidR="00131729" w:rsidRPr="004F6C5B" w:rsidRDefault="004779CE" w:rsidP="004F6C5B">
      <w:pPr>
        <w:spacing w:after="0"/>
        <w:rPr>
          <w:rFonts w:ascii="Arial" w:hAnsi="Arial" w:cs="Arial"/>
          <w:color w:val="auto"/>
          <w:lang w:eastAsia="zh-CN"/>
        </w:rPr>
        <w:sectPr w:rsidR="00131729" w:rsidRPr="004F6C5B" w:rsidSect="00073ACC">
          <w:headerReference w:type="default" r:id="rId8"/>
          <w:footerReference w:type="default" r:id="rId9"/>
          <w:headerReference w:type="first" r:id="rId10"/>
          <w:footerReference w:type="first" r:id="rId11"/>
          <w:pgSz w:w="11906" w:h="16838" w:code="9"/>
          <w:pgMar w:top="1418" w:right="1418" w:bottom="1418" w:left="1418" w:header="708" w:footer="708" w:gutter="0"/>
          <w:cols w:space="708"/>
          <w:titlePg/>
        </w:sectPr>
      </w:pPr>
      <w:r>
        <w:rPr>
          <w:noProof/>
          <w:lang w:eastAsia="sl-SI"/>
        </w:rPr>
        <mc:AlternateContent>
          <mc:Choice Requires="wps">
            <w:drawing>
              <wp:anchor distT="0" distB="0" distL="114300" distR="114300" simplePos="0" relativeHeight="251675136" behindDoc="0" locked="0" layoutInCell="1" allowOverlap="1" wp14:anchorId="088A2317" wp14:editId="57BAD008">
                <wp:simplePos x="0" y="0"/>
                <wp:positionH relativeFrom="margin">
                  <wp:align>left</wp:align>
                </wp:positionH>
                <wp:positionV relativeFrom="paragraph">
                  <wp:posOffset>1731645</wp:posOffset>
                </wp:positionV>
                <wp:extent cx="6374186" cy="614179"/>
                <wp:effectExtent l="0" t="0" r="0" b="14605"/>
                <wp:wrapNone/>
                <wp:docPr id="3" name="Peter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74186" cy="614179"/>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32D7BFC8" w14:textId="77777777" w:rsidR="00460C46" w:rsidRPr="008B496A" w:rsidRDefault="00460C46" w:rsidP="004779CE">
                            <w:pPr>
                              <w:pStyle w:val="Naslov"/>
                              <w:rPr>
                                <w:rFonts w:cs="Times New Roman"/>
                              </w:rPr>
                            </w:pPr>
                            <w:r>
                              <w:t>B</w:t>
                            </w:r>
                            <w:r w:rsidRPr="008B496A">
                              <w:t xml:space="preserve">) </w:t>
                            </w:r>
                            <w:r>
                              <w:t>OBRAZCI</w:t>
                            </w:r>
                          </w:p>
                        </w:txbxContent>
                      </wps:txbx>
                      <wps:bodyPr rot="0" vert="horz" wrap="square" lIns="91440" tIns="0" rIns="182880" bIns="0" anchor="ctr" anchorCtr="0" upright="1">
                        <a:noAutofit/>
                      </wps:bodyPr>
                    </wps:wsp>
                  </a:graphicData>
                </a:graphic>
              </wp:anchor>
            </w:drawing>
          </mc:Choice>
          <mc:Fallback>
            <w:pict>
              <v:shape w14:anchorId="088A2317" id="_x0000_s1027" type="#_x0000_t15" style="position:absolute;margin-left:0;margin-top:136.35pt;width:501.9pt;height:48.35pt;z-index:251675136;visibility:visible;mso-wrap-style:square;mso-wrap-distance-left:9pt;mso-wrap-distance-top:0;mso-wrap-distance-right:9pt;mso-wrap-distance-bottom:0;mso-position-horizontal:left;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" adj="20559" filled="f" stroked="f" strokeweight="2pt">
                <v:textbox inset=",0,14.4pt,0">
                  <w:txbxContent>
                    <w:p w14:paraId="32D7BFC8" w14:textId="77777777" w:rsidR="00460C46" w:rsidRPr="008B496A" w:rsidRDefault="00460C46" w:rsidP="004779CE">
                      <w:pPr>
                        <w:pStyle w:val="Naslov"/>
                        <w:rPr>
                          <w:rFonts w:cs="Times New Roman"/>
                        </w:rPr>
                      </w:pPr>
                      <w:r>
                        <w:t>B</w:t>
                      </w:r>
                      <w:r w:rsidRPr="008B496A">
                        <w:t xml:space="preserve">) </w:t>
                      </w:r>
                      <w:r>
                        <w:t>OBRAZCI</w:t>
                      </w:r>
                    </w:p>
                  </w:txbxContent>
                </v:textbox>
                <w10:wrap anchorx="margin"/>
              </v:shape>
            </w:pict>
          </mc:Fallback>
        </mc:AlternateContent>
      </w:r>
    </w:p>
    <w:p w14:paraId="13422283" w14:textId="16AEA760" w:rsidR="00131729" w:rsidRPr="004F6C5B" w:rsidRDefault="00131729" w:rsidP="005721FC">
      <w:pPr>
        <w:pStyle w:val="Intenzivencitat"/>
        <w:pBdr>
          <w:bottom w:val="single" w:sz="4" w:space="6" w:color="541C72"/>
        </w:pBdr>
      </w:pPr>
      <w:bookmarkStart w:id="2" w:name="_Toc517873990"/>
      <w:r w:rsidRPr="004F6C5B">
        <w:lastRenderedPageBreak/>
        <w:t>P</w:t>
      </w:r>
      <w:r w:rsidR="0019712D">
        <w:t>REDRAČUN</w:t>
      </w:r>
      <w:bookmarkEnd w:id="2"/>
    </w:p>
    <w:p w14:paraId="42E4A761" w14:textId="77777777" w:rsidR="00073ACC" w:rsidRDefault="00073ACC" w:rsidP="004528E7">
      <w:pPr>
        <w:suppressAutoHyphens/>
        <w:autoSpaceDN w:val="0"/>
        <w:spacing w:after="0"/>
        <w:ind w:right="6"/>
        <w:jc w:val="both"/>
        <w:textAlignment w:val="baseline"/>
        <w:rPr>
          <w:rFonts w:ascii="Arial" w:hAnsi="Arial" w:cs="Arial"/>
          <w:color w:val="auto"/>
          <w:kern w:val="3"/>
          <w:sz w:val="16"/>
          <w:szCs w:val="16"/>
          <w:lang w:eastAsia="zh-CN"/>
        </w:rPr>
      </w:pPr>
    </w:p>
    <w:tbl>
      <w:tblPr>
        <w:tblW w:w="4252" w:type="dxa"/>
        <w:tblInd w:w="4815" w:type="dxa"/>
        <w:tblLook w:val="01E0" w:firstRow="1" w:lastRow="1" w:firstColumn="1" w:lastColumn="1" w:noHBand="0" w:noVBand="0"/>
      </w:tblPr>
      <w:tblGrid>
        <w:gridCol w:w="1984"/>
        <w:gridCol w:w="2268"/>
      </w:tblGrid>
      <w:tr w:rsidR="001B19BA" w:rsidRPr="00272C0A" w14:paraId="22B0796C" w14:textId="77777777" w:rsidTr="00417C6B">
        <w:trPr>
          <w:trHeight w:val="397"/>
        </w:trPr>
        <w:tc>
          <w:tcPr>
            <w:tcW w:w="1984" w:type="dxa"/>
            <w:vAlign w:val="bottom"/>
          </w:tcPr>
          <w:p w14:paraId="34BC1BC3" w14:textId="77777777" w:rsidR="001B19BA" w:rsidRPr="00272C0A" w:rsidRDefault="001B19BA"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2F81D40B" w14:textId="77777777" w:rsidR="001B19BA" w:rsidRPr="00272C0A" w:rsidRDefault="001B19BA" w:rsidP="00417C6B">
            <w:pPr>
              <w:spacing w:after="0"/>
              <w:rPr>
                <w:rFonts w:ascii="Arial" w:hAnsi="Arial" w:cs="Arial"/>
              </w:rPr>
            </w:pPr>
          </w:p>
        </w:tc>
      </w:tr>
      <w:tr w:rsidR="001B19BA" w:rsidRPr="00272C0A" w14:paraId="51917298" w14:textId="77777777" w:rsidTr="00417C6B">
        <w:trPr>
          <w:trHeight w:val="397"/>
        </w:trPr>
        <w:tc>
          <w:tcPr>
            <w:tcW w:w="1984" w:type="dxa"/>
            <w:vAlign w:val="bottom"/>
          </w:tcPr>
          <w:p w14:paraId="672EEC63" w14:textId="77777777" w:rsidR="001B19BA" w:rsidRPr="00272C0A" w:rsidRDefault="001B19BA" w:rsidP="00417C6B">
            <w:pPr>
              <w:spacing w:after="0"/>
              <w:jc w:val="right"/>
              <w:rPr>
                <w:rFonts w:ascii="Arial" w:hAnsi="Arial" w:cs="Arial"/>
              </w:rPr>
            </w:pPr>
            <w:r w:rsidRPr="00436176">
              <w:rPr>
                <w:rFonts w:ascii="Arial" w:hAnsi="Arial" w:cs="Arial"/>
              </w:rPr>
              <w:t>Številka ponudbe</w:t>
            </w:r>
            <w:r>
              <w:rPr>
                <w:rFonts w:ascii="Arial" w:hAnsi="Arial" w:cs="Arial"/>
              </w:rPr>
              <w:t>:</w:t>
            </w:r>
          </w:p>
        </w:tc>
        <w:tc>
          <w:tcPr>
            <w:tcW w:w="2268" w:type="dxa"/>
            <w:tcBorders>
              <w:top w:val="single" w:sz="4" w:space="0" w:color="auto"/>
              <w:bottom w:val="single" w:sz="4" w:space="0" w:color="auto"/>
            </w:tcBorders>
            <w:vAlign w:val="center"/>
          </w:tcPr>
          <w:p w14:paraId="0E2F8F19" w14:textId="77777777" w:rsidR="001B19BA" w:rsidRPr="00272C0A" w:rsidRDefault="001B19BA" w:rsidP="00417C6B">
            <w:pPr>
              <w:spacing w:after="0"/>
              <w:rPr>
                <w:rFonts w:ascii="Arial" w:hAnsi="Arial" w:cs="Arial"/>
              </w:rPr>
            </w:pPr>
          </w:p>
        </w:tc>
      </w:tr>
    </w:tbl>
    <w:p w14:paraId="6E7234D5" w14:textId="77777777" w:rsidR="001B19BA" w:rsidRDefault="001B19BA" w:rsidP="001B19BA">
      <w:pPr>
        <w:tabs>
          <w:tab w:val="right" w:pos="2556"/>
          <w:tab w:val="right" w:pos="9017"/>
        </w:tabs>
        <w:spacing w:after="0"/>
        <w:rPr>
          <w:rFonts w:ascii="Arial" w:hAnsi="Arial" w:cs="Arial"/>
          <w:b/>
        </w:rPr>
      </w:pPr>
      <w:r w:rsidRPr="00436176">
        <w:rPr>
          <w:rFonts w:ascii="Arial" w:hAnsi="Arial" w:cs="Arial"/>
          <w:b/>
        </w:rPr>
        <w:t>PONUDNIK:</w:t>
      </w:r>
    </w:p>
    <w:tbl>
      <w:tblPr>
        <w:tblW w:w="9072" w:type="dxa"/>
        <w:tblInd w:w="-5" w:type="dxa"/>
        <w:tblLook w:val="01E0" w:firstRow="1" w:lastRow="1" w:firstColumn="1" w:lastColumn="1" w:noHBand="0" w:noVBand="0"/>
      </w:tblPr>
      <w:tblGrid>
        <w:gridCol w:w="1985"/>
        <w:gridCol w:w="7087"/>
      </w:tblGrid>
      <w:tr w:rsidR="001B19BA" w:rsidRPr="004F6C5B" w14:paraId="0847C239" w14:textId="77777777" w:rsidTr="001B19BA">
        <w:trPr>
          <w:trHeight w:val="397"/>
        </w:trPr>
        <w:tc>
          <w:tcPr>
            <w:tcW w:w="1985" w:type="dxa"/>
            <w:vAlign w:val="bottom"/>
          </w:tcPr>
          <w:p w14:paraId="763ABD58" w14:textId="77777777" w:rsidR="001B19BA" w:rsidRPr="00272C0A" w:rsidRDefault="001B19BA" w:rsidP="001B19BA">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467EC491" w14:textId="77777777" w:rsidR="001B19BA" w:rsidRPr="00272C0A" w:rsidRDefault="001B19BA" w:rsidP="00417C6B">
            <w:pPr>
              <w:spacing w:after="0"/>
              <w:rPr>
                <w:rFonts w:ascii="Arial" w:hAnsi="Arial" w:cs="Arial"/>
              </w:rPr>
            </w:pPr>
          </w:p>
        </w:tc>
      </w:tr>
      <w:tr w:rsidR="001B19BA" w:rsidRPr="004F6C5B" w14:paraId="73FCF525" w14:textId="77777777" w:rsidTr="001B19BA">
        <w:trPr>
          <w:trHeight w:val="397"/>
        </w:trPr>
        <w:tc>
          <w:tcPr>
            <w:tcW w:w="1985" w:type="dxa"/>
            <w:vAlign w:val="bottom"/>
          </w:tcPr>
          <w:p w14:paraId="43F2CC7D" w14:textId="77777777" w:rsidR="001B19BA" w:rsidRPr="00272C0A" w:rsidRDefault="001B19BA" w:rsidP="001B19BA">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549BB1B3" w14:textId="77777777" w:rsidR="001B19BA" w:rsidRPr="00272C0A" w:rsidRDefault="001B19BA" w:rsidP="00417C6B">
            <w:pPr>
              <w:spacing w:after="0"/>
              <w:rPr>
                <w:rFonts w:ascii="Arial" w:hAnsi="Arial" w:cs="Arial"/>
              </w:rPr>
            </w:pPr>
          </w:p>
        </w:tc>
      </w:tr>
      <w:tr w:rsidR="001B19BA" w:rsidRPr="004F6C5B" w14:paraId="4788B008" w14:textId="77777777" w:rsidTr="001B19BA">
        <w:trPr>
          <w:trHeight w:val="397"/>
        </w:trPr>
        <w:tc>
          <w:tcPr>
            <w:tcW w:w="1985" w:type="dxa"/>
            <w:vAlign w:val="bottom"/>
          </w:tcPr>
          <w:p w14:paraId="4A557378" w14:textId="77777777" w:rsidR="001B19BA" w:rsidRPr="00272C0A" w:rsidRDefault="001B19BA" w:rsidP="001B19BA">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4B3B9324" w14:textId="77777777" w:rsidR="001B19BA" w:rsidRPr="00272C0A" w:rsidRDefault="001B19BA" w:rsidP="00417C6B">
            <w:pPr>
              <w:spacing w:after="0"/>
              <w:rPr>
                <w:rFonts w:ascii="Arial" w:hAnsi="Arial" w:cs="Arial"/>
              </w:rPr>
            </w:pPr>
          </w:p>
        </w:tc>
      </w:tr>
      <w:tr w:rsidR="001B19BA" w:rsidRPr="004F6C5B" w14:paraId="7F675C8F" w14:textId="77777777" w:rsidTr="001B19BA">
        <w:trPr>
          <w:trHeight w:val="397"/>
        </w:trPr>
        <w:tc>
          <w:tcPr>
            <w:tcW w:w="1985" w:type="dxa"/>
            <w:vAlign w:val="bottom"/>
          </w:tcPr>
          <w:p w14:paraId="61D60895" w14:textId="77777777" w:rsidR="001B19BA" w:rsidRPr="00272C0A" w:rsidRDefault="001B19BA" w:rsidP="001B19BA">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6B14289F" w14:textId="77777777" w:rsidR="001B19BA" w:rsidRPr="00272C0A" w:rsidRDefault="001B19BA" w:rsidP="00417C6B">
            <w:pPr>
              <w:spacing w:after="0"/>
              <w:rPr>
                <w:rFonts w:ascii="Arial" w:hAnsi="Arial" w:cs="Arial"/>
              </w:rPr>
            </w:pPr>
          </w:p>
        </w:tc>
      </w:tr>
    </w:tbl>
    <w:p w14:paraId="5B0CE661" w14:textId="77777777" w:rsidR="001B19BA" w:rsidRPr="00F81219" w:rsidRDefault="001B19BA" w:rsidP="001B19BA">
      <w:pPr>
        <w:tabs>
          <w:tab w:val="right" w:pos="2556"/>
          <w:tab w:val="right" w:pos="5609"/>
        </w:tabs>
        <w:spacing w:after="0"/>
        <w:jc w:val="both"/>
        <w:rPr>
          <w:rFonts w:ascii="Arial" w:hAnsi="Arial" w:cs="Arial"/>
          <w:b/>
          <w:sz w:val="16"/>
          <w:szCs w:val="16"/>
          <w:vertAlign w:val="subscript"/>
        </w:rPr>
      </w:pPr>
    </w:p>
    <w:p w14:paraId="1230D3D3" w14:textId="56382350" w:rsidR="004528E7" w:rsidRDefault="00F85254" w:rsidP="004528E7">
      <w:pPr>
        <w:suppressAutoHyphens/>
        <w:autoSpaceDN w:val="0"/>
        <w:spacing w:after="0"/>
        <w:ind w:right="6"/>
        <w:jc w:val="both"/>
        <w:textAlignment w:val="baseline"/>
        <w:rPr>
          <w:rFonts w:ascii="Arial" w:hAnsi="Arial" w:cs="Arial"/>
          <w:color w:val="auto"/>
          <w:kern w:val="3"/>
          <w:lang w:eastAsia="zh-CN"/>
        </w:rPr>
      </w:pPr>
      <w:r w:rsidRPr="004528E7">
        <w:rPr>
          <w:rFonts w:ascii="Arial" w:hAnsi="Arial" w:cs="Arial"/>
          <w:color w:val="auto"/>
          <w:kern w:val="3"/>
          <w:lang w:eastAsia="zh-CN"/>
        </w:rPr>
        <w:t xml:space="preserve">Na osnovi </w:t>
      </w:r>
      <w:r w:rsidR="004528E7" w:rsidRPr="004F6C5B">
        <w:rPr>
          <w:rFonts w:ascii="Arial" w:hAnsi="Arial" w:cs="Arial"/>
          <w:color w:val="auto"/>
          <w:kern w:val="3"/>
          <w:lang w:eastAsia="zh-CN"/>
        </w:rPr>
        <w:t>javnega razpisa »</w:t>
      </w:r>
      <w:r w:rsidR="000848B1">
        <w:rPr>
          <w:rFonts w:ascii="Arial" w:hAnsi="Arial" w:cs="Arial"/>
          <w:color w:val="auto"/>
          <w:kern w:val="3"/>
          <w:lang w:eastAsia="zh-CN"/>
        </w:rPr>
        <w:t>Notranja oprema v obdobju od avgusta 2018 do marca 2021</w:t>
      </w:r>
      <w:r w:rsidR="004528E7" w:rsidRPr="004F6C5B">
        <w:rPr>
          <w:rFonts w:ascii="Arial" w:hAnsi="Arial" w:cs="Arial"/>
          <w:color w:val="auto"/>
          <w:kern w:val="3"/>
          <w:lang w:eastAsia="zh-CN"/>
        </w:rPr>
        <w:t xml:space="preserve">«, </w:t>
      </w:r>
      <w:r w:rsidR="001B19BA">
        <w:rPr>
          <w:rFonts w:ascii="Arial" w:hAnsi="Arial" w:cs="Arial"/>
          <w:color w:val="auto"/>
          <w:kern w:val="3"/>
          <w:lang w:eastAsia="zh-CN"/>
        </w:rPr>
        <w:t>številka naročila 403/18-</w:t>
      </w:r>
      <w:r w:rsidR="0012053A">
        <w:rPr>
          <w:rFonts w:ascii="Arial" w:hAnsi="Arial" w:cs="Arial"/>
          <w:color w:val="auto"/>
          <w:kern w:val="3"/>
          <w:lang w:eastAsia="zh-CN"/>
        </w:rPr>
        <w:t>295</w:t>
      </w:r>
      <w:r w:rsidR="001B19BA">
        <w:rPr>
          <w:rFonts w:ascii="Arial" w:hAnsi="Arial" w:cs="Arial"/>
          <w:color w:val="auto"/>
          <w:kern w:val="3"/>
          <w:lang w:eastAsia="zh-CN"/>
        </w:rPr>
        <w:t xml:space="preserve">, </w:t>
      </w:r>
      <w:r w:rsidR="004528E7" w:rsidRPr="004F6C5B">
        <w:rPr>
          <w:rFonts w:ascii="Arial" w:hAnsi="Arial" w:cs="Arial"/>
          <w:color w:val="auto"/>
          <w:kern w:val="3"/>
          <w:lang w:eastAsia="zh-CN"/>
        </w:rPr>
        <w:t>objavljenega na portalu javnih naročil dne _______________</w:t>
      </w:r>
      <w:r w:rsidR="001B19BA">
        <w:rPr>
          <w:rFonts w:ascii="Arial" w:hAnsi="Arial" w:cs="Arial"/>
          <w:color w:val="auto"/>
          <w:kern w:val="3"/>
          <w:lang w:eastAsia="zh-CN"/>
        </w:rPr>
        <w:t xml:space="preserve"> </w:t>
      </w:r>
      <w:r w:rsidR="004528E7" w:rsidRPr="004F6C5B">
        <w:rPr>
          <w:rFonts w:ascii="Arial" w:hAnsi="Arial" w:cs="Arial"/>
          <w:color w:val="auto"/>
          <w:kern w:val="3"/>
          <w:lang w:eastAsia="zh-CN"/>
        </w:rPr>
        <w:t>pod številko objave JN ______/201</w:t>
      </w:r>
      <w:r w:rsidR="004528E7">
        <w:rPr>
          <w:rFonts w:ascii="Arial" w:hAnsi="Arial" w:cs="Arial"/>
          <w:color w:val="auto"/>
          <w:kern w:val="3"/>
          <w:lang w:eastAsia="zh-CN"/>
        </w:rPr>
        <w:t>7</w:t>
      </w:r>
      <w:r w:rsidR="001B19BA">
        <w:rPr>
          <w:rFonts w:ascii="Arial" w:hAnsi="Arial" w:cs="Arial"/>
          <w:color w:val="auto"/>
          <w:kern w:val="3"/>
          <w:lang w:eastAsia="zh-CN"/>
        </w:rPr>
        <w:t>-</w:t>
      </w:r>
      <w:r w:rsidR="004528E7">
        <w:rPr>
          <w:rFonts w:ascii="Arial" w:hAnsi="Arial" w:cs="Arial"/>
          <w:color w:val="auto"/>
          <w:kern w:val="3"/>
          <w:lang w:eastAsia="zh-CN"/>
        </w:rPr>
        <w:t>___</w:t>
      </w:r>
      <w:r w:rsidR="004528E7" w:rsidRPr="004F6C5B">
        <w:rPr>
          <w:rFonts w:ascii="Arial" w:hAnsi="Arial" w:cs="Arial"/>
          <w:color w:val="auto"/>
          <w:kern w:val="3"/>
          <w:lang w:eastAsia="zh-CN"/>
        </w:rPr>
        <w:t xml:space="preserve"> in v Uradnem listu EU št. ________________________ z dne ______, dajemo ponudbo</w:t>
      </w:r>
      <w:r w:rsidR="004528E7">
        <w:rPr>
          <w:rFonts w:ascii="Arial" w:hAnsi="Arial" w:cs="Arial"/>
          <w:color w:val="auto"/>
          <w:kern w:val="3"/>
          <w:lang w:eastAsia="zh-CN"/>
        </w:rPr>
        <w:t>, kot sledi:</w:t>
      </w:r>
    </w:p>
    <w:p w14:paraId="34CB9900" w14:textId="7E1C205F" w:rsidR="004779CE" w:rsidRPr="009325B4" w:rsidRDefault="00073ACC" w:rsidP="00073ACC">
      <w:pPr>
        <w:tabs>
          <w:tab w:val="left" w:pos="5595"/>
        </w:tabs>
        <w:spacing w:after="0" w:line="240" w:lineRule="auto"/>
        <w:jc w:val="both"/>
        <w:rPr>
          <w:rFonts w:cs="Calibri"/>
        </w:rPr>
      </w:pPr>
      <w:r>
        <w:rPr>
          <w:rFonts w:cs="Calibri"/>
        </w:rPr>
        <w:tab/>
      </w:r>
    </w:p>
    <w:p w14:paraId="0515514D" w14:textId="77777777" w:rsidR="004528E7" w:rsidRPr="00787F0C" w:rsidRDefault="004528E7" w:rsidP="00994B35">
      <w:pPr>
        <w:numPr>
          <w:ilvl w:val="0"/>
          <w:numId w:val="37"/>
        </w:numPr>
        <w:tabs>
          <w:tab w:val="right" w:pos="2556"/>
          <w:tab w:val="right" w:pos="9017"/>
        </w:tabs>
        <w:spacing w:after="0"/>
        <w:ind w:left="567" w:hanging="567"/>
        <w:rPr>
          <w:rFonts w:ascii="Arial" w:hAnsi="Arial" w:cs="Arial"/>
          <w:b/>
          <w:u w:val="single"/>
        </w:rPr>
      </w:pPr>
      <w:r w:rsidRPr="00436176">
        <w:rPr>
          <w:rFonts w:ascii="Arial" w:hAnsi="Arial" w:cs="Arial"/>
          <w:b/>
        </w:rPr>
        <w:t>PREDMET PONUDBE</w:t>
      </w:r>
    </w:p>
    <w:p w14:paraId="66F08616" w14:textId="1D865F0C" w:rsidR="000848B1" w:rsidRPr="009508AB" w:rsidRDefault="00AB35F9" w:rsidP="009508AB">
      <w:pPr>
        <w:spacing w:after="0"/>
        <w:jc w:val="both"/>
        <w:rPr>
          <w:rFonts w:ascii="Arial" w:hAnsi="Arial" w:cs="Arial"/>
          <w:color w:val="auto"/>
          <w:lang w:eastAsia="zh-CN"/>
        </w:rPr>
      </w:pPr>
      <w:r w:rsidRPr="00AB35F9">
        <w:rPr>
          <w:rFonts w:ascii="Arial" w:hAnsi="Arial" w:cs="Arial"/>
          <w:color w:val="auto"/>
          <w:lang w:eastAsia="zh-CN"/>
        </w:rPr>
        <w:t>Pred</w:t>
      </w:r>
      <w:r w:rsidR="008A054E">
        <w:rPr>
          <w:rFonts w:ascii="Arial" w:hAnsi="Arial" w:cs="Arial"/>
          <w:color w:val="auto"/>
          <w:lang w:eastAsia="zh-CN"/>
        </w:rPr>
        <w:t xml:space="preserve">met </w:t>
      </w:r>
      <w:r w:rsidR="00B94C16">
        <w:rPr>
          <w:rFonts w:ascii="Arial" w:hAnsi="Arial" w:cs="Arial"/>
          <w:color w:val="auto"/>
          <w:lang w:eastAsia="zh-CN"/>
        </w:rPr>
        <w:t xml:space="preserve">ponudbe </w:t>
      </w:r>
      <w:r w:rsidR="008A054E">
        <w:rPr>
          <w:rFonts w:ascii="Arial" w:hAnsi="Arial" w:cs="Arial"/>
          <w:color w:val="auto"/>
          <w:lang w:eastAsia="zh-CN"/>
        </w:rPr>
        <w:t xml:space="preserve">je </w:t>
      </w:r>
      <w:r w:rsidR="000848B1">
        <w:rPr>
          <w:rFonts w:ascii="Arial" w:hAnsi="Arial" w:cs="Arial"/>
          <w:color w:val="auto"/>
          <w:lang w:eastAsia="zh-CN"/>
        </w:rPr>
        <w:t>dobava in montaža notranje opreme v obdobju od 1. 8. 2018 do 31. 3. 2021, in sicer</w:t>
      </w:r>
      <w:r w:rsidR="000848B1">
        <w:rPr>
          <w:rFonts w:ascii="Arial" w:hAnsi="Arial" w:cs="Arial"/>
          <w:bCs/>
        </w:rPr>
        <w:t xml:space="preserve"> na podlagi </w:t>
      </w:r>
      <w:r w:rsidR="000848B1" w:rsidRPr="009508AB">
        <w:rPr>
          <w:rFonts w:ascii="Arial" w:hAnsi="Arial" w:cs="Arial"/>
          <w:bCs/>
        </w:rPr>
        <w:t>vsakokratnega popisa notranje opreme, ki ga bo glede na svoje potrebe v okviru vsakega posameznega naročila zagotovil naročnik</w:t>
      </w:r>
      <w:r w:rsidR="000848B1" w:rsidRPr="009508AB">
        <w:rPr>
          <w:rFonts w:ascii="Arial" w:hAnsi="Arial" w:cs="Arial"/>
          <w:color w:val="auto"/>
          <w:lang w:eastAsia="zh-CN"/>
        </w:rPr>
        <w:t>.</w:t>
      </w:r>
    </w:p>
    <w:p w14:paraId="3E9BFC72" w14:textId="77777777" w:rsidR="0080546D" w:rsidRPr="00F81219" w:rsidRDefault="0080546D" w:rsidP="009508AB">
      <w:pPr>
        <w:spacing w:after="0"/>
        <w:jc w:val="both"/>
        <w:rPr>
          <w:rFonts w:ascii="Arial" w:hAnsi="Arial" w:cs="Arial"/>
          <w:sz w:val="16"/>
          <w:szCs w:val="16"/>
        </w:rPr>
      </w:pPr>
    </w:p>
    <w:p w14:paraId="35612A3F" w14:textId="24B4248E" w:rsidR="00787F0C" w:rsidRDefault="009508AB" w:rsidP="009508AB">
      <w:pPr>
        <w:spacing w:after="0"/>
        <w:jc w:val="both"/>
        <w:rPr>
          <w:rFonts w:ascii="Arial" w:hAnsi="Arial" w:cs="Arial"/>
        </w:rPr>
      </w:pPr>
      <w:r w:rsidRPr="009508AB">
        <w:rPr>
          <w:rFonts w:ascii="Arial" w:hAnsi="Arial" w:cs="Arial"/>
        </w:rPr>
        <w:t xml:space="preserve">Sestav iz </w:t>
      </w:r>
      <w:r w:rsidR="005721FC">
        <w:rPr>
          <w:rFonts w:ascii="Arial" w:hAnsi="Arial" w:cs="Arial"/>
        </w:rPr>
        <w:t>Specifikacije ponudbenega predračuna (Priloga 1</w:t>
      </w:r>
      <w:r w:rsidR="00F62A88">
        <w:rPr>
          <w:rFonts w:ascii="Arial" w:hAnsi="Arial" w:cs="Arial"/>
        </w:rPr>
        <w:t xml:space="preserve"> </w:t>
      </w:r>
      <w:r w:rsidRPr="009508AB">
        <w:rPr>
          <w:rFonts w:ascii="Arial" w:hAnsi="Arial" w:cs="Arial"/>
        </w:rPr>
        <w:t>dokumentacije v zvezi z oddajo javnega naročila</w:t>
      </w:r>
      <w:r w:rsidR="005721FC">
        <w:rPr>
          <w:rFonts w:ascii="Arial" w:hAnsi="Arial" w:cs="Arial"/>
        </w:rPr>
        <w:t>)</w:t>
      </w:r>
      <w:r w:rsidRPr="009508AB">
        <w:rPr>
          <w:rFonts w:ascii="Arial" w:hAnsi="Arial" w:cs="Arial"/>
        </w:rPr>
        <w:t xml:space="preserve"> ponujamo po naslednji ceni</w:t>
      </w:r>
      <w:r w:rsidR="00F62A88">
        <w:rPr>
          <w:rFonts w:ascii="Arial" w:hAnsi="Arial" w:cs="Arial"/>
        </w:rPr>
        <w:t xml:space="preserve">: </w:t>
      </w:r>
    </w:p>
    <w:tbl>
      <w:tblPr>
        <w:tblStyle w:val="Tabelamrea"/>
        <w:tblW w:w="8222" w:type="dxa"/>
        <w:jc w:val="center"/>
        <w:tblLayout w:type="fixed"/>
        <w:tblLook w:val="04A0" w:firstRow="1" w:lastRow="0" w:firstColumn="1" w:lastColumn="0" w:noHBand="0" w:noVBand="1"/>
      </w:tblPr>
      <w:tblGrid>
        <w:gridCol w:w="5387"/>
        <w:gridCol w:w="2835"/>
      </w:tblGrid>
      <w:tr w:rsidR="00F62A88" w:rsidRPr="00F62A88" w14:paraId="5478C976" w14:textId="77777777" w:rsidTr="005721FC">
        <w:trPr>
          <w:trHeight w:val="712"/>
          <w:jc w:val="center"/>
        </w:trPr>
        <w:tc>
          <w:tcPr>
            <w:tcW w:w="5387" w:type="dxa"/>
            <w:vAlign w:val="center"/>
          </w:tcPr>
          <w:p w14:paraId="5A369A14" w14:textId="77777777" w:rsidR="005721FC" w:rsidRDefault="00F62A88" w:rsidP="005721FC">
            <w:pPr>
              <w:spacing w:after="0" w:line="240" w:lineRule="auto"/>
              <w:rPr>
                <w:rFonts w:ascii="Arial" w:hAnsi="Arial" w:cs="Arial"/>
                <w:b/>
                <w:color w:val="auto"/>
              </w:rPr>
            </w:pPr>
            <w:r w:rsidRPr="00F62A88">
              <w:rPr>
                <w:rFonts w:ascii="Arial" w:hAnsi="Arial" w:cs="Arial"/>
                <w:b/>
                <w:color w:val="auto"/>
              </w:rPr>
              <w:t>Notranja oprema</w:t>
            </w:r>
            <w:r w:rsidR="005721FC">
              <w:rPr>
                <w:rFonts w:ascii="Arial" w:hAnsi="Arial" w:cs="Arial"/>
                <w:b/>
                <w:color w:val="auto"/>
              </w:rPr>
              <w:t>:</w:t>
            </w:r>
            <w:r w:rsidRPr="00F62A88">
              <w:rPr>
                <w:rFonts w:ascii="Arial" w:hAnsi="Arial" w:cs="Arial"/>
                <w:b/>
                <w:color w:val="auto"/>
              </w:rPr>
              <w:t xml:space="preserve"> </w:t>
            </w:r>
          </w:p>
          <w:p w14:paraId="54BB8812" w14:textId="207C92E1" w:rsidR="00F62A88" w:rsidRPr="00F62A88" w:rsidRDefault="00F62A88" w:rsidP="005721FC">
            <w:pPr>
              <w:spacing w:after="0" w:line="240" w:lineRule="auto"/>
              <w:rPr>
                <w:rFonts w:ascii="Arial" w:hAnsi="Arial" w:cs="Arial"/>
                <w:b/>
                <w:color w:val="auto"/>
              </w:rPr>
            </w:pPr>
            <w:r>
              <w:rPr>
                <w:rFonts w:ascii="Arial" w:hAnsi="Arial" w:cs="Arial"/>
                <w:b/>
                <w:color w:val="auto"/>
              </w:rPr>
              <w:t>s</w:t>
            </w:r>
            <w:r w:rsidRPr="00F62A88">
              <w:rPr>
                <w:rFonts w:ascii="Arial" w:hAnsi="Arial" w:cs="Arial"/>
                <w:b/>
                <w:color w:val="auto"/>
              </w:rPr>
              <w:t xml:space="preserve">estav </w:t>
            </w:r>
            <w:r w:rsidR="005721FC">
              <w:rPr>
                <w:rFonts w:ascii="Arial" w:hAnsi="Arial" w:cs="Arial"/>
                <w:b/>
                <w:color w:val="auto"/>
              </w:rPr>
              <w:t xml:space="preserve">iz Specifikacije ponudbenega predračuna </w:t>
            </w:r>
          </w:p>
        </w:tc>
        <w:tc>
          <w:tcPr>
            <w:tcW w:w="2835" w:type="dxa"/>
            <w:vAlign w:val="center"/>
          </w:tcPr>
          <w:p w14:paraId="628223B1" w14:textId="3AF78EC8" w:rsidR="00F62A88" w:rsidRPr="00F62A88" w:rsidRDefault="00F62A88" w:rsidP="005721FC">
            <w:pPr>
              <w:spacing w:after="0" w:line="240" w:lineRule="auto"/>
              <w:jc w:val="center"/>
              <w:rPr>
                <w:rFonts w:ascii="Arial" w:hAnsi="Arial" w:cs="Arial"/>
                <w:b/>
                <w:color w:val="auto"/>
              </w:rPr>
            </w:pPr>
            <w:r w:rsidRPr="00F62A88">
              <w:rPr>
                <w:rFonts w:ascii="Arial" w:hAnsi="Arial" w:cs="Arial"/>
                <w:b/>
                <w:color w:val="auto"/>
              </w:rPr>
              <w:t>Znesek</w:t>
            </w:r>
          </w:p>
          <w:p w14:paraId="3B4B8C5D" w14:textId="29B2A4F0" w:rsidR="00F62A88" w:rsidRPr="00F62A88" w:rsidRDefault="00F62A88" w:rsidP="005721FC">
            <w:pPr>
              <w:spacing w:after="0" w:line="240" w:lineRule="auto"/>
              <w:jc w:val="center"/>
              <w:rPr>
                <w:rFonts w:ascii="Arial" w:hAnsi="Arial" w:cs="Arial"/>
                <w:color w:val="auto"/>
              </w:rPr>
            </w:pPr>
            <w:r w:rsidRPr="00F62A88">
              <w:rPr>
                <w:rFonts w:ascii="Arial" w:hAnsi="Arial" w:cs="Arial"/>
                <w:color w:val="auto"/>
              </w:rPr>
              <w:t>(v EUR )</w:t>
            </w:r>
          </w:p>
        </w:tc>
      </w:tr>
      <w:tr w:rsidR="00F62A88" w:rsidRPr="00F62A88" w14:paraId="09D1A9F8" w14:textId="77777777" w:rsidTr="005721FC">
        <w:trPr>
          <w:trHeight w:val="370"/>
          <w:jc w:val="center"/>
        </w:trPr>
        <w:tc>
          <w:tcPr>
            <w:tcW w:w="5387" w:type="dxa"/>
            <w:vAlign w:val="center"/>
          </w:tcPr>
          <w:p w14:paraId="3200D578" w14:textId="76102641" w:rsidR="00F62A88" w:rsidRPr="00F62A88" w:rsidRDefault="00F62A88" w:rsidP="00F62A88">
            <w:pPr>
              <w:spacing w:after="0" w:line="240" w:lineRule="auto"/>
              <w:rPr>
                <w:rFonts w:ascii="Arial" w:hAnsi="Arial" w:cs="Arial"/>
                <w:color w:val="auto"/>
              </w:rPr>
            </w:pPr>
            <w:r w:rsidRPr="00F62A88">
              <w:rPr>
                <w:rFonts w:ascii="Arial" w:hAnsi="Arial" w:cs="Arial"/>
                <w:color w:val="auto"/>
              </w:rPr>
              <w:t>Ponudbena cena (brez DDV)</w:t>
            </w:r>
          </w:p>
        </w:tc>
        <w:tc>
          <w:tcPr>
            <w:tcW w:w="2835" w:type="dxa"/>
            <w:vAlign w:val="center"/>
          </w:tcPr>
          <w:p w14:paraId="347FD286" w14:textId="4D13DA5E" w:rsidR="00F62A88" w:rsidRPr="00F62A88" w:rsidRDefault="00F62A88" w:rsidP="00F62A88">
            <w:pPr>
              <w:spacing w:after="0" w:line="240" w:lineRule="auto"/>
              <w:rPr>
                <w:rFonts w:ascii="Arial" w:hAnsi="Arial" w:cs="Arial"/>
                <w:color w:val="auto"/>
              </w:rPr>
            </w:pPr>
          </w:p>
        </w:tc>
      </w:tr>
      <w:tr w:rsidR="00F62A88" w:rsidRPr="00F62A88" w14:paraId="43116863" w14:textId="77777777" w:rsidTr="005721FC">
        <w:trPr>
          <w:trHeight w:val="405"/>
          <w:jc w:val="center"/>
        </w:trPr>
        <w:tc>
          <w:tcPr>
            <w:tcW w:w="5387" w:type="dxa"/>
            <w:vAlign w:val="center"/>
          </w:tcPr>
          <w:p w14:paraId="54AEA84C" w14:textId="0BD1D738" w:rsidR="00F62A88" w:rsidRPr="00F62A88" w:rsidRDefault="00F62A88" w:rsidP="00F62A88">
            <w:pPr>
              <w:spacing w:after="0" w:line="240" w:lineRule="auto"/>
              <w:rPr>
                <w:rFonts w:ascii="Arial" w:hAnsi="Arial" w:cs="Arial"/>
                <w:color w:val="auto"/>
              </w:rPr>
            </w:pPr>
            <w:r w:rsidRPr="00F62A88">
              <w:rPr>
                <w:rFonts w:ascii="Arial" w:hAnsi="Arial" w:cs="Arial"/>
                <w:color w:val="auto"/>
              </w:rPr>
              <w:t>DDV</w:t>
            </w:r>
          </w:p>
        </w:tc>
        <w:tc>
          <w:tcPr>
            <w:tcW w:w="2835" w:type="dxa"/>
            <w:vAlign w:val="center"/>
          </w:tcPr>
          <w:p w14:paraId="1E04D5AA" w14:textId="47F7A1D2" w:rsidR="00F62A88" w:rsidRPr="00F62A88" w:rsidRDefault="00F62A88" w:rsidP="00F62A88">
            <w:pPr>
              <w:spacing w:after="0" w:line="240" w:lineRule="auto"/>
              <w:rPr>
                <w:rFonts w:ascii="Arial" w:hAnsi="Arial" w:cs="Arial"/>
                <w:color w:val="auto"/>
              </w:rPr>
            </w:pPr>
          </w:p>
        </w:tc>
      </w:tr>
      <w:tr w:rsidR="00F62A88" w:rsidRPr="00F62A88" w14:paraId="7C09C753" w14:textId="77777777" w:rsidTr="005721FC">
        <w:trPr>
          <w:trHeight w:val="419"/>
          <w:jc w:val="center"/>
        </w:trPr>
        <w:tc>
          <w:tcPr>
            <w:tcW w:w="5387" w:type="dxa"/>
            <w:vAlign w:val="center"/>
          </w:tcPr>
          <w:p w14:paraId="52BF82FA" w14:textId="7204C0A9" w:rsidR="00F62A88" w:rsidRPr="00F62A88" w:rsidRDefault="00F62A88" w:rsidP="00F62A88">
            <w:pPr>
              <w:spacing w:after="0" w:line="240" w:lineRule="auto"/>
              <w:rPr>
                <w:rFonts w:ascii="Arial" w:hAnsi="Arial" w:cs="Arial"/>
                <w:color w:val="auto"/>
              </w:rPr>
            </w:pPr>
            <w:r w:rsidRPr="00F62A88">
              <w:rPr>
                <w:rFonts w:ascii="Arial" w:hAnsi="Arial" w:cs="Arial"/>
                <w:color w:val="auto"/>
              </w:rPr>
              <w:t>Skupaj z DDV</w:t>
            </w:r>
          </w:p>
        </w:tc>
        <w:tc>
          <w:tcPr>
            <w:tcW w:w="2835" w:type="dxa"/>
            <w:vAlign w:val="center"/>
          </w:tcPr>
          <w:p w14:paraId="30FEE1D9" w14:textId="011AB13C" w:rsidR="00F62A88" w:rsidRPr="00F62A88" w:rsidRDefault="00F62A88" w:rsidP="00F62A88">
            <w:pPr>
              <w:spacing w:after="0" w:line="240" w:lineRule="auto"/>
              <w:rPr>
                <w:rFonts w:ascii="Arial" w:hAnsi="Arial" w:cs="Arial"/>
                <w:color w:val="auto"/>
              </w:rPr>
            </w:pPr>
          </w:p>
        </w:tc>
      </w:tr>
    </w:tbl>
    <w:p w14:paraId="7B868BE1" w14:textId="6F595B85" w:rsidR="00073ACC" w:rsidRDefault="00073ACC" w:rsidP="00073ACC">
      <w:pPr>
        <w:spacing w:after="0"/>
        <w:jc w:val="both"/>
        <w:rPr>
          <w:rFonts w:ascii="Arial" w:hAnsi="Arial" w:cs="Arial"/>
          <w:color w:val="auto"/>
          <w:sz w:val="16"/>
          <w:szCs w:val="16"/>
          <w:vertAlign w:val="subscript"/>
          <w:lang w:eastAsia="zh-CN"/>
        </w:rPr>
      </w:pPr>
    </w:p>
    <w:p w14:paraId="01DD9A09" w14:textId="77777777" w:rsidR="005721FC" w:rsidRPr="00F81219" w:rsidRDefault="005721FC" w:rsidP="00073ACC">
      <w:pPr>
        <w:spacing w:after="0"/>
        <w:jc w:val="both"/>
        <w:rPr>
          <w:rFonts w:ascii="Arial" w:hAnsi="Arial" w:cs="Arial"/>
          <w:color w:val="auto"/>
          <w:sz w:val="16"/>
          <w:szCs w:val="16"/>
          <w:vertAlign w:val="subscript"/>
          <w:lang w:eastAsia="zh-CN"/>
        </w:rPr>
      </w:pPr>
    </w:p>
    <w:p w14:paraId="00E76909" w14:textId="77777777" w:rsidR="004528E7" w:rsidRPr="00705901" w:rsidRDefault="004E6D21" w:rsidP="00994B35">
      <w:pPr>
        <w:numPr>
          <w:ilvl w:val="0"/>
          <w:numId w:val="37"/>
        </w:numPr>
        <w:tabs>
          <w:tab w:val="right" w:pos="2556"/>
          <w:tab w:val="right" w:pos="9017"/>
        </w:tabs>
        <w:spacing w:after="0"/>
        <w:ind w:left="567" w:hanging="567"/>
        <w:rPr>
          <w:rFonts w:ascii="Arial" w:hAnsi="Arial" w:cs="Arial"/>
          <w:b/>
          <w:u w:val="single"/>
        </w:rPr>
      </w:pPr>
      <w:r>
        <w:rPr>
          <w:rFonts w:ascii="Arial" w:hAnsi="Arial" w:cs="Arial"/>
          <w:b/>
        </w:rPr>
        <w:t>PONUDBENI POGOJI</w:t>
      </w:r>
    </w:p>
    <w:p w14:paraId="48B52DEC" w14:textId="4519D96D" w:rsidR="004E6D21" w:rsidRDefault="004E6D21" w:rsidP="004E6D21">
      <w:pPr>
        <w:spacing w:after="0" w:line="240" w:lineRule="auto"/>
        <w:jc w:val="both"/>
        <w:rPr>
          <w:rFonts w:ascii="Arial" w:hAnsi="Arial" w:cs="Arial"/>
          <w:color w:val="auto"/>
          <w:kern w:val="3"/>
          <w:lang w:eastAsia="zh-CN"/>
        </w:rPr>
      </w:pPr>
      <w:r>
        <w:rPr>
          <w:rFonts w:ascii="Arial" w:hAnsi="Arial" w:cs="Arial"/>
          <w:color w:val="auto"/>
          <w:kern w:val="3"/>
          <w:lang w:eastAsia="zh-CN"/>
        </w:rPr>
        <w:t>Ta</w:t>
      </w:r>
      <w:r w:rsidRPr="004E6D21">
        <w:rPr>
          <w:rFonts w:ascii="Arial" w:hAnsi="Arial" w:cs="Arial"/>
          <w:color w:val="auto"/>
          <w:kern w:val="3"/>
          <w:lang w:eastAsia="zh-CN"/>
        </w:rPr>
        <w:t xml:space="preserve"> ponudba velja</w:t>
      </w:r>
      <w:r>
        <w:rPr>
          <w:rFonts w:ascii="Arial" w:hAnsi="Arial" w:cs="Arial"/>
          <w:color w:val="auto"/>
          <w:kern w:val="3"/>
          <w:lang w:eastAsia="zh-CN"/>
        </w:rPr>
        <w:t xml:space="preserve"> najmanj </w:t>
      </w:r>
      <w:r w:rsidRPr="004E6D21">
        <w:rPr>
          <w:rFonts w:ascii="Arial" w:hAnsi="Arial" w:cs="Arial"/>
          <w:color w:val="auto"/>
          <w:kern w:val="3"/>
          <w:lang w:eastAsia="zh-CN"/>
        </w:rPr>
        <w:t xml:space="preserve">do </w:t>
      </w:r>
      <w:r w:rsidR="00F51E32">
        <w:rPr>
          <w:rFonts w:ascii="Arial" w:hAnsi="Arial" w:cs="Arial"/>
          <w:color w:val="auto"/>
          <w:kern w:val="3"/>
          <w:u w:val="single"/>
          <w:lang w:eastAsia="zh-CN"/>
        </w:rPr>
        <w:t>3</w:t>
      </w:r>
      <w:r w:rsidR="00973F94">
        <w:rPr>
          <w:rFonts w:ascii="Arial" w:hAnsi="Arial" w:cs="Arial"/>
          <w:color w:val="auto"/>
          <w:kern w:val="3"/>
          <w:u w:val="single"/>
          <w:lang w:eastAsia="zh-CN"/>
        </w:rPr>
        <w:t>0</w:t>
      </w:r>
      <w:r w:rsidRPr="004E6D21">
        <w:rPr>
          <w:rFonts w:ascii="Arial" w:hAnsi="Arial" w:cs="Arial"/>
          <w:color w:val="auto"/>
          <w:kern w:val="3"/>
          <w:u w:val="single"/>
          <w:lang w:eastAsia="zh-CN"/>
        </w:rPr>
        <w:t>.</w:t>
      </w:r>
      <w:r w:rsidR="00973F94">
        <w:rPr>
          <w:rFonts w:ascii="Arial" w:hAnsi="Arial" w:cs="Arial"/>
          <w:color w:val="auto"/>
          <w:kern w:val="3"/>
          <w:u w:val="single"/>
          <w:lang w:eastAsia="zh-CN"/>
        </w:rPr>
        <w:t xml:space="preserve"> 9</w:t>
      </w:r>
      <w:r w:rsidRPr="004E6D21">
        <w:rPr>
          <w:rFonts w:ascii="Arial" w:hAnsi="Arial" w:cs="Arial"/>
          <w:color w:val="auto"/>
          <w:kern w:val="3"/>
          <w:u w:val="single"/>
          <w:lang w:eastAsia="zh-CN"/>
        </w:rPr>
        <w:t>.</w:t>
      </w:r>
      <w:r w:rsidR="000E22BB">
        <w:rPr>
          <w:rFonts w:ascii="Arial" w:hAnsi="Arial" w:cs="Arial"/>
          <w:color w:val="auto"/>
          <w:kern w:val="3"/>
          <w:u w:val="single"/>
          <w:lang w:eastAsia="zh-CN"/>
        </w:rPr>
        <w:t xml:space="preserve"> </w:t>
      </w:r>
      <w:r w:rsidRPr="004E6D21">
        <w:rPr>
          <w:rFonts w:ascii="Arial" w:hAnsi="Arial" w:cs="Arial"/>
          <w:color w:val="auto"/>
          <w:kern w:val="3"/>
          <w:u w:val="single"/>
          <w:lang w:eastAsia="zh-CN"/>
        </w:rPr>
        <w:t>201</w:t>
      </w:r>
      <w:r w:rsidR="00F51E32">
        <w:rPr>
          <w:rFonts w:ascii="Arial" w:hAnsi="Arial" w:cs="Arial"/>
          <w:color w:val="auto"/>
          <w:kern w:val="3"/>
          <w:u w:val="single"/>
          <w:lang w:eastAsia="zh-CN"/>
        </w:rPr>
        <w:t>8</w:t>
      </w:r>
      <w:r w:rsidRPr="004E6D21">
        <w:rPr>
          <w:rFonts w:ascii="Arial" w:hAnsi="Arial" w:cs="Arial"/>
          <w:color w:val="auto"/>
          <w:kern w:val="3"/>
          <w:lang w:eastAsia="zh-CN"/>
        </w:rPr>
        <w:t>.</w:t>
      </w:r>
    </w:p>
    <w:p w14:paraId="12B6D2A1" w14:textId="77777777" w:rsidR="00593DBF" w:rsidRPr="00F81219" w:rsidRDefault="00593DBF" w:rsidP="009124C4">
      <w:pPr>
        <w:tabs>
          <w:tab w:val="right" w:pos="2556"/>
          <w:tab w:val="right" w:pos="3686"/>
        </w:tabs>
        <w:spacing w:after="0"/>
        <w:ind w:left="567" w:hanging="567"/>
        <w:rPr>
          <w:rFonts w:ascii="Arial" w:eastAsia="Times New Roman" w:hAnsi="Arial" w:cs="Arial"/>
          <w:b/>
          <w:sz w:val="16"/>
          <w:szCs w:val="16"/>
          <w:lang w:eastAsia="sl-SI"/>
        </w:rPr>
      </w:pPr>
    </w:p>
    <w:p w14:paraId="02A5BCAF" w14:textId="77777777" w:rsidR="004528E7" w:rsidRPr="00FE3E52" w:rsidRDefault="004528E7" w:rsidP="00994B35">
      <w:pPr>
        <w:numPr>
          <w:ilvl w:val="0"/>
          <w:numId w:val="37"/>
        </w:numPr>
        <w:tabs>
          <w:tab w:val="right" w:pos="2556"/>
          <w:tab w:val="right" w:pos="9017"/>
        </w:tabs>
        <w:spacing w:after="0"/>
        <w:ind w:left="567" w:hanging="567"/>
        <w:rPr>
          <w:rFonts w:ascii="Arial" w:hAnsi="Arial" w:cs="Arial"/>
          <w:b/>
          <w:u w:val="single"/>
        </w:rPr>
      </w:pPr>
      <w:r w:rsidRPr="00FE3E52">
        <w:rPr>
          <w:rFonts w:ascii="Arial" w:hAnsi="Arial" w:cs="Arial"/>
          <w:b/>
        </w:rPr>
        <w:t>PRILOGE K PONUDBI</w:t>
      </w:r>
    </w:p>
    <w:p w14:paraId="7BEFA03D" w14:textId="796EA753" w:rsidR="005721FC" w:rsidRDefault="005721FC" w:rsidP="00994B35">
      <w:pPr>
        <w:numPr>
          <w:ilvl w:val="2"/>
          <w:numId w:val="38"/>
        </w:numPr>
        <w:tabs>
          <w:tab w:val="right" w:pos="2556"/>
          <w:tab w:val="right" w:pos="9017"/>
        </w:tabs>
        <w:spacing w:after="0"/>
        <w:rPr>
          <w:rFonts w:ascii="Arial" w:hAnsi="Arial" w:cs="Arial"/>
        </w:rPr>
      </w:pPr>
      <w:r>
        <w:rPr>
          <w:rFonts w:ascii="Arial" w:hAnsi="Arial" w:cs="Arial"/>
        </w:rPr>
        <w:t xml:space="preserve">Specifikacija ponudbenega predračuna (priloga </w:t>
      </w:r>
      <w:r w:rsidR="006B1C2F">
        <w:rPr>
          <w:rFonts w:ascii="Arial" w:hAnsi="Arial" w:cs="Arial"/>
        </w:rPr>
        <w:t>1</w:t>
      </w:r>
      <w:r>
        <w:rPr>
          <w:rFonts w:ascii="Arial" w:hAnsi="Arial" w:cs="Arial"/>
        </w:rPr>
        <w:t>)</w:t>
      </w:r>
    </w:p>
    <w:p w14:paraId="34FD5E51" w14:textId="1578E5BA" w:rsidR="004779CE" w:rsidRPr="00FE3E52" w:rsidRDefault="004779CE" w:rsidP="00994B35">
      <w:pPr>
        <w:numPr>
          <w:ilvl w:val="2"/>
          <w:numId w:val="38"/>
        </w:numPr>
        <w:tabs>
          <w:tab w:val="right" w:pos="2556"/>
          <w:tab w:val="right" w:pos="9017"/>
        </w:tabs>
        <w:spacing w:after="0"/>
        <w:rPr>
          <w:rFonts w:ascii="Arial" w:hAnsi="Arial" w:cs="Arial"/>
        </w:rPr>
      </w:pPr>
      <w:r w:rsidRPr="00FE3E52">
        <w:rPr>
          <w:rFonts w:ascii="Arial" w:hAnsi="Arial" w:cs="Arial"/>
        </w:rPr>
        <w:t>ESPD obrazec</w:t>
      </w:r>
      <w:r w:rsidR="00A86D30" w:rsidRPr="00FE3E52">
        <w:rPr>
          <w:rFonts w:ascii="Arial" w:hAnsi="Arial" w:cs="Arial"/>
        </w:rPr>
        <w:t xml:space="preserve"> (vseh relevantnih subjektov) </w:t>
      </w:r>
    </w:p>
    <w:p w14:paraId="6519F297" w14:textId="54495A27" w:rsidR="003A28B9" w:rsidRDefault="003A28B9" w:rsidP="00994B35">
      <w:pPr>
        <w:numPr>
          <w:ilvl w:val="2"/>
          <w:numId w:val="38"/>
        </w:numPr>
        <w:tabs>
          <w:tab w:val="right" w:pos="2556"/>
          <w:tab w:val="right" w:pos="9017"/>
        </w:tabs>
        <w:spacing w:after="0"/>
        <w:rPr>
          <w:rFonts w:ascii="Arial" w:hAnsi="Arial" w:cs="Arial"/>
        </w:rPr>
      </w:pPr>
      <w:r w:rsidRPr="00FE3E52">
        <w:rPr>
          <w:rFonts w:ascii="Arial" w:hAnsi="Arial" w:cs="Arial"/>
        </w:rPr>
        <w:t>Izjava</w:t>
      </w:r>
      <w:r>
        <w:rPr>
          <w:rFonts w:ascii="Arial" w:hAnsi="Arial" w:cs="Arial"/>
        </w:rPr>
        <w:t xml:space="preserve"> o nominaciji podizvajalcev</w:t>
      </w:r>
    </w:p>
    <w:p w14:paraId="1A1135AB" w14:textId="3A8EFBE5" w:rsidR="00A86D30" w:rsidRPr="00D10CAE" w:rsidRDefault="00A86D30" w:rsidP="00994B35">
      <w:pPr>
        <w:numPr>
          <w:ilvl w:val="2"/>
          <w:numId w:val="38"/>
        </w:numPr>
        <w:tabs>
          <w:tab w:val="right" w:pos="2556"/>
          <w:tab w:val="right" w:pos="9017"/>
        </w:tabs>
        <w:spacing w:after="0"/>
        <w:rPr>
          <w:rFonts w:ascii="Arial" w:hAnsi="Arial" w:cs="Arial"/>
        </w:rPr>
      </w:pPr>
      <w:r w:rsidRPr="00A86D30">
        <w:rPr>
          <w:rFonts w:ascii="Arial" w:hAnsi="Arial" w:cs="Arial"/>
        </w:rPr>
        <w:t>Izjava podizvajalca (vseh nominiranih podizvajalcev)</w:t>
      </w:r>
    </w:p>
    <w:p w14:paraId="4A529B37" w14:textId="55B7DC13" w:rsidR="004528E7" w:rsidRPr="00D10CAE" w:rsidRDefault="00AB35F9" w:rsidP="00994B35">
      <w:pPr>
        <w:numPr>
          <w:ilvl w:val="2"/>
          <w:numId w:val="38"/>
        </w:numPr>
        <w:tabs>
          <w:tab w:val="right" w:pos="2556"/>
          <w:tab w:val="right" w:pos="9017"/>
        </w:tabs>
        <w:spacing w:after="0"/>
        <w:rPr>
          <w:rFonts w:ascii="Arial" w:hAnsi="Arial" w:cs="Arial"/>
        </w:rPr>
      </w:pPr>
      <w:r>
        <w:rPr>
          <w:rFonts w:ascii="Arial" w:hAnsi="Arial" w:cs="Arial"/>
        </w:rPr>
        <w:t>Parafiran osnutek okvirnega sporazuma</w:t>
      </w:r>
    </w:p>
    <w:p w14:paraId="5CD5382B" w14:textId="77777777" w:rsidR="007C28F0" w:rsidRDefault="007C28F0" w:rsidP="004F6C5B">
      <w:pPr>
        <w:tabs>
          <w:tab w:val="right" w:pos="2556"/>
          <w:tab w:val="right" w:pos="5609"/>
        </w:tabs>
        <w:suppressAutoHyphens/>
        <w:autoSpaceDN w:val="0"/>
        <w:spacing w:after="0"/>
        <w:ind w:right="6"/>
        <w:jc w:val="both"/>
        <w:textAlignment w:val="baseline"/>
        <w:rPr>
          <w:rFonts w:ascii="Arial" w:hAnsi="Arial" w:cs="Arial"/>
          <w:color w:val="auto"/>
          <w:kern w:val="3"/>
          <w:sz w:val="16"/>
          <w:szCs w:val="16"/>
          <w:vertAlign w:val="subscript"/>
          <w:lang w:eastAsia="zh-CN"/>
        </w:rPr>
      </w:pPr>
    </w:p>
    <w:p w14:paraId="6C17121C" w14:textId="77777777" w:rsidR="005721FC" w:rsidRDefault="005721FC" w:rsidP="004F6C5B">
      <w:pPr>
        <w:tabs>
          <w:tab w:val="right" w:pos="2556"/>
          <w:tab w:val="right" w:pos="5609"/>
        </w:tabs>
        <w:suppressAutoHyphens/>
        <w:autoSpaceDN w:val="0"/>
        <w:spacing w:after="0"/>
        <w:ind w:right="6"/>
        <w:jc w:val="both"/>
        <w:textAlignment w:val="baseline"/>
        <w:rPr>
          <w:rFonts w:ascii="Arial" w:hAnsi="Arial" w:cs="Arial"/>
          <w:color w:val="auto"/>
          <w:kern w:val="3"/>
          <w:sz w:val="16"/>
          <w:szCs w:val="16"/>
          <w:vertAlign w:val="subscript"/>
          <w:lang w:eastAsia="zh-CN"/>
        </w:rPr>
      </w:pPr>
    </w:p>
    <w:tbl>
      <w:tblPr>
        <w:tblW w:w="9065" w:type="dxa"/>
        <w:tblInd w:w="2" w:type="dxa"/>
        <w:tblLayout w:type="fixed"/>
        <w:tblCellMar>
          <w:left w:w="10" w:type="dxa"/>
          <w:right w:w="10" w:type="dxa"/>
        </w:tblCellMar>
        <w:tblLook w:val="00A0" w:firstRow="1" w:lastRow="0" w:firstColumn="1" w:lastColumn="0" w:noHBand="0" w:noVBand="0"/>
      </w:tblPr>
      <w:tblGrid>
        <w:gridCol w:w="2410"/>
        <w:gridCol w:w="1978"/>
        <w:gridCol w:w="4677"/>
      </w:tblGrid>
      <w:tr w:rsidR="005721FC" w:rsidRPr="004F6C5B" w14:paraId="3A32295F" w14:textId="77777777" w:rsidTr="005721FC">
        <w:trPr>
          <w:trHeight w:val="737"/>
        </w:trPr>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5E25D20B" w14:textId="48338C9C" w:rsidR="005721FC" w:rsidRPr="004F6C5B" w:rsidRDefault="005721FC"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1978" w:type="dxa"/>
            <w:tcBorders>
              <w:top w:val="single" w:sz="4" w:space="0" w:color="C0C0C0"/>
              <w:left w:val="single" w:sz="4" w:space="0" w:color="C0C0C0"/>
              <w:bottom w:val="single" w:sz="4" w:space="0" w:color="C0C0C0"/>
            </w:tcBorders>
          </w:tcPr>
          <w:p w14:paraId="1194718F" w14:textId="77777777" w:rsidR="005721FC" w:rsidRPr="004F6C5B" w:rsidRDefault="005721FC"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4677"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5B1BAB2" w14:textId="01CF87AC" w:rsidR="005721FC" w:rsidRDefault="005721FC"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 xml:space="preserve">PONUDNIK </w:t>
            </w:r>
          </w:p>
          <w:p w14:paraId="36C838A7" w14:textId="092BF656" w:rsidR="005721FC" w:rsidRPr="004F6C5B" w:rsidRDefault="005721FC" w:rsidP="005721FC">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 xml:space="preserve">ime in priimek </w:t>
            </w:r>
            <w:r>
              <w:rPr>
                <w:rFonts w:ascii="Arial" w:hAnsi="Arial" w:cs="Arial"/>
                <w:color w:val="auto"/>
                <w:kern w:val="3"/>
                <w:lang w:eastAsia="zh-CN"/>
              </w:rPr>
              <w:t>zakonitega zastopnika in podpis</w:t>
            </w:r>
            <w:r w:rsidRPr="004F6C5B">
              <w:rPr>
                <w:rFonts w:ascii="Arial" w:hAnsi="Arial" w:cs="Arial"/>
                <w:color w:val="auto"/>
                <w:kern w:val="3"/>
                <w:lang w:eastAsia="zh-CN"/>
              </w:rPr>
              <w:t xml:space="preserve"> </w:t>
            </w:r>
          </w:p>
        </w:tc>
      </w:tr>
      <w:tr w:rsidR="005721FC" w:rsidRPr="004F6C5B" w14:paraId="1E66CE4C" w14:textId="77777777" w:rsidTr="005721FC">
        <w:trPr>
          <w:trHeight w:val="383"/>
        </w:trPr>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4A695708" w14:textId="77777777" w:rsidR="005721FC" w:rsidRPr="004F6C5B" w:rsidRDefault="005721FC" w:rsidP="004F6C5B">
            <w:pPr>
              <w:widowControl w:val="0"/>
              <w:autoSpaceDN w:val="0"/>
              <w:spacing w:after="0"/>
              <w:textAlignment w:val="baseline"/>
              <w:rPr>
                <w:rFonts w:ascii="Arial" w:eastAsia="SimSun" w:hAnsi="Arial" w:cs="Arial"/>
                <w:color w:val="auto"/>
                <w:kern w:val="3"/>
                <w:lang w:eastAsia="zh-CN"/>
              </w:rPr>
            </w:pPr>
          </w:p>
        </w:tc>
        <w:tc>
          <w:tcPr>
            <w:tcW w:w="1978" w:type="dxa"/>
            <w:tcBorders>
              <w:top w:val="single" w:sz="4" w:space="0" w:color="C0C0C0"/>
              <w:left w:val="single" w:sz="4" w:space="0" w:color="C0C0C0"/>
              <w:bottom w:val="single" w:sz="4" w:space="0" w:color="C0C0C0"/>
            </w:tcBorders>
            <w:vAlign w:val="center"/>
          </w:tcPr>
          <w:p w14:paraId="39E78558" w14:textId="77777777" w:rsidR="005721FC" w:rsidRPr="004F6C5B" w:rsidRDefault="005721FC" w:rsidP="005721FC">
            <w:pPr>
              <w:widowControl w:val="0"/>
              <w:autoSpaceDN w:val="0"/>
              <w:spacing w:after="0"/>
              <w:jc w:val="center"/>
              <w:textAlignment w:val="baseline"/>
              <w:rPr>
                <w:rFonts w:ascii="Arial" w:eastAsia="SimSun" w:hAnsi="Arial" w:cs="Arial"/>
                <w:color w:val="auto"/>
                <w:kern w:val="3"/>
                <w:lang w:eastAsia="zh-CN"/>
              </w:rPr>
            </w:pPr>
          </w:p>
        </w:tc>
        <w:tc>
          <w:tcPr>
            <w:tcW w:w="4677"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63C9D2E" w14:textId="06D5248A" w:rsidR="005721FC" w:rsidRPr="004F6C5B" w:rsidRDefault="005721FC" w:rsidP="004F6C5B">
            <w:pPr>
              <w:widowControl w:val="0"/>
              <w:autoSpaceDN w:val="0"/>
              <w:spacing w:after="0"/>
              <w:textAlignment w:val="baseline"/>
              <w:rPr>
                <w:rFonts w:ascii="Arial" w:eastAsia="SimSun" w:hAnsi="Arial" w:cs="Arial"/>
                <w:color w:val="auto"/>
                <w:kern w:val="3"/>
                <w:lang w:eastAsia="zh-CN"/>
              </w:rPr>
            </w:pPr>
          </w:p>
        </w:tc>
      </w:tr>
    </w:tbl>
    <w:p w14:paraId="69E77A65" w14:textId="77777777" w:rsidR="005721FC" w:rsidRPr="004F6C5B" w:rsidRDefault="005721FC" w:rsidP="005721FC">
      <w:pPr>
        <w:pStyle w:val="Slog3"/>
        <w:rPr>
          <w:rStyle w:val="Neenpoudarek"/>
          <w:rFonts w:ascii="Arial" w:hAnsi="Arial" w:cs="Arial"/>
          <w:bCs/>
          <w:i/>
          <w:iCs/>
          <w:color w:val="auto"/>
          <w:sz w:val="22"/>
          <w:szCs w:val="22"/>
        </w:rPr>
      </w:pPr>
      <w:bookmarkStart w:id="3" w:name="_Toc517873991"/>
      <w:r>
        <w:rPr>
          <w:rStyle w:val="Neenpoudarek"/>
          <w:rFonts w:ascii="Arial" w:hAnsi="Arial" w:cs="Arial"/>
          <w:bCs/>
          <w:i/>
          <w:iCs/>
          <w:color w:val="auto"/>
          <w:sz w:val="22"/>
          <w:szCs w:val="22"/>
        </w:rPr>
        <w:lastRenderedPageBreak/>
        <w:t>Priloga 1</w:t>
      </w:r>
      <w:bookmarkEnd w:id="3"/>
    </w:p>
    <w:p w14:paraId="704F5CFD" w14:textId="7306358D" w:rsidR="005721FC" w:rsidRPr="004F6C5B" w:rsidRDefault="005721FC" w:rsidP="005721FC">
      <w:pPr>
        <w:pStyle w:val="Intenzivencitat"/>
      </w:pPr>
      <w:bookmarkStart w:id="4" w:name="_Toc517873992"/>
      <w:r>
        <w:t>SPECIFIKACIJ</w:t>
      </w:r>
      <w:r w:rsidR="006B1C2F">
        <w:t>A</w:t>
      </w:r>
      <w:r>
        <w:t xml:space="preserve"> PONUDBENEGA PREDRAČUNA</w:t>
      </w:r>
      <w:bookmarkEnd w:id="4"/>
    </w:p>
    <w:p w14:paraId="2FAF501F" w14:textId="77777777" w:rsidR="005721FC" w:rsidRPr="004F6C5B" w:rsidRDefault="005721FC" w:rsidP="005721FC">
      <w:pPr>
        <w:spacing w:after="0"/>
        <w:rPr>
          <w:rFonts w:ascii="Arial" w:hAnsi="Arial" w:cs="Arial"/>
          <w:color w:val="auto"/>
          <w:lang w:eastAsia="zh-CN"/>
        </w:rPr>
      </w:pPr>
    </w:p>
    <w:p w14:paraId="12DB2E46" w14:textId="4F9A8410" w:rsidR="00B3533D" w:rsidRDefault="00B3533D" w:rsidP="00B3533D">
      <w:pPr>
        <w:spacing w:after="0"/>
        <w:jc w:val="both"/>
        <w:rPr>
          <w:rFonts w:ascii="Arial" w:hAnsi="Arial" w:cs="Arial"/>
          <w:color w:val="auto"/>
          <w:lang w:eastAsia="zh-CN"/>
        </w:rPr>
      </w:pPr>
      <w:r w:rsidRPr="00937D08">
        <w:rPr>
          <w:rFonts w:ascii="Arial" w:hAnsi="Arial" w:cs="Arial"/>
          <w:color w:val="auto"/>
          <w:lang w:eastAsia="zh-CN"/>
        </w:rPr>
        <w:t>Ponudnik predloži izpolnjen</w:t>
      </w:r>
      <w:r w:rsidR="006B1C2F">
        <w:rPr>
          <w:rFonts w:ascii="Arial" w:hAnsi="Arial" w:cs="Arial"/>
          <w:color w:val="auto"/>
          <w:lang w:eastAsia="zh-CN"/>
        </w:rPr>
        <w:t>o</w:t>
      </w:r>
      <w:r w:rsidRPr="00937D08">
        <w:rPr>
          <w:rFonts w:ascii="Arial" w:hAnsi="Arial" w:cs="Arial"/>
          <w:color w:val="auto"/>
          <w:lang w:eastAsia="zh-CN"/>
        </w:rPr>
        <w:t xml:space="preserve"> in natisnjen</w:t>
      </w:r>
      <w:r w:rsidR="006B1C2F">
        <w:rPr>
          <w:rFonts w:ascii="Arial" w:hAnsi="Arial" w:cs="Arial"/>
          <w:color w:val="auto"/>
          <w:lang w:eastAsia="zh-CN"/>
        </w:rPr>
        <w:t>o specifikacijo ponudbenega</w:t>
      </w:r>
      <w:r w:rsidRPr="00937D08">
        <w:rPr>
          <w:rFonts w:ascii="Arial" w:hAnsi="Arial" w:cs="Arial"/>
          <w:color w:val="auto"/>
          <w:lang w:eastAsia="zh-CN"/>
        </w:rPr>
        <w:t xml:space="preserve"> predračun</w:t>
      </w:r>
      <w:r w:rsidR="006B1C2F">
        <w:rPr>
          <w:rFonts w:ascii="Arial" w:hAnsi="Arial" w:cs="Arial"/>
          <w:color w:val="auto"/>
          <w:lang w:eastAsia="zh-CN"/>
        </w:rPr>
        <w:t>a</w:t>
      </w:r>
      <w:r w:rsidRPr="00937D08">
        <w:rPr>
          <w:rFonts w:ascii="Arial" w:hAnsi="Arial" w:cs="Arial"/>
          <w:color w:val="auto"/>
          <w:lang w:eastAsia="zh-CN"/>
        </w:rPr>
        <w:t xml:space="preserve"> kot prilogo </w:t>
      </w:r>
      <w:r>
        <w:rPr>
          <w:rFonts w:ascii="Arial" w:hAnsi="Arial" w:cs="Arial"/>
          <w:color w:val="auto"/>
          <w:lang w:eastAsia="zh-CN"/>
        </w:rPr>
        <w:t xml:space="preserve">k </w:t>
      </w:r>
      <w:r w:rsidRPr="00937D08">
        <w:rPr>
          <w:rFonts w:ascii="Arial" w:hAnsi="Arial" w:cs="Arial"/>
          <w:color w:val="auto"/>
          <w:lang w:eastAsia="zh-CN"/>
        </w:rPr>
        <w:t>p</w:t>
      </w:r>
      <w:r w:rsidR="006B1C2F">
        <w:rPr>
          <w:rFonts w:ascii="Arial" w:hAnsi="Arial" w:cs="Arial"/>
          <w:color w:val="auto"/>
          <w:lang w:eastAsia="zh-CN"/>
        </w:rPr>
        <w:t>redračunu</w:t>
      </w:r>
      <w:r w:rsidRPr="00937D08">
        <w:rPr>
          <w:rFonts w:ascii="Arial" w:hAnsi="Arial" w:cs="Arial"/>
          <w:color w:val="auto"/>
          <w:lang w:eastAsia="zh-CN"/>
        </w:rPr>
        <w:t xml:space="preserve">. </w:t>
      </w:r>
    </w:p>
    <w:p w14:paraId="501B5691" w14:textId="026269C4" w:rsidR="00F85254" w:rsidRPr="004F6C5B" w:rsidRDefault="001D6CE4" w:rsidP="00A86D30">
      <w:pPr>
        <w:pStyle w:val="Slog3"/>
        <w:rPr>
          <w:rStyle w:val="Neenpoudarek"/>
          <w:rFonts w:ascii="Arial" w:hAnsi="Arial" w:cs="Arial"/>
          <w:bCs/>
          <w:i/>
          <w:iCs/>
          <w:color w:val="auto"/>
          <w:sz w:val="22"/>
          <w:szCs w:val="22"/>
        </w:rPr>
      </w:pPr>
      <w:bookmarkStart w:id="5" w:name="_Toc517873993"/>
      <w:r>
        <w:rPr>
          <w:rStyle w:val="Neenpoudarek"/>
          <w:rFonts w:ascii="Arial" w:hAnsi="Arial" w:cs="Arial"/>
          <w:bCs/>
          <w:i/>
          <w:iCs/>
          <w:color w:val="auto"/>
          <w:sz w:val="22"/>
          <w:szCs w:val="22"/>
        </w:rPr>
        <w:lastRenderedPageBreak/>
        <w:t>P</w:t>
      </w:r>
      <w:r w:rsidR="00A86D30">
        <w:rPr>
          <w:rStyle w:val="Neenpoudarek"/>
          <w:rFonts w:ascii="Arial" w:hAnsi="Arial" w:cs="Arial"/>
          <w:bCs/>
          <w:i/>
          <w:iCs/>
          <w:color w:val="auto"/>
          <w:sz w:val="22"/>
          <w:szCs w:val="22"/>
        </w:rPr>
        <w:t xml:space="preserve">riloga </w:t>
      </w:r>
      <w:r w:rsidR="005721FC">
        <w:rPr>
          <w:rStyle w:val="Neenpoudarek"/>
          <w:rFonts w:ascii="Arial" w:hAnsi="Arial" w:cs="Arial"/>
          <w:bCs/>
          <w:i/>
          <w:iCs/>
          <w:color w:val="auto"/>
          <w:sz w:val="22"/>
          <w:szCs w:val="22"/>
        </w:rPr>
        <w:t>2</w:t>
      </w:r>
      <w:bookmarkEnd w:id="5"/>
    </w:p>
    <w:p w14:paraId="43D4E459" w14:textId="77777777" w:rsidR="00F85254" w:rsidRPr="004F6C5B" w:rsidRDefault="00F85254" w:rsidP="00F85254">
      <w:pPr>
        <w:pStyle w:val="Intenzivencitat"/>
      </w:pPr>
      <w:bookmarkStart w:id="6" w:name="_Toc517873994"/>
      <w:r w:rsidRPr="004F6C5B">
        <w:t>ESPD OBRAZEC</w:t>
      </w:r>
      <w:bookmarkEnd w:id="6"/>
    </w:p>
    <w:p w14:paraId="594904D8" w14:textId="77777777" w:rsidR="00F85254" w:rsidRPr="004F6C5B" w:rsidRDefault="00F85254" w:rsidP="00F85254">
      <w:pPr>
        <w:spacing w:after="0"/>
        <w:rPr>
          <w:rFonts w:ascii="Arial" w:hAnsi="Arial" w:cs="Arial"/>
          <w:color w:val="auto"/>
          <w:lang w:eastAsia="zh-CN"/>
        </w:rPr>
      </w:pPr>
    </w:p>
    <w:p w14:paraId="614BBC7E" w14:textId="4310C7CB" w:rsidR="00F85254" w:rsidRDefault="00F85254" w:rsidP="00F85254">
      <w:pPr>
        <w:spacing w:after="0"/>
        <w:jc w:val="both"/>
        <w:rPr>
          <w:rFonts w:ascii="Arial" w:hAnsi="Arial" w:cs="Arial"/>
          <w:color w:val="auto"/>
          <w:lang w:eastAsia="zh-CN"/>
        </w:rPr>
      </w:pPr>
      <w:r w:rsidRPr="004F6C5B">
        <w:rPr>
          <w:rFonts w:ascii="Arial" w:hAnsi="Arial" w:cs="Arial"/>
          <w:color w:val="auto"/>
          <w:lang w:eastAsia="zh-CN"/>
        </w:rPr>
        <w:t>Ponudnik predloži za vsak gospodarsk</w:t>
      </w:r>
      <w:r>
        <w:rPr>
          <w:rFonts w:ascii="Arial" w:hAnsi="Arial" w:cs="Arial"/>
          <w:color w:val="auto"/>
          <w:lang w:eastAsia="zh-CN"/>
        </w:rPr>
        <w:t>i</w:t>
      </w:r>
      <w:r w:rsidRPr="004F6C5B">
        <w:rPr>
          <w:rFonts w:ascii="Arial" w:hAnsi="Arial" w:cs="Arial"/>
          <w:color w:val="auto"/>
          <w:lang w:eastAsia="zh-CN"/>
        </w:rPr>
        <w:t xml:space="preserve"> subjekt, ki</w:t>
      </w:r>
      <w:r>
        <w:rPr>
          <w:rFonts w:ascii="Arial" w:hAnsi="Arial" w:cs="Arial"/>
          <w:color w:val="auto"/>
          <w:lang w:eastAsia="zh-CN"/>
        </w:rPr>
        <w:t xml:space="preserve"> v kakršni koli vlogi</w:t>
      </w:r>
      <w:r w:rsidRPr="004F6C5B">
        <w:rPr>
          <w:rFonts w:ascii="Arial" w:hAnsi="Arial" w:cs="Arial"/>
          <w:color w:val="auto"/>
          <w:lang w:eastAsia="zh-CN"/>
        </w:rPr>
        <w:t xml:space="preserve"> sodeluje v okviru predmetnega postopka javnega </w:t>
      </w:r>
      <w:r w:rsidRPr="005A467B">
        <w:rPr>
          <w:rFonts w:ascii="Arial" w:hAnsi="Arial" w:cs="Arial"/>
          <w:color w:val="auto"/>
          <w:lang w:eastAsia="zh-CN"/>
        </w:rPr>
        <w:t xml:space="preserve">naročanja, </w:t>
      </w:r>
      <w:r w:rsidR="00995ECB" w:rsidRPr="005A467B">
        <w:rPr>
          <w:rFonts w:ascii="Arial" w:hAnsi="Arial" w:cs="Arial"/>
          <w:color w:val="auto"/>
          <w:lang w:eastAsia="zh-CN"/>
        </w:rPr>
        <w:t xml:space="preserve">elektronsko </w:t>
      </w:r>
      <w:r w:rsidRPr="005A467B">
        <w:rPr>
          <w:rFonts w:ascii="Arial" w:hAnsi="Arial" w:cs="Arial"/>
          <w:color w:val="auto"/>
          <w:lang w:eastAsia="zh-CN"/>
        </w:rPr>
        <w:t xml:space="preserve">izpolnjen in </w:t>
      </w:r>
      <w:r w:rsidR="00995ECB" w:rsidRPr="005A467B">
        <w:rPr>
          <w:rFonts w:ascii="Arial" w:hAnsi="Arial" w:cs="Arial"/>
          <w:color w:val="auto"/>
          <w:lang w:eastAsia="zh-CN"/>
        </w:rPr>
        <w:t xml:space="preserve">elektronsko </w:t>
      </w:r>
      <w:r w:rsidRPr="005A467B">
        <w:rPr>
          <w:rFonts w:ascii="Arial" w:hAnsi="Arial" w:cs="Arial"/>
          <w:color w:val="auto"/>
          <w:lang w:eastAsia="zh-CN"/>
        </w:rPr>
        <w:t>podpisan ESPD obrazec</w:t>
      </w:r>
      <w:r w:rsidR="00571579" w:rsidRPr="005A467B">
        <w:rPr>
          <w:rStyle w:val="Sprotnaopomba-sklic"/>
          <w:rFonts w:ascii="Arial" w:hAnsi="Arial" w:cs="Arial"/>
          <w:color w:val="auto"/>
          <w:lang w:eastAsia="zh-CN"/>
        </w:rPr>
        <w:footnoteReference w:id="1"/>
      </w:r>
      <w:r w:rsidRPr="005A467B">
        <w:rPr>
          <w:rFonts w:ascii="Arial" w:hAnsi="Arial" w:cs="Arial"/>
          <w:color w:val="auto"/>
          <w:lang w:eastAsia="zh-CN"/>
        </w:rPr>
        <w:t>.</w:t>
      </w:r>
    </w:p>
    <w:p w14:paraId="318B0870" w14:textId="13837B4E" w:rsidR="00F85254" w:rsidRPr="004F6C5B" w:rsidRDefault="00F85254" w:rsidP="00A86D30">
      <w:pPr>
        <w:pStyle w:val="Slog3"/>
        <w:rPr>
          <w:rStyle w:val="Neenpoudarek"/>
          <w:rFonts w:ascii="Arial" w:hAnsi="Arial" w:cs="Arial"/>
          <w:bCs/>
          <w:i/>
          <w:iCs/>
          <w:color w:val="auto"/>
          <w:sz w:val="22"/>
          <w:szCs w:val="22"/>
        </w:rPr>
      </w:pPr>
      <w:bookmarkStart w:id="7" w:name="_Toc517873995"/>
      <w:r>
        <w:rPr>
          <w:rStyle w:val="Neenpoudarek"/>
          <w:rFonts w:ascii="Arial" w:hAnsi="Arial" w:cs="Arial"/>
          <w:bCs/>
          <w:i/>
          <w:iCs/>
          <w:color w:val="auto"/>
          <w:sz w:val="22"/>
          <w:szCs w:val="22"/>
        </w:rPr>
        <w:lastRenderedPageBreak/>
        <w:t>P</w:t>
      </w:r>
      <w:r w:rsidR="00A86D30">
        <w:rPr>
          <w:rStyle w:val="Neenpoudarek"/>
          <w:rFonts w:ascii="Arial" w:hAnsi="Arial" w:cs="Arial"/>
          <w:bCs/>
          <w:i/>
          <w:iCs/>
          <w:color w:val="auto"/>
          <w:sz w:val="22"/>
          <w:szCs w:val="22"/>
        </w:rPr>
        <w:t>riloga</w:t>
      </w:r>
      <w:r>
        <w:rPr>
          <w:rStyle w:val="Neenpoudarek"/>
          <w:rFonts w:ascii="Arial" w:hAnsi="Arial" w:cs="Arial"/>
          <w:bCs/>
          <w:i/>
          <w:iCs/>
          <w:color w:val="auto"/>
          <w:sz w:val="22"/>
          <w:szCs w:val="22"/>
        </w:rPr>
        <w:t xml:space="preserve"> </w:t>
      </w:r>
      <w:r w:rsidR="005721FC">
        <w:rPr>
          <w:rStyle w:val="Neenpoudarek"/>
          <w:rFonts w:ascii="Arial" w:hAnsi="Arial" w:cs="Arial"/>
          <w:bCs/>
          <w:i/>
          <w:iCs/>
          <w:color w:val="auto"/>
          <w:sz w:val="22"/>
          <w:szCs w:val="22"/>
        </w:rPr>
        <w:t>3</w:t>
      </w:r>
      <w:bookmarkEnd w:id="7"/>
    </w:p>
    <w:p w14:paraId="213581ED" w14:textId="14DCCE91" w:rsidR="00A63452" w:rsidRDefault="003A28B9" w:rsidP="00414BB3">
      <w:pPr>
        <w:pStyle w:val="Intenzivencitat"/>
      </w:pPr>
      <w:bookmarkStart w:id="8" w:name="_Toc517873996"/>
      <w:r>
        <w:t xml:space="preserve">ZAHTEVA ZA </w:t>
      </w:r>
      <w:r w:rsidRPr="004F6C5B">
        <w:t>PRIDOBITEV PODATKOV IZ KAZENSK</w:t>
      </w:r>
      <w:r>
        <w:t>IH</w:t>
      </w:r>
      <w:r w:rsidRPr="004F6C5B">
        <w:t xml:space="preserve"> EVIDENC </w:t>
      </w:r>
      <w:r w:rsidR="00414BB3" w:rsidRPr="004F6C5B">
        <w:t>–</w:t>
      </w:r>
      <w:bookmarkEnd w:id="8"/>
      <w:r w:rsidR="00A63452">
        <w:t xml:space="preserve"> </w:t>
      </w:r>
    </w:p>
    <w:p w14:paraId="3DCF8249" w14:textId="24EF9ADD" w:rsidR="00414BB3" w:rsidRPr="004F6C5B" w:rsidRDefault="00A63452" w:rsidP="00414BB3">
      <w:pPr>
        <w:pStyle w:val="Intenzivencitat"/>
        <w:rPr>
          <w:rStyle w:val="Neenpoudarek"/>
          <w:rFonts w:ascii="Arial" w:hAnsi="Arial" w:cs="Arial"/>
          <w:i/>
          <w:iCs/>
          <w:color w:val="auto"/>
          <w:sz w:val="22"/>
          <w:szCs w:val="22"/>
        </w:rPr>
      </w:pPr>
      <w:bookmarkStart w:id="9" w:name="_Toc517873997"/>
      <w:r>
        <w:t>ZA</w:t>
      </w:r>
      <w:r w:rsidR="00414BB3" w:rsidRPr="004F6C5B">
        <w:t xml:space="preserve"> </w:t>
      </w:r>
      <w:r w:rsidR="00414BB3">
        <w:t>PRAVNE</w:t>
      </w:r>
      <w:r w:rsidR="00414BB3" w:rsidRPr="004F6C5B">
        <w:t xml:space="preserve"> OSEBE</w:t>
      </w:r>
      <w:bookmarkEnd w:id="9"/>
    </w:p>
    <w:p w14:paraId="0340BE71" w14:textId="77777777" w:rsidR="00A63452" w:rsidRDefault="00A63452" w:rsidP="00A63452">
      <w:pPr>
        <w:pStyle w:val="Standard"/>
        <w:rPr>
          <w:rFonts w:ascii="Arial" w:hAnsi="Arial" w:cs="Arial"/>
          <w:b/>
          <w:sz w:val="20"/>
          <w:szCs w:val="20"/>
        </w:rPr>
      </w:pPr>
    </w:p>
    <w:p w14:paraId="502216A0"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Republika Slovenija</w:t>
      </w:r>
    </w:p>
    <w:p w14:paraId="46CAC5C0"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Ministrstvo za pravosodje</w:t>
      </w:r>
    </w:p>
    <w:p w14:paraId="6C11377B" w14:textId="77777777" w:rsidR="00A63452" w:rsidRPr="00DF4C6C" w:rsidRDefault="00A63452" w:rsidP="00A63452">
      <w:pPr>
        <w:pStyle w:val="Standard"/>
        <w:rPr>
          <w:rFonts w:ascii="Arial" w:hAnsi="Arial" w:cs="Arial"/>
          <w:b/>
          <w:sz w:val="20"/>
          <w:szCs w:val="20"/>
        </w:rPr>
      </w:pPr>
      <w:r w:rsidRPr="00DF4C6C">
        <w:rPr>
          <w:rFonts w:ascii="Arial" w:hAnsi="Arial" w:cs="Arial"/>
          <w:b/>
          <w:sz w:val="20"/>
          <w:szCs w:val="20"/>
        </w:rPr>
        <w:t>Župančičeva ulica 3, 1000 Ljubljana</w:t>
      </w:r>
    </w:p>
    <w:p w14:paraId="6B8A56A1" w14:textId="77777777" w:rsidR="00A63452" w:rsidRPr="00DF4C6C" w:rsidRDefault="00A63452" w:rsidP="00A63452">
      <w:pPr>
        <w:autoSpaceDE w:val="0"/>
        <w:autoSpaceDN w:val="0"/>
        <w:adjustRightInd w:val="0"/>
        <w:spacing w:after="0"/>
        <w:rPr>
          <w:rFonts w:ascii="Arial" w:hAnsi="Arial" w:cs="Arial"/>
          <w:sz w:val="20"/>
          <w:szCs w:val="20"/>
          <w:lang w:eastAsia="sl-SI"/>
        </w:rPr>
      </w:pPr>
    </w:p>
    <w:p w14:paraId="352A3C86" w14:textId="00A2247C" w:rsidR="00A63452" w:rsidRPr="00196B32" w:rsidRDefault="00A63452" w:rsidP="00A63452">
      <w:pPr>
        <w:autoSpaceDE w:val="0"/>
        <w:autoSpaceDN w:val="0"/>
        <w:adjustRightInd w:val="0"/>
        <w:spacing w:after="0"/>
        <w:ind w:left="1410" w:hanging="1410"/>
        <w:jc w:val="both"/>
        <w:rPr>
          <w:rFonts w:ascii="Arial" w:hAnsi="Arial" w:cs="Arial"/>
          <w:sz w:val="20"/>
          <w:szCs w:val="20"/>
          <w:lang w:eastAsia="sl-SI"/>
        </w:rPr>
      </w:pPr>
      <w:r w:rsidRPr="00196B32">
        <w:rPr>
          <w:rFonts w:ascii="Arial" w:hAnsi="Arial" w:cs="Arial"/>
          <w:b/>
          <w:bCs/>
          <w:sz w:val="20"/>
          <w:szCs w:val="20"/>
          <w:lang w:eastAsia="sl-SI"/>
        </w:rPr>
        <w:t xml:space="preserve">ZADEVA: </w:t>
      </w:r>
      <w:r w:rsidRPr="00DF4C6C">
        <w:rPr>
          <w:rFonts w:ascii="Arial" w:hAnsi="Arial" w:cs="Arial"/>
          <w:b/>
          <w:bCs/>
          <w:sz w:val="20"/>
          <w:szCs w:val="20"/>
          <w:lang w:eastAsia="sl-SI"/>
        </w:rPr>
        <w:tab/>
      </w:r>
      <w:r w:rsidRPr="00196B32">
        <w:rPr>
          <w:rFonts w:ascii="Arial" w:hAnsi="Arial" w:cs="Arial"/>
          <w:b/>
          <w:bCs/>
          <w:sz w:val="20"/>
          <w:szCs w:val="20"/>
          <w:lang w:eastAsia="sl-SI"/>
        </w:rPr>
        <w:t xml:space="preserve">ZAHTEVA ZA PRIDOBITEV PODATKOV IZ KAZENSKIH EVIDENC – ZA </w:t>
      </w:r>
      <w:r w:rsidR="00F81463">
        <w:rPr>
          <w:rFonts w:ascii="Arial" w:hAnsi="Arial" w:cs="Arial"/>
          <w:b/>
          <w:bCs/>
          <w:sz w:val="20"/>
          <w:szCs w:val="20"/>
          <w:lang w:eastAsia="sl-SI"/>
        </w:rPr>
        <w:t>PRAVNE</w:t>
      </w:r>
      <w:r w:rsidRPr="00196B32">
        <w:rPr>
          <w:rFonts w:ascii="Arial" w:hAnsi="Arial" w:cs="Arial"/>
          <w:b/>
          <w:bCs/>
          <w:sz w:val="20"/>
          <w:szCs w:val="20"/>
          <w:lang w:eastAsia="sl-SI"/>
        </w:rPr>
        <w:t xml:space="preserve"> OSEBE </w:t>
      </w:r>
    </w:p>
    <w:p w14:paraId="3060B905" w14:textId="77777777" w:rsidR="00A63452" w:rsidRPr="009162A5" w:rsidRDefault="00A63452" w:rsidP="00A63452">
      <w:pPr>
        <w:autoSpaceDE w:val="0"/>
        <w:autoSpaceDN w:val="0"/>
        <w:adjustRightInd w:val="0"/>
        <w:spacing w:after="0"/>
        <w:rPr>
          <w:rFonts w:ascii="Arial" w:hAnsi="Arial" w:cs="Arial"/>
          <w:sz w:val="16"/>
          <w:szCs w:val="16"/>
          <w:lang w:eastAsia="sl-SI"/>
        </w:rPr>
      </w:pPr>
    </w:p>
    <w:p w14:paraId="09A6D494" w14:textId="77777777" w:rsidR="00A63452" w:rsidRPr="00196B32" w:rsidRDefault="00A63452" w:rsidP="00A63452">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 podlagi 11. člena Pravilnika o kazenskih evidencah</w:t>
      </w:r>
      <w:r w:rsidRPr="00DF4C6C">
        <w:rPr>
          <w:rFonts w:ascii="Arial" w:hAnsi="Arial" w:cs="Arial"/>
          <w:sz w:val="20"/>
          <w:szCs w:val="20"/>
          <w:lang w:eastAsia="sl-SI"/>
        </w:rPr>
        <w:t xml:space="preserve"> (Uradni list RS, št. 3/18)</w:t>
      </w:r>
      <w:r w:rsidRPr="00196B32">
        <w:rPr>
          <w:rFonts w:ascii="Arial" w:hAnsi="Arial" w:cs="Arial"/>
          <w:sz w:val="20"/>
          <w:szCs w:val="20"/>
          <w:lang w:eastAsia="sl-SI"/>
        </w:rPr>
        <w:t xml:space="preserve"> vlagam zaht</w:t>
      </w:r>
      <w:r w:rsidRPr="00DF4C6C">
        <w:rPr>
          <w:rFonts w:ascii="Arial" w:hAnsi="Arial" w:cs="Arial"/>
          <w:sz w:val="20"/>
          <w:szCs w:val="20"/>
          <w:lang w:eastAsia="sl-SI"/>
        </w:rPr>
        <w:t xml:space="preserve">evo za posredovanje podatkov iz </w:t>
      </w:r>
      <w:r w:rsidRPr="00196B32">
        <w:rPr>
          <w:rFonts w:ascii="Arial" w:hAnsi="Arial" w:cs="Arial"/>
          <w:sz w:val="20"/>
          <w:szCs w:val="20"/>
          <w:lang w:eastAsia="sl-SI"/>
        </w:rPr>
        <w:t>kazenske evidence</w:t>
      </w:r>
      <w:r w:rsidRPr="00DF4C6C">
        <w:rPr>
          <w:rFonts w:ascii="Arial" w:hAnsi="Arial" w:cs="Arial"/>
          <w:sz w:val="20"/>
          <w:szCs w:val="20"/>
          <w:lang w:eastAsia="sl-SI"/>
        </w:rPr>
        <w:t xml:space="preserve"> </w:t>
      </w:r>
      <w:r w:rsidRPr="00196B32">
        <w:rPr>
          <w:rFonts w:ascii="Arial" w:hAnsi="Arial" w:cs="Arial"/>
          <w:sz w:val="20"/>
          <w:szCs w:val="20"/>
          <w:lang w:eastAsia="sl-SI"/>
        </w:rPr>
        <w:t xml:space="preserve">za: </w:t>
      </w:r>
    </w:p>
    <w:p w14:paraId="6035EA7C"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0F718425" w14:textId="68B20005"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NAZIV oziroma FIRMA PRAVNE OSEBE</w:t>
      </w:r>
      <w:r w:rsidRPr="00196B32">
        <w:rPr>
          <w:rFonts w:ascii="Arial" w:hAnsi="Arial" w:cs="Arial"/>
          <w:sz w:val="20"/>
          <w:szCs w:val="20"/>
          <w:lang w:eastAsia="sl-SI"/>
        </w:rPr>
        <w:t>:</w:t>
      </w:r>
      <w:r>
        <w:rPr>
          <w:rFonts w:ascii="Arial" w:hAnsi="Arial" w:cs="Arial"/>
          <w:sz w:val="20"/>
          <w:szCs w:val="20"/>
          <w:lang w:eastAsia="sl-SI"/>
        </w:rPr>
        <w:t xml:space="preserve"> ___</w:t>
      </w:r>
      <w:r w:rsidRPr="00196B32">
        <w:rPr>
          <w:rFonts w:ascii="Arial" w:hAnsi="Arial" w:cs="Arial"/>
          <w:sz w:val="20"/>
          <w:szCs w:val="20"/>
          <w:lang w:eastAsia="sl-SI"/>
        </w:rPr>
        <w:t>_______________________________</w:t>
      </w:r>
      <w:r w:rsidRPr="00DF4C6C">
        <w:rPr>
          <w:rFonts w:ascii="Arial" w:hAnsi="Arial" w:cs="Arial"/>
          <w:sz w:val="20"/>
          <w:szCs w:val="20"/>
          <w:lang w:eastAsia="sl-SI"/>
        </w:rPr>
        <w:t>______</w:t>
      </w:r>
      <w:r>
        <w:rPr>
          <w:rFonts w:ascii="Arial" w:hAnsi="Arial" w:cs="Arial"/>
          <w:sz w:val="20"/>
          <w:szCs w:val="20"/>
          <w:lang w:eastAsia="sl-SI"/>
        </w:rPr>
        <w:t>_______</w:t>
      </w:r>
      <w:r w:rsidRPr="00196B32">
        <w:rPr>
          <w:rFonts w:ascii="Arial" w:hAnsi="Arial" w:cs="Arial"/>
          <w:sz w:val="20"/>
          <w:szCs w:val="20"/>
          <w:lang w:eastAsia="sl-SI"/>
        </w:rPr>
        <w:t xml:space="preserve"> </w:t>
      </w:r>
    </w:p>
    <w:p w14:paraId="10E744E7"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134B1402" w14:textId="5EA1C6DB"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MATIČNA ŠTEVILKA</w:t>
      </w:r>
      <w:r w:rsidRPr="00196B32">
        <w:rPr>
          <w:rFonts w:ascii="Arial" w:hAnsi="Arial" w:cs="Arial"/>
          <w:sz w:val="20"/>
          <w:szCs w:val="20"/>
          <w:lang w:eastAsia="sl-SI"/>
        </w:rPr>
        <w:t>:</w:t>
      </w:r>
      <w:r>
        <w:rPr>
          <w:rFonts w:ascii="Arial" w:hAnsi="Arial" w:cs="Arial"/>
          <w:sz w:val="20"/>
          <w:szCs w:val="20"/>
          <w:lang w:eastAsia="sl-SI"/>
        </w:rPr>
        <w:t xml:space="preserve"> ____</w:t>
      </w:r>
      <w:r w:rsidRPr="00196B32">
        <w:rPr>
          <w:rFonts w:ascii="Arial" w:hAnsi="Arial" w:cs="Arial"/>
          <w:sz w:val="20"/>
          <w:szCs w:val="20"/>
          <w:lang w:eastAsia="sl-SI"/>
        </w:rPr>
        <w:t>____________________</w:t>
      </w:r>
      <w:r w:rsidRPr="00DF4C6C">
        <w:rPr>
          <w:rFonts w:ascii="Arial" w:hAnsi="Arial" w:cs="Arial"/>
          <w:sz w:val="20"/>
          <w:szCs w:val="20"/>
          <w:lang w:eastAsia="sl-SI"/>
        </w:rPr>
        <w:t>______________________________</w:t>
      </w:r>
      <w:r w:rsidRPr="00196B32">
        <w:rPr>
          <w:rFonts w:ascii="Arial" w:hAnsi="Arial" w:cs="Arial"/>
          <w:sz w:val="20"/>
          <w:szCs w:val="20"/>
          <w:lang w:eastAsia="sl-SI"/>
        </w:rPr>
        <w:t>__</w:t>
      </w:r>
      <w:r>
        <w:rPr>
          <w:rFonts w:ascii="Arial" w:hAnsi="Arial" w:cs="Arial"/>
          <w:sz w:val="20"/>
          <w:szCs w:val="20"/>
          <w:lang w:eastAsia="sl-SI"/>
        </w:rPr>
        <w:t>_______</w:t>
      </w:r>
      <w:r w:rsidRPr="00196B32">
        <w:rPr>
          <w:rFonts w:ascii="Arial" w:hAnsi="Arial" w:cs="Arial"/>
          <w:sz w:val="20"/>
          <w:szCs w:val="20"/>
          <w:lang w:eastAsia="sl-SI"/>
        </w:rPr>
        <w:t xml:space="preserve"> </w:t>
      </w:r>
    </w:p>
    <w:p w14:paraId="424B4C25"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5DB502DA" w14:textId="722E84DD" w:rsidR="00A63452" w:rsidRPr="00196B3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SEDEŽ</w:t>
      </w:r>
      <w:r w:rsidRPr="00196B32">
        <w:rPr>
          <w:rFonts w:ascii="Arial" w:hAnsi="Arial" w:cs="Arial"/>
          <w:sz w:val="20"/>
          <w:szCs w:val="20"/>
          <w:lang w:eastAsia="sl-SI"/>
        </w:rPr>
        <w:t>:</w:t>
      </w:r>
      <w:r>
        <w:rPr>
          <w:rFonts w:ascii="Arial" w:hAnsi="Arial" w:cs="Arial"/>
          <w:sz w:val="20"/>
          <w:szCs w:val="20"/>
          <w:lang w:eastAsia="sl-SI"/>
        </w:rPr>
        <w:t xml:space="preserve"> __________</w:t>
      </w:r>
      <w:r w:rsidRPr="00196B32">
        <w:rPr>
          <w:rFonts w:ascii="Arial" w:hAnsi="Arial" w:cs="Arial"/>
          <w:sz w:val="20"/>
          <w:szCs w:val="20"/>
          <w:lang w:eastAsia="sl-SI"/>
        </w:rPr>
        <w:t>_______________________</w:t>
      </w:r>
      <w:r w:rsidRPr="00DF4C6C">
        <w:rPr>
          <w:rFonts w:ascii="Arial" w:hAnsi="Arial" w:cs="Arial"/>
          <w:sz w:val="20"/>
          <w:szCs w:val="20"/>
          <w:lang w:eastAsia="sl-SI"/>
        </w:rPr>
        <w:t>______________________________</w:t>
      </w:r>
      <w:r w:rsidRPr="00196B32">
        <w:rPr>
          <w:rFonts w:ascii="Arial" w:hAnsi="Arial" w:cs="Arial"/>
          <w:sz w:val="20"/>
          <w:szCs w:val="20"/>
          <w:lang w:eastAsia="sl-SI"/>
        </w:rPr>
        <w:t>____</w:t>
      </w:r>
      <w:r>
        <w:rPr>
          <w:rFonts w:ascii="Arial" w:hAnsi="Arial" w:cs="Arial"/>
          <w:sz w:val="20"/>
          <w:szCs w:val="20"/>
          <w:lang w:eastAsia="sl-SI"/>
        </w:rPr>
        <w:t>_______</w:t>
      </w:r>
      <w:r w:rsidRPr="00196B32">
        <w:rPr>
          <w:rFonts w:ascii="Arial" w:hAnsi="Arial" w:cs="Arial"/>
          <w:sz w:val="20"/>
          <w:szCs w:val="20"/>
          <w:lang w:eastAsia="sl-SI"/>
        </w:rPr>
        <w:t xml:space="preserve"> </w:t>
      </w:r>
    </w:p>
    <w:p w14:paraId="043B561E"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227E62E1" w14:textId="6788F338" w:rsidR="00A63452" w:rsidRPr="00471AC3" w:rsidRDefault="00A63452" w:rsidP="00A63452">
      <w:pPr>
        <w:autoSpaceDE w:val="0"/>
        <w:autoSpaceDN w:val="0"/>
        <w:adjustRightInd w:val="0"/>
        <w:spacing w:after="0" w:line="240" w:lineRule="auto"/>
        <w:rPr>
          <w:rFonts w:ascii="Arial" w:hAnsi="Arial" w:cs="Arial"/>
          <w:sz w:val="20"/>
          <w:szCs w:val="20"/>
          <w:lang w:eastAsia="sl-SI"/>
        </w:rPr>
      </w:pPr>
      <w:r w:rsidRPr="00471AC3">
        <w:rPr>
          <w:rFonts w:ascii="Arial" w:hAnsi="Arial" w:cs="Arial"/>
          <w:sz w:val="20"/>
          <w:szCs w:val="20"/>
          <w:lang w:eastAsia="sl-SI"/>
        </w:rPr>
        <w:t xml:space="preserve">POSLOVNI NASLOV </w:t>
      </w:r>
      <w:r w:rsidRPr="00471AC3">
        <w:rPr>
          <w:rFonts w:ascii="Arial" w:hAnsi="Arial" w:cs="Arial"/>
          <w:i/>
          <w:sz w:val="18"/>
          <w:szCs w:val="18"/>
          <w:lang w:eastAsia="sl-SI"/>
        </w:rPr>
        <w:t>(ulica in hišna številka, poštna številka in pošta)</w:t>
      </w:r>
      <w:r w:rsidRPr="00471AC3">
        <w:rPr>
          <w:rFonts w:ascii="Arial" w:hAnsi="Arial" w:cs="Arial"/>
          <w:sz w:val="20"/>
          <w:szCs w:val="20"/>
          <w:lang w:eastAsia="sl-SI"/>
        </w:rPr>
        <w:t>:</w:t>
      </w:r>
      <w:r>
        <w:rPr>
          <w:rFonts w:ascii="Arial" w:hAnsi="Arial" w:cs="Arial"/>
          <w:sz w:val="20"/>
          <w:szCs w:val="20"/>
          <w:lang w:eastAsia="sl-SI"/>
        </w:rPr>
        <w:t xml:space="preserve"> ___</w:t>
      </w:r>
      <w:r w:rsidRPr="00471AC3">
        <w:rPr>
          <w:rFonts w:ascii="Arial" w:hAnsi="Arial" w:cs="Arial"/>
          <w:sz w:val="20"/>
          <w:szCs w:val="20"/>
          <w:lang w:eastAsia="sl-SI"/>
        </w:rPr>
        <w:t>_____</w:t>
      </w:r>
      <w:r>
        <w:rPr>
          <w:rFonts w:ascii="Arial" w:hAnsi="Arial" w:cs="Arial"/>
          <w:sz w:val="20"/>
          <w:szCs w:val="20"/>
          <w:lang w:eastAsia="sl-SI"/>
        </w:rPr>
        <w:t>_</w:t>
      </w:r>
      <w:r w:rsidRPr="00471AC3">
        <w:rPr>
          <w:rFonts w:ascii="Arial" w:hAnsi="Arial" w:cs="Arial"/>
          <w:sz w:val="20"/>
          <w:szCs w:val="20"/>
          <w:lang w:eastAsia="sl-SI"/>
        </w:rPr>
        <w:t>________</w:t>
      </w:r>
      <w:r w:rsidR="00E40D5F">
        <w:rPr>
          <w:rFonts w:ascii="Arial" w:hAnsi="Arial" w:cs="Arial"/>
          <w:sz w:val="20"/>
          <w:szCs w:val="20"/>
          <w:lang w:eastAsia="sl-SI"/>
        </w:rPr>
        <w:t>____</w:t>
      </w:r>
      <w:r w:rsidRPr="00471AC3">
        <w:rPr>
          <w:rFonts w:ascii="Arial" w:hAnsi="Arial" w:cs="Arial"/>
          <w:sz w:val="20"/>
          <w:szCs w:val="20"/>
          <w:lang w:eastAsia="sl-SI"/>
        </w:rPr>
        <w:t xml:space="preserve">________ </w:t>
      </w:r>
    </w:p>
    <w:p w14:paraId="6348BF8B"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7E807E68" w14:textId="248D1011" w:rsidR="00A63452" w:rsidRDefault="00A63452" w:rsidP="00A63452">
      <w:pPr>
        <w:autoSpaceDE w:val="0"/>
        <w:autoSpaceDN w:val="0"/>
        <w:adjustRightInd w:val="0"/>
        <w:spacing w:after="0"/>
        <w:rPr>
          <w:rFonts w:ascii="Arial" w:hAnsi="Arial" w:cs="Arial"/>
          <w:sz w:val="20"/>
          <w:szCs w:val="20"/>
          <w:lang w:eastAsia="sl-SI"/>
        </w:rPr>
      </w:pPr>
      <w:r w:rsidRPr="00471AC3">
        <w:rPr>
          <w:rFonts w:ascii="Arial" w:hAnsi="Arial" w:cs="Arial"/>
          <w:sz w:val="20"/>
          <w:szCs w:val="20"/>
          <w:lang w:eastAsia="sl-SI"/>
        </w:rPr>
        <w:t>_________________________________________________________________</w:t>
      </w:r>
      <w:r>
        <w:rPr>
          <w:rFonts w:ascii="Arial" w:hAnsi="Arial" w:cs="Arial"/>
          <w:sz w:val="20"/>
          <w:szCs w:val="20"/>
          <w:lang w:eastAsia="sl-SI"/>
        </w:rPr>
        <w:t>_____</w:t>
      </w:r>
      <w:r w:rsidRPr="00471AC3">
        <w:rPr>
          <w:rFonts w:ascii="Arial" w:hAnsi="Arial" w:cs="Arial"/>
          <w:sz w:val="20"/>
          <w:szCs w:val="20"/>
          <w:lang w:eastAsia="sl-SI"/>
        </w:rPr>
        <w:t>___________</w:t>
      </w:r>
    </w:p>
    <w:p w14:paraId="52AE14F8" w14:textId="77777777" w:rsidR="00A63452" w:rsidRPr="00A63452" w:rsidRDefault="00A63452" w:rsidP="00A63452">
      <w:pPr>
        <w:autoSpaceDE w:val="0"/>
        <w:autoSpaceDN w:val="0"/>
        <w:adjustRightInd w:val="0"/>
        <w:spacing w:after="0"/>
        <w:rPr>
          <w:rFonts w:ascii="Arial" w:hAnsi="Arial" w:cs="Arial"/>
          <w:sz w:val="16"/>
          <w:szCs w:val="16"/>
          <w:lang w:eastAsia="sl-SI"/>
        </w:rPr>
      </w:pPr>
    </w:p>
    <w:p w14:paraId="7363661B" w14:textId="5732F735" w:rsidR="00A63452" w:rsidRPr="00196B32" w:rsidRDefault="00A63452" w:rsidP="00A63452">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NAMEN IN PRAVNA PODLAGA ZA PRIDOBITEV PODATKOV:</w:t>
      </w:r>
      <w:r w:rsidRPr="00DF4C6C">
        <w:rPr>
          <w:rFonts w:ascii="Arial" w:hAnsi="Arial" w:cs="Arial"/>
          <w:sz w:val="20"/>
          <w:szCs w:val="20"/>
          <w:lang w:eastAsia="sl-SI"/>
        </w:rPr>
        <w:t xml:space="preserve"> </w:t>
      </w:r>
      <w:r w:rsidRPr="00DF4C6C">
        <w:rPr>
          <w:rFonts w:ascii="Arial" w:hAnsi="Arial" w:cs="Arial"/>
          <w:sz w:val="20"/>
          <w:szCs w:val="20"/>
        </w:rPr>
        <w:t>za potrebe preverjanja obstoja razloga za izključitev iz prvega odstavka 75. člena Zakona o javnem naročanju (Uradni list RS, št. 91/15 in 14/18; v nadaljnjem besedilu: ZJN-3) v postopku javnega naročanja za oddajo naročila »</w:t>
      </w:r>
      <w:r w:rsidR="000848B1">
        <w:rPr>
          <w:rFonts w:ascii="Arial" w:hAnsi="Arial" w:cs="Arial"/>
          <w:bCs/>
          <w:sz w:val="20"/>
          <w:szCs w:val="20"/>
        </w:rPr>
        <w:t>Notranja oprema v obdobju od avgusta 2018 do marca 2021</w:t>
      </w:r>
      <w:r w:rsidRPr="00DF4C6C">
        <w:rPr>
          <w:rFonts w:ascii="Arial" w:hAnsi="Arial" w:cs="Arial"/>
          <w:sz w:val="20"/>
          <w:szCs w:val="20"/>
        </w:rPr>
        <w:t>«, številka naročila 403/18-</w:t>
      </w:r>
      <w:r w:rsidR="0012053A">
        <w:rPr>
          <w:rFonts w:ascii="Arial" w:hAnsi="Arial" w:cs="Arial"/>
          <w:sz w:val="20"/>
          <w:szCs w:val="20"/>
        </w:rPr>
        <w:t>295</w:t>
      </w:r>
      <w:r w:rsidRPr="00DF4C6C">
        <w:rPr>
          <w:rFonts w:ascii="Arial" w:hAnsi="Arial" w:cs="Arial"/>
          <w:sz w:val="20"/>
          <w:szCs w:val="20"/>
        </w:rPr>
        <w:t>.</w:t>
      </w:r>
    </w:p>
    <w:p w14:paraId="47511644" w14:textId="67527E65" w:rsidR="00A63452" w:rsidRPr="00196B32" w:rsidRDefault="00A63452" w:rsidP="00A63452">
      <w:pPr>
        <w:autoSpaceDE w:val="0"/>
        <w:autoSpaceDN w:val="0"/>
        <w:adjustRightInd w:val="0"/>
        <w:spacing w:after="0"/>
        <w:rPr>
          <w:rFonts w:ascii="Arial" w:hAnsi="Arial" w:cs="Arial"/>
          <w:sz w:val="16"/>
          <w:szCs w:val="16"/>
          <w:lang w:eastAsia="sl-SI"/>
        </w:rPr>
      </w:pPr>
    </w:p>
    <w:p w14:paraId="0CCFFD4E" w14:textId="77777777" w:rsidR="00A63452" w:rsidRPr="00196B32" w:rsidRDefault="00A63452" w:rsidP="00A63452">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ŽELIM, DA MI POTRDILO POŠLJTE NA VARNI ELEKTRONSKI NASLOV: </w:t>
      </w:r>
      <w:r w:rsidRPr="00DF4C6C">
        <w:rPr>
          <w:rFonts w:ascii="Arial" w:hAnsi="Arial" w:cs="Arial"/>
          <w:sz w:val="20"/>
          <w:szCs w:val="20"/>
          <w:lang w:eastAsia="sl-SI"/>
        </w:rPr>
        <w:t>NE</w:t>
      </w:r>
    </w:p>
    <w:p w14:paraId="22356192" w14:textId="53F79361" w:rsidR="00A63452" w:rsidRDefault="00A63452" w:rsidP="00A63452">
      <w:pPr>
        <w:autoSpaceDE w:val="0"/>
        <w:autoSpaceDN w:val="0"/>
        <w:adjustRightInd w:val="0"/>
        <w:spacing w:after="0"/>
        <w:rPr>
          <w:rFonts w:ascii="Arial" w:hAnsi="Arial" w:cs="Arial"/>
          <w:sz w:val="16"/>
          <w:szCs w:val="16"/>
          <w:lang w:eastAsia="sl-SI"/>
        </w:rPr>
      </w:pPr>
    </w:p>
    <w:p w14:paraId="6BB0243A" w14:textId="77777777" w:rsidR="005A467B" w:rsidRPr="00A63452" w:rsidRDefault="005A467B" w:rsidP="00A63452">
      <w:pPr>
        <w:autoSpaceDE w:val="0"/>
        <w:autoSpaceDN w:val="0"/>
        <w:adjustRightInd w:val="0"/>
        <w:spacing w:after="0"/>
        <w:rPr>
          <w:rFonts w:ascii="Arial" w:hAnsi="Arial" w:cs="Arial"/>
          <w:sz w:val="16"/>
          <w:szCs w:val="16"/>
          <w:lang w:eastAsia="sl-SI"/>
        </w:rPr>
      </w:pPr>
    </w:p>
    <w:p w14:paraId="74ECD568" w14:textId="6C78C18D" w:rsidR="00A63452" w:rsidRPr="00DF4C6C" w:rsidRDefault="00A63452" w:rsidP="00A63452">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Datum: </w:t>
      </w:r>
      <w:r w:rsidR="003A28B9">
        <w:rPr>
          <w:rFonts w:ascii="Arial" w:hAnsi="Arial" w:cs="Arial"/>
          <w:sz w:val="20"/>
          <w:szCs w:val="20"/>
          <w:lang w:eastAsia="sl-SI"/>
        </w:rPr>
        <w:t>________________</w:t>
      </w:r>
    </w:p>
    <w:p w14:paraId="3CC3FFE7" w14:textId="77777777" w:rsidR="00A63452" w:rsidRPr="00196B32" w:rsidRDefault="00A63452" w:rsidP="00A63452">
      <w:pPr>
        <w:autoSpaceDE w:val="0"/>
        <w:autoSpaceDN w:val="0"/>
        <w:adjustRightInd w:val="0"/>
        <w:spacing w:after="0"/>
        <w:ind w:left="3540"/>
        <w:rPr>
          <w:rFonts w:ascii="Arial" w:hAnsi="Arial" w:cs="Arial"/>
          <w:sz w:val="20"/>
          <w:szCs w:val="20"/>
          <w:lang w:eastAsia="sl-SI"/>
        </w:rPr>
      </w:pPr>
      <w:r>
        <w:rPr>
          <w:rFonts w:ascii="Arial" w:hAnsi="Arial" w:cs="Arial"/>
          <w:sz w:val="20"/>
          <w:szCs w:val="20"/>
        </w:rPr>
        <w:t xml:space="preserve">   </w:t>
      </w:r>
      <w:r w:rsidRPr="00DF4C6C">
        <w:rPr>
          <w:rFonts w:ascii="Arial" w:hAnsi="Arial" w:cs="Arial"/>
          <w:sz w:val="20"/>
          <w:szCs w:val="20"/>
        </w:rPr>
        <w:t xml:space="preserve">D.S.U., družba za svetovanje in upravljanje, d.o.o. </w:t>
      </w:r>
    </w:p>
    <w:p w14:paraId="2DCE7D77" w14:textId="77777777" w:rsidR="00A63452" w:rsidRDefault="00A63452" w:rsidP="00A63452">
      <w:pPr>
        <w:autoSpaceDE w:val="0"/>
        <w:autoSpaceDN w:val="0"/>
        <w:adjustRightInd w:val="0"/>
        <w:spacing w:after="0"/>
        <w:rPr>
          <w:rFonts w:ascii="Arial" w:hAnsi="Arial" w:cs="Arial"/>
          <w:sz w:val="20"/>
          <w:szCs w:val="20"/>
          <w:lang w:eastAsia="sl-SI"/>
        </w:rPr>
      </w:pPr>
    </w:p>
    <w:p w14:paraId="1C8D0710" w14:textId="77777777" w:rsidR="005A467B" w:rsidRPr="00DF4C6C" w:rsidRDefault="005A467B" w:rsidP="00A63452">
      <w:pPr>
        <w:autoSpaceDE w:val="0"/>
        <w:autoSpaceDN w:val="0"/>
        <w:adjustRightInd w:val="0"/>
        <w:spacing w:after="0"/>
        <w:rPr>
          <w:rFonts w:ascii="Arial" w:hAnsi="Arial" w:cs="Arial"/>
          <w:sz w:val="20"/>
          <w:szCs w:val="20"/>
          <w:lang w:eastAsia="sl-SI"/>
        </w:rPr>
      </w:pPr>
    </w:p>
    <w:p w14:paraId="65B00A6E" w14:textId="77777777" w:rsidR="00A63452" w:rsidRPr="00196B32" w:rsidRDefault="00A63452" w:rsidP="00A63452">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Pr>
          <w:rFonts w:ascii="Arial" w:hAnsi="Arial" w:cs="Arial"/>
          <w:sz w:val="20"/>
          <w:szCs w:val="20"/>
          <w:lang w:eastAsia="sl-SI"/>
        </w:rPr>
        <w:t>___</w:t>
      </w:r>
      <w:r w:rsidRPr="00196B32">
        <w:rPr>
          <w:rFonts w:ascii="Arial" w:hAnsi="Arial" w:cs="Arial"/>
          <w:sz w:val="20"/>
          <w:szCs w:val="20"/>
          <w:lang w:eastAsia="sl-SI"/>
        </w:rPr>
        <w:t xml:space="preserve"> </w:t>
      </w:r>
    </w:p>
    <w:p w14:paraId="2D8D13C0" w14:textId="77777777" w:rsidR="00A63452" w:rsidRPr="00E40D5F" w:rsidRDefault="00A63452" w:rsidP="00A63452">
      <w:pPr>
        <w:pStyle w:val="Standard"/>
        <w:ind w:left="4956"/>
        <w:rPr>
          <w:rFonts w:ascii="Arial" w:hAnsi="Arial" w:cs="Arial"/>
          <w:i/>
          <w:sz w:val="20"/>
          <w:szCs w:val="20"/>
        </w:rPr>
      </w:pPr>
      <w:r w:rsidRPr="00E40D5F">
        <w:rPr>
          <w:rFonts w:ascii="Arial" w:hAnsi="Arial" w:cs="Arial"/>
          <w:i/>
          <w:color w:val="000000"/>
          <w:kern w:val="0"/>
          <w:sz w:val="20"/>
          <w:szCs w:val="20"/>
          <w:lang w:eastAsia="sl-SI"/>
        </w:rPr>
        <w:t xml:space="preserve">      Podpis vlagatelja</w:t>
      </w:r>
    </w:p>
    <w:p w14:paraId="183B74E9" w14:textId="77777777" w:rsidR="00A63452" w:rsidRPr="00A63452" w:rsidRDefault="00A63452" w:rsidP="00A63452">
      <w:pPr>
        <w:pStyle w:val="Standard"/>
        <w:pBdr>
          <w:bottom w:val="single" w:sz="12" w:space="1" w:color="auto"/>
        </w:pBdr>
        <w:rPr>
          <w:rFonts w:ascii="Arial" w:hAnsi="Arial" w:cs="Arial"/>
          <w:sz w:val="16"/>
          <w:szCs w:val="16"/>
        </w:rPr>
      </w:pPr>
    </w:p>
    <w:p w14:paraId="3C00BF0C" w14:textId="77777777" w:rsidR="00A63452" w:rsidRPr="00A63452" w:rsidRDefault="00A63452" w:rsidP="00A63452">
      <w:pPr>
        <w:pStyle w:val="Standard"/>
        <w:rPr>
          <w:rFonts w:ascii="Arial" w:hAnsi="Arial" w:cs="Arial"/>
          <w:sz w:val="16"/>
          <w:szCs w:val="16"/>
        </w:rPr>
      </w:pPr>
    </w:p>
    <w:p w14:paraId="14840C0C" w14:textId="77777777" w:rsidR="005A467B" w:rsidRDefault="005A467B" w:rsidP="00A63452">
      <w:pPr>
        <w:pStyle w:val="Standard"/>
        <w:jc w:val="center"/>
        <w:rPr>
          <w:rFonts w:ascii="Arial" w:hAnsi="Arial" w:cs="Arial"/>
          <w:b/>
          <w:sz w:val="20"/>
          <w:szCs w:val="20"/>
        </w:rPr>
      </w:pPr>
    </w:p>
    <w:p w14:paraId="03AE163D" w14:textId="77777777" w:rsidR="00A63452" w:rsidRPr="00A63452" w:rsidRDefault="00A63452" w:rsidP="00A63452">
      <w:pPr>
        <w:pStyle w:val="Standard"/>
        <w:jc w:val="center"/>
        <w:rPr>
          <w:rFonts w:ascii="Arial" w:hAnsi="Arial" w:cs="Arial"/>
          <w:b/>
          <w:sz w:val="20"/>
          <w:szCs w:val="20"/>
        </w:rPr>
      </w:pPr>
      <w:r w:rsidRPr="00A63452">
        <w:rPr>
          <w:rFonts w:ascii="Arial" w:hAnsi="Arial" w:cs="Arial"/>
          <w:b/>
          <w:sz w:val="20"/>
          <w:szCs w:val="20"/>
        </w:rPr>
        <w:t>POOBLASTILO</w:t>
      </w:r>
      <w:r>
        <w:rPr>
          <w:rFonts w:ascii="Arial" w:hAnsi="Arial" w:cs="Arial"/>
          <w:b/>
          <w:sz w:val="20"/>
          <w:szCs w:val="20"/>
        </w:rPr>
        <w:t xml:space="preserve"> ZA PRIDOBITEV PODATKOV</w:t>
      </w:r>
    </w:p>
    <w:p w14:paraId="4897E4B2" w14:textId="77777777" w:rsidR="00A63452" w:rsidRPr="00A63452" w:rsidRDefault="00A63452" w:rsidP="00A63452">
      <w:pPr>
        <w:pStyle w:val="Standard"/>
        <w:rPr>
          <w:rFonts w:ascii="Arial" w:hAnsi="Arial" w:cs="Arial"/>
          <w:sz w:val="16"/>
          <w:szCs w:val="16"/>
        </w:rPr>
      </w:pPr>
    </w:p>
    <w:p w14:paraId="0BE797EB" w14:textId="3E3C4BE9" w:rsidR="00E40D5F" w:rsidRDefault="00E40D5F" w:rsidP="00A63452">
      <w:pPr>
        <w:pStyle w:val="Standard"/>
        <w:rPr>
          <w:rFonts w:ascii="Arial" w:hAnsi="Arial" w:cs="Arial"/>
          <w:sz w:val="20"/>
          <w:szCs w:val="20"/>
        </w:rPr>
      </w:pPr>
      <w:r>
        <w:rPr>
          <w:rFonts w:ascii="Arial" w:hAnsi="Arial" w:cs="Arial"/>
          <w:sz w:val="20"/>
          <w:szCs w:val="20"/>
        </w:rPr>
        <w:t>________________________, zakoniti zastopnik __________________________________________</w:t>
      </w:r>
    </w:p>
    <w:p w14:paraId="2AA155B6" w14:textId="6500237B" w:rsidR="00E40D5F" w:rsidRDefault="00E40D5F" w:rsidP="00A63452">
      <w:pPr>
        <w:pStyle w:val="Standard"/>
        <w:rPr>
          <w:rFonts w:ascii="Arial" w:hAnsi="Arial" w:cs="Arial"/>
          <w:sz w:val="20"/>
          <w:szCs w:val="20"/>
        </w:rPr>
      </w:pPr>
      <w:r>
        <w:rPr>
          <w:rFonts w:ascii="Arial" w:hAnsi="Arial" w:cs="Arial"/>
          <w:i/>
          <w:sz w:val="18"/>
          <w:szCs w:val="18"/>
        </w:rPr>
        <w:t xml:space="preserve">             </w:t>
      </w:r>
      <w:r w:rsidRPr="00E40D5F">
        <w:rPr>
          <w:rFonts w:ascii="Arial" w:hAnsi="Arial" w:cs="Arial"/>
          <w:i/>
          <w:sz w:val="18"/>
          <w:szCs w:val="18"/>
        </w:rPr>
        <w:t xml:space="preserve">(ime in priimek) </w:t>
      </w:r>
      <w:r>
        <w:rPr>
          <w:rFonts w:ascii="Arial" w:hAnsi="Arial" w:cs="Arial"/>
          <w:i/>
          <w:sz w:val="18"/>
          <w:szCs w:val="18"/>
        </w:rPr>
        <w:t xml:space="preserve">                                                                                                 </w:t>
      </w:r>
      <w:r w:rsidRPr="00E40D5F">
        <w:rPr>
          <w:rFonts w:ascii="Arial" w:hAnsi="Arial" w:cs="Arial"/>
          <w:i/>
          <w:sz w:val="18"/>
          <w:szCs w:val="18"/>
        </w:rPr>
        <w:t>(firma)</w:t>
      </w:r>
    </w:p>
    <w:p w14:paraId="062D65E5" w14:textId="1856EE20" w:rsidR="00A63452" w:rsidRDefault="00E40D5F" w:rsidP="00A63452">
      <w:pPr>
        <w:pStyle w:val="Standard"/>
        <w:rPr>
          <w:rFonts w:ascii="Arial" w:hAnsi="Arial" w:cs="Arial"/>
          <w:sz w:val="20"/>
          <w:szCs w:val="20"/>
        </w:rPr>
      </w:pPr>
      <w:r>
        <w:rPr>
          <w:rFonts w:ascii="Arial" w:hAnsi="Arial" w:cs="Arial"/>
          <w:sz w:val="20"/>
          <w:szCs w:val="20"/>
        </w:rPr>
        <w:t>p</w:t>
      </w:r>
      <w:r w:rsidR="00A63452" w:rsidRPr="00DF4C6C">
        <w:rPr>
          <w:rFonts w:ascii="Arial" w:hAnsi="Arial" w:cs="Arial"/>
          <w:sz w:val="20"/>
          <w:szCs w:val="20"/>
        </w:rPr>
        <w:t xml:space="preserve">ooblaščam D.S.U., družbo za svetovanje in upravljanje, d.o.o., Dunajska cesta 160, Ljubljana, da v skladu z navedenim o </w:t>
      </w:r>
      <w:r w:rsidR="00A63452">
        <w:rPr>
          <w:rFonts w:ascii="Arial" w:hAnsi="Arial" w:cs="Arial"/>
          <w:sz w:val="20"/>
          <w:szCs w:val="20"/>
        </w:rPr>
        <w:t xml:space="preserve">firmi </w:t>
      </w:r>
      <w:r w:rsidR="00A63452" w:rsidRPr="00DF4C6C">
        <w:rPr>
          <w:rFonts w:ascii="Arial" w:hAnsi="Arial" w:cs="Arial"/>
          <w:sz w:val="20"/>
          <w:szCs w:val="20"/>
        </w:rPr>
        <w:t>pridobi podatke iz kazenskih evidenc Republike Slovenije.</w:t>
      </w:r>
    </w:p>
    <w:p w14:paraId="7B3683A5" w14:textId="77777777" w:rsidR="00E40D5F" w:rsidRDefault="00E40D5F" w:rsidP="00A63452">
      <w:pPr>
        <w:autoSpaceDE w:val="0"/>
        <w:autoSpaceDN w:val="0"/>
        <w:adjustRightInd w:val="0"/>
        <w:spacing w:after="0" w:line="240" w:lineRule="auto"/>
        <w:rPr>
          <w:rFonts w:ascii="Arial" w:hAnsi="Arial" w:cs="Arial"/>
          <w:sz w:val="16"/>
          <w:szCs w:val="16"/>
          <w:lang w:eastAsia="sl-SI"/>
        </w:rPr>
      </w:pPr>
    </w:p>
    <w:p w14:paraId="30872519" w14:textId="77777777" w:rsidR="009162A5" w:rsidRDefault="009162A5" w:rsidP="00A63452">
      <w:pPr>
        <w:autoSpaceDE w:val="0"/>
        <w:autoSpaceDN w:val="0"/>
        <w:adjustRightInd w:val="0"/>
        <w:spacing w:after="0" w:line="240" w:lineRule="auto"/>
        <w:rPr>
          <w:rFonts w:ascii="Arial" w:hAnsi="Arial" w:cs="Arial"/>
          <w:sz w:val="16"/>
          <w:szCs w:val="16"/>
          <w:lang w:eastAsia="sl-SI"/>
        </w:rPr>
      </w:pPr>
    </w:p>
    <w:p w14:paraId="28CEE1D5" w14:textId="77777777" w:rsidR="005A467B" w:rsidRDefault="005A467B" w:rsidP="00A63452">
      <w:pPr>
        <w:autoSpaceDE w:val="0"/>
        <w:autoSpaceDN w:val="0"/>
        <w:adjustRightInd w:val="0"/>
        <w:spacing w:after="0" w:line="240" w:lineRule="auto"/>
        <w:rPr>
          <w:rFonts w:ascii="Arial" w:hAnsi="Arial" w:cs="Arial"/>
          <w:sz w:val="16"/>
          <w:szCs w:val="16"/>
          <w:lang w:eastAsia="sl-SI"/>
        </w:rPr>
      </w:pPr>
    </w:p>
    <w:p w14:paraId="7D6766F0" w14:textId="5BF165F1" w:rsidR="00A63452" w:rsidRDefault="00A63452" w:rsidP="00E40D5F">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w:t>
      </w:r>
      <w:r>
        <w:rPr>
          <w:rFonts w:ascii="Arial" w:hAnsi="Arial" w:cs="Arial"/>
          <w:sz w:val="20"/>
          <w:szCs w:val="20"/>
          <w:lang w:eastAsia="sl-SI"/>
        </w:rPr>
        <w:t>___</w:t>
      </w:r>
      <w:r w:rsidR="00E40D5F">
        <w:rPr>
          <w:rFonts w:ascii="Arial" w:hAnsi="Arial" w:cs="Arial"/>
          <w:sz w:val="20"/>
          <w:szCs w:val="20"/>
          <w:lang w:eastAsia="sl-SI"/>
        </w:rPr>
        <w:t>__</w:t>
      </w:r>
    </w:p>
    <w:p w14:paraId="56E0B799" w14:textId="70FC8F31" w:rsidR="00E40D5F" w:rsidRPr="00E40D5F" w:rsidRDefault="00E40D5F" w:rsidP="00E40D5F">
      <w:pPr>
        <w:autoSpaceDE w:val="0"/>
        <w:autoSpaceDN w:val="0"/>
        <w:adjustRightInd w:val="0"/>
        <w:spacing w:after="0"/>
        <w:ind w:left="4248"/>
        <w:rPr>
          <w:rFonts w:ascii="Arial" w:hAnsi="Arial" w:cs="Arial"/>
          <w:i/>
          <w:sz w:val="20"/>
          <w:szCs w:val="20"/>
          <w:lang w:eastAsia="sl-SI"/>
        </w:rPr>
      </w:pPr>
      <w:r>
        <w:rPr>
          <w:rFonts w:ascii="Arial" w:hAnsi="Arial" w:cs="Arial"/>
          <w:sz w:val="20"/>
          <w:szCs w:val="20"/>
          <w:lang w:eastAsia="sl-SI"/>
        </w:rPr>
        <w:t xml:space="preserve">        </w:t>
      </w:r>
      <w:r w:rsidR="00A63452" w:rsidRPr="00E40D5F">
        <w:rPr>
          <w:rFonts w:ascii="Arial" w:hAnsi="Arial" w:cs="Arial"/>
          <w:i/>
          <w:sz w:val="20"/>
          <w:szCs w:val="20"/>
          <w:lang w:eastAsia="sl-SI"/>
        </w:rPr>
        <w:t xml:space="preserve">Podpis zakonitega zastopnika firme, </w:t>
      </w:r>
    </w:p>
    <w:p w14:paraId="4A9D1943" w14:textId="685823D3" w:rsidR="00E10FBD" w:rsidRDefault="00E40D5F" w:rsidP="009162A5">
      <w:pPr>
        <w:autoSpaceDE w:val="0"/>
        <w:autoSpaceDN w:val="0"/>
        <w:adjustRightInd w:val="0"/>
        <w:spacing w:after="0"/>
        <w:ind w:left="3540"/>
        <w:rPr>
          <w:rFonts w:ascii="Arial" w:hAnsi="Arial" w:cs="Arial"/>
          <w:i/>
          <w:sz w:val="20"/>
          <w:szCs w:val="20"/>
          <w:lang w:eastAsia="sl-SI"/>
        </w:rPr>
      </w:pPr>
      <w:r w:rsidRPr="00E40D5F">
        <w:rPr>
          <w:rFonts w:ascii="Arial" w:hAnsi="Arial" w:cs="Arial"/>
          <w:i/>
          <w:sz w:val="20"/>
          <w:szCs w:val="20"/>
          <w:lang w:eastAsia="sl-SI"/>
        </w:rPr>
        <w:t xml:space="preserve">                              </w:t>
      </w:r>
      <w:r w:rsidR="00A63452" w:rsidRPr="00E40D5F">
        <w:rPr>
          <w:rFonts w:ascii="Arial" w:hAnsi="Arial" w:cs="Arial"/>
          <w:i/>
          <w:sz w:val="20"/>
          <w:szCs w:val="20"/>
          <w:lang w:eastAsia="sl-SI"/>
        </w:rPr>
        <w:t xml:space="preserve">o kateri se </w:t>
      </w:r>
      <w:r w:rsidRPr="00E40D5F">
        <w:rPr>
          <w:rFonts w:ascii="Arial" w:hAnsi="Arial" w:cs="Arial"/>
          <w:i/>
          <w:sz w:val="20"/>
          <w:szCs w:val="20"/>
          <w:lang w:eastAsia="sl-SI"/>
        </w:rPr>
        <w:t>p</w:t>
      </w:r>
      <w:r w:rsidR="00A63452" w:rsidRPr="00E40D5F">
        <w:rPr>
          <w:rFonts w:ascii="Arial" w:hAnsi="Arial" w:cs="Arial"/>
          <w:i/>
          <w:sz w:val="20"/>
          <w:szCs w:val="20"/>
          <w:lang w:eastAsia="sl-SI"/>
        </w:rPr>
        <w:t>ridobijo podatki</w:t>
      </w:r>
    </w:p>
    <w:p w14:paraId="6C9FDFE0" w14:textId="77777777" w:rsidR="00F81463" w:rsidRPr="00A63452" w:rsidRDefault="00F81463" w:rsidP="00F81463">
      <w:pPr>
        <w:autoSpaceDE w:val="0"/>
        <w:autoSpaceDN w:val="0"/>
        <w:adjustRightInd w:val="0"/>
        <w:spacing w:after="0"/>
        <w:rPr>
          <w:rFonts w:ascii="Arial" w:hAnsi="Arial" w:cs="Arial"/>
          <w:sz w:val="20"/>
          <w:szCs w:val="20"/>
          <w:lang w:eastAsia="sl-SI"/>
        </w:rPr>
      </w:pPr>
      <w:r>
        <w:rPr>
          <w:rFonts w:ascii="Arial" w:hAnsi="Arial" w:cs="Arial"/>
          <w:sz w:val="20"/>
          <w:szCs w:val="20"/>
          <w:lang w:eastAsia="sl-SI"/>
        </w:rPr>
        <w:t>Datum: __________________</w:t>
      </w:r>
    </w:p>
    <w:p w14:paraId="31B6F24D" w14:textId="3CD84F4F" w:rsidR="00BA1DA3" w:rsidRPr="004F6C5B" w:rsidRDefault="001C0B76" w:rsidP="00A86D30">
      <w:pPr>
        <w:pStyle w:val="Slog3"/>
        <w:rPr>
          <w:rStyle w:val="Neenpoudarek"/>
          <w:rFonts w:ascii="Arial" w:hAnsi="Arial" w:cs="Arial"/>
          <w:i/>
          <w:iCs/>
          <w:color w:val="auto"/>
          <w:sz w:val="22"/>
          <w:szCs w:val="22"/>
        </w:rPr>
      </w:pPr>
      <w:bookmarkStart w:id="10" w:name="_Toc517873998"/>
      <w:r w:rsidRPr="004F6C5B">
        <w:rPr>
          <w:rStyle w:val="Neenpoudarek"/>
          <w:rFonts w:ascii="Arial" w:hAnsi="Arial" w:cs="Arial"/>
          <w:i/>
          <w:iCs/>
          <w:color w:val="auto"/>
          <w:sz w:val="22"/>
          <w:szCs w:val="22"/>
        </w:rPr>
        <w:lastRenderedPageBreak/>
        <w:t>P</w:t>
      </w:r>
      <w:r w:rsidR="00A86D30">
        <w:rPr>
          <w:rStyle w:val="Neenpoudarek"/>
          <w:rFonts w:ascii="Arial" w:hAnsi="Arial" w:cs="Arial"/>
          <w:i/>
          <w:iCs/>
          <w:color w:val="auto"/>
          <w:sz w:val="22"/>
          <w:szCs w:val="22"/>
        </w:rPr>
        <w:t>riloga</w:t>
      </w:r>
      <w:r w:rsidRPr="004F6C5B">
        <w:rPr>
          <w:rStyle w:val="Neenpoudarek"/>
          <w:rFonts w:ascii="Arial" w:hAnsi="Arial" w:cs="Arial"/>
          <w:i/>
          <w:iCs/>
          <w:color w:val="auto"/>
          <w:sz w:val="22"/>
          <w:szCs w:val="22"/>
        </w:rPr>
        <w:t xml:space="preserve"> </w:t>
      </w:r>
      <w:r w:rsidR="005721FC">
        <w:rPr>
          <w:rStyle w:val="Neenpoudarek"/>
          <w:rFonts w:ascii="Arial" w:hAnsi="Arial" w:cs="Arial"/>
          <w:i/>
          <w:iCs/>
          <w:color w:val="auto"/>
          <w:sz w:val="22"/>
          <w:szCs w:val="22"/>
        </w:rPr>
        <w:t>4</w:t>
      </w:r>
      <w:bookmarkEnd w:id="10"/>
    </w:p>
    <w:p w14:paraId="3B7252F7" w14:textId="77777777" w:rsidR="00A63452" w:rsidRDefault="00DF4C6C" w:rsidP="00DF4C6C">
      <w:pPr>
        <w:pStyle w:val="Intenzivencitat"/>
      </w:pPr>
      <w:bookmarkStart w:id="11" w:name="_Toc517873999"/>
      <w:r>
        <w:t xml:space="preserve">ZAHTEVA ZA </w:t>
      </w:r>
      <w:r w:rsidR="00BA1DA3" w:rsidRPr="004F6C5B">
        <w:t>PRIDOBITEV PODATKOV IZ KAZENSK</w:t>
      </w:r>
      <w:r>
        <w:t>IH</w:t>
      </w:r>
      <w:r w:rsidR="00BA1DA3" w:rsidRPr="004F6C5B">
        <w:t xml:space="preserve"> EVIDENC –</w:t>
      </w:r>
      <w:bookmarkEnd w:id="11"/>
      <w:r>
        <w:t xml:space="preserve"> </w:t>
      </w:r>
    </w:p>
    <w:p w14:paraId="3869DD59" w14:textId="1714D034" w:rsidR="00E9347E" w:rsidRPr="004F6C5B" w:rsidRDefault="00DF4C6C" w:rsidP="00DF4C6C">
      <w:pPr>
        <w:pStyle w:val="Intenzivencitat"/>
        <w:rPr>
          <w:rStyle w:val="Neenpoudarek"/>
          <w:rFonts w:ascii="Arial" w:hAnsi="Arial" w:cs="Arial"/>
          <w:i/>
          <w:iCs/>
          <w:color w:val="auto"/>
          <w:sz w:val="22"/>
          <w:szCs w:val="22"/>
        </w:rPr>
      </w:pPr>
      <w:bookmarkStart w:id="12" w:name="_Toc517874000"/>
      <w:r>
        <w:t>ZA</w:t>
      </w:r>
      <w:r w:rsidR="00BA1DA3" w:rsidRPr="004F6C5B">
        <w:t xml:space="preserve"> FIZIČNE OSEBE</w:t>
      </w:r>
      <w:bookmarkEnd w:id="12"/>
    </w:p>
    <w:p w14:paraId="505D7533" w14:textId="77777777" w:rsidR="000A1161" w:rsidRDefault="000A1161" w:rsidP="004F6C5B">
      <w:pPr>
        <w:pStyle w:val="Standard"/>
        <w:rPr>
          <w:rFonts w:ascii="Arial" w:hAnsi="Arial" w:cs="Arial"/>
        </w:rPr>
      </w:pPr>
    </w:p>
    <w:p w14:paraId="657D0940" w14:textId="26A8F752" w:rsidR="00196B32" w:rsidRPr="00DF4C6C" w:rsidRDefault="00471AC3" w:rsidP="007E64BC">
      <w:pPr>
        <w:pStyle w:val="Standard"/>
        <w:rPr>
          <w:rFonts w:ascii="Arial" w:hAnsi="Arial" w:cs="Arial"/>
          <w:b/>
          <w:sz w:val="20"/>
          <w:szCs w:val="20"/>
        </w:rPr>
      </w:pPr>
      <w:r w:rsidRPr="00DF4C6C">
        <w:rPr>
          <w:rFonts w:ascii="Arial" w:hAnsi="Arial" w:cs="Arial"/>
          <w:b/>
          <w:sz w:val="20"/>
          <w:szCs w:val="20"/>
        </w:rPr>
        <w:t>Republika Slovenija</w:t>
      </w:r>
    </w:p>
    <w:p w14:paraId="3E38DDFD" w14:textId="0F8F02E6" w:rsidR="00471AC3" w:rsidRPr="00DF4C6C" w:rsidRDefault="00471AC3" w:rsidP="007E64BC">
      <w:pPr>
        <w:pStyle w:val="Standard"/>
        <w:rPr>
          <w:rFonts w:ascii="Arial" w:hAnsi="Arial" w:cs="Arial"/>
          <w:b/>
          <w:sz w:val="20"/>
          <w:szCs w:val="20"/>
        </w:rPr>
      </w:pPr>
      <w:r w:rsidRPr="00DF4C6C">
        <w:rPr>
          <w:rFonts w:ascii="Arial" w:hAnsi="Arial" w:cs="Arial"/>
          <w:b/>
          <w:sz w:val="20"/>
          <w:szCs w:val="20"/>
        </w:rPr>
        <w:t>Ministrstvo za pravosodje</w:t>
      </w:r>
    </w:p>
    <w:p w14:paraId="3B24D869" w14:textId="7C6EE15B" w:rsidR="00471AC3" w:rsidRPr="00DF4C6C" w:rsidRDefault="00471AC3" w:rsidP="007E64BC">
      <w:pPr>
        <w:pStyle w:val="Standard"/>
        <w:rPr>
          <w:rFonts w:ascii="Arial" w:hAnsi="Arial" w:cs="Arial"/>
          <w:b/>
          <w:sz w:val="20"/>
          <w:szCs w:val="20"/>
        </w:rPr>
      </w:pPr>
      <w:r w:rsidRPr="00DF4C6C">
        <w:rPr>
          <w:rFonts w:ascii="Arial" w:hAnsi="Arial" w:cs="Arial"/>
          <w:b/>
          <w:sz w:val="20"/>
          <w:szCs w:val="20"/>
        </w:rPr>
        <w:t>Župančičeva ulica 3, 1000 Ljubljana</w:t>
      </w:r>
    </w:p>
    <w:p w14:paraId="7BD5C1CC"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5278AF63" w14:textId="44C85BEA" w:rsidR="00196B32" w:rsidRPr="00196B32" w:rsidRDefault="00196B32" w:rsidP="007E64BC">
      <w:pPr>
        <w:autoSpaceDE w:val="0"/>
        <w:autoSpaceDN w:val="0"/>
        <w:adjustRightInd w:val="0"/>
        <w:spacing w:after="0"/>
        <w:ind w:left="1410" w:hanging="1410"/>
        <w:jc w:val="both"/>
        <w:rPr>
          <w:rFonts w:ascii="Arial" w:hAnsi="Arial" w:cs="Arial"/>
          <w:sz w:val="20"/>
          <w:szCs w:val="20"/>
          <w:lang w:eastAsia="sl-SI"/>
        </w:rPr>
      </w:pPr>
      <w:r w:rsidRPr="00196B32">
        <w:rPr>
          <w:rFonts w:ascii="Arial" w:hAnsi="Arial" w:cs="Arial"/>
          <w:b/>
          <w:bCs/>
          <w:sz w:val="20"/>
          <w:szCs w:val="20"/>
          <w:lang w:eastAsia="sl-SI"/>
        </w:rPr>
        <w:t xml:space="preserve">ZADEVA: </w:t>
      </w:r>
      <w:r w:rsidR="00471AC3" w:rsidRPr="00DF4C6C">
        <w:rPr>
          <w:rFonts w:ascii="Arial" w:hAnsi="Arial" w:cs="Arial"/>
          <w:b/>
          <w:bCs/>
          <w:sz w:val="20"/>
          <w:szCs w:val="20"/>
          <w:lang w:eastAsia="sl-SI"/>
        </w:rPr>
        <w:tab/>
      </w:r>
      <w:r w:rsidRPr="00196B32">
        <w:rPr>
          <w:rFonts w:ascii="Arial" w:hAnsi="Arial" w:cs="Arial"/>
          <w:b/>
          <w:bCs/>
          <w:sz w:val="20"/>
          <w:szCs w:val="20"/>
          <w:lang w:eastAsia="sl-SI"/>
        </w:rPr>
        <w:t xml:space="preserve">ZAHTEVA ZA PRIDOBITEV PODATKOV IZ KAZENSKIH EVIDENC – ZA FIZIČNE OSEBE </w:t>
      </w:r>
    </w:p>
    <w:p w14:paraId="29292424"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1C0B3633" w14:textId="75A10042" w:rsidR="00196B32" w:rsidRPr="00196B32" w:rsidRDefault="00196B32" w:rsidP="00DF4C6C">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 podlagi 11. člena Pravilnika o kazenskih evidencah</w:t>
      </w:r>
      <w:r w:rsidR="007E64BC" w:rsidRPr="00DF4C6C">
        <w:rPr>
          <w:rFonts w:ascii="Arial" w:hAnsi="Arial" w:cs="Arial"/>
          <w:sz w:val="20"/>
          <w:szCs w:val="20"/>
          <w:lang w:eastAsia="sl-SI"/>
        </w:rPr>
        <w:t xml:space="preserve"> (Uradni list RS, št. 3/18)</w:t>
      </w:r>
      <w:r w:rsidRPr="00196B32">
        <w:rPr>
          <w:rFonts w:ascii="Arial" w:hAnsi="Arial" w:cs="Arial"/>
          <w:sz w:val="20"/>
          <w:szCs w:val="20"/>
          <w:lang w:eastAsia="sl-SI"/>
        </w:rPr>
        <w:t xml:space="preserve"> vlagam zaht</w:t>
      </w:r>
      <w:r w:rsidR="00471AC3" w:rsidRPr="00DF4C6C">
        <w:rPr>
          <w:rFonts w:ascii="Arial" w:hAnsi="Arial" w:cs="Arial"/>
          <w:sz w:val="20"/>
          <w:szCs w:val="20"/>
          <w:lang w:eastAsia="sl-SI"/>
        </w:rPr>
        <w:t xml:space="preserve">evo za posredovanje podatkov iz </w:t>
      </w:r>
      <w:r w:rsidRPr="00196B32">
        <w:rPr>
          <w:rFonts w:ascii="Arial" w:hAnsi="Arial" w:cs="Arial"/>
          <w:sz w:val="20"/>
          <w:szCs w:val="20"/>
          <w:lang w:eastAsia="sl-SI"/>
        </w:rPr>
        <w:t>kazenske evidence</w:t>
      </w:r>
      <w:r w:rsidR="00471AC3" w:rsidRPr="00DF4C6C">
        <w:rPr>
          <w:rFonts w:ascii="Arial" w:hAnsi="Arial" w:cs="Arial"/>
          <w:sz w:val="20"/>
          <w:szCs w:val="20"/>
          <w:lang w:eastAsia="sl-SI"/>
        </w:rPr>
        <w:t xml:space="preserve"> </w:t>
      </w:r>
      <w:r w:rsidRPr="00196B32">
        <w:rPr>
          <w:rFonts w:ascii="Arial" w:hAnsi="Arial" w:cs="Arial"/>
          <w:sz w:val="20"/>
          <w:szCs w:val="20"/>
          <w:lang w:eastAsia="sl-SI"/>
        </w:rPr>
        <w:t xml:space="preserve">za: </w:t>
      </w:r>
    </w:p>
    <w:p w14:paraId="2A5C51B8" w14:textId="77777777" w:rsidR="00196B32" w:rsidRPr="00DF4C6C" w:rsidRDefault="00196B32" w:rsidP="007E64BC">
      <w:pPr>
        <w:autoSpaceDE w:val="0"/>
        <w:autoSpaceDN w:val="0"/>
        <w:adjustRightInd w:val="0"/>
        <w:spacing w:after="0"/>
        <w:rPr>
          <w:rFonts w:ascii="Arial" w:hAnsi="Arial" w:cs="Arial"/>
          <w:sz w:val="20"/>
          <w:szCs w:val="20"/>
          <w:lang w:eastAsia="sl-SI"/>
        </w:rPr>
      </w:pPr>
    </w:p>
    <w:p w14:paraId="752AF8B3" w14:textId="627C8C7B"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IME IN </w:t>
      </w:r>
      <w:r w:rsidR="007E64BC" w:rsidRPr="00DF4C6C">
        <w:rPr>
          <w:rFonts w:ascii="Arial" w:hAnsi="Arial" w:cs="Arial"/>
          <w:sz w:val="20"/>
          <w:szCs w:val="20"/>
          <w:lang w:eastAsia="sl-SI"/>
        </w:rPr>
        <w:t>P</w:t>
      </w:r>
      <w:r w:rsidRPr="00196B32">
        <w:rPr>
          <w:rFonts w:ascii="Arial" w:hAnsi="Arial" w:cs="Arial"/>
          <w:sz w:val="20"/>
          <w:szCs w:val="20"/>
          <w:lang w:eastAsia="sl-SI"/>
        </w:rPr>
        <w:t>RIIMEK:</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______________________________________________________</w:t>
      </w:r>
      <w:r w:rsidR="007E64BC" w:rsidRPr="00DF4C6C">
        <w:rPr>
          <w:rFonts w:ascii="Arial" w:hAnsi="Arial" w:cs="Arial"/>
          <w:sz w:val="20"/>
          <w:szCs w:val="20"/>
          <w:lang w:eastAsia="sl-SI"/>
        </w:rPr>
        <w:t>______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5814F2EE" w14:textId="77777777" w:rsidR="007E64BC" w:rsidRPr="00A63452" w:rsidRDefault="007E64BC" w:rsidP="007E64BC">
      <w:pPr>
        <w:autoSpaceDE w:val="0"/>
        <w:autoSpaceDN w:val="0"/>
        <w:adjustRightInd w:val="0"/>
        <w:spacing w:after="0"/>
        <w:rPr>
          <w:rFonts w:ascii="Arial" w:hAnsi="Arial" w:cs="Arial"/>
          <w:sz w:val="16"/>
          <w:szCs w:val="16"/>
          <w:lang w:eastAsia="sl-SI"/>
        </w:rPr>
      </w:pPr>
    </w:p>
    <w:p w14:paraId="0C93D162" w14:textId="5F2631B5"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EMŠO:</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____________________________________</w:t>
      </w:r>
      <w:r w:rsidR="007E64BC" w:rsidRPr="00DF4C6C">
        <w:rPr>
          <w:rFonts w:ascii="Arial" w:hAnsi="Arial" w:cs="Arial"/>
          <w:sz w:val="20"/>
          <w:szCs w:val="20"/>
          <w:lang w:eastAsia="sl-SI"/>
        </w:rPr>
        <w:t>______________________________</w:t>
      </w:r>
      <w:r w:rsidRPr="00196B32">
        <w:rPr>
          <w:rFonts w:ascii="Arial" w:hAnsi="Arial" w:cs="Arial"/>
          <w:sz w:val="20"/>
          <w:szCs w:val="20"/>
          <w:lang w:eastAsia="sl-SI"/>
        </w:rPr>
        <w:t>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36B86EE6" w14:textId="77777777" w:rsidR="007E64BC" w:rsidRPr="00A63452" w:rsidRDefault="007E64BC" w:rsidP="007E64BC">
      <w:pPr>
        <w:autoSpaceDE w:val="0"/>
        <w:autoSpaceDN w:val="0"/>
        <w:adjustRightInd w:val="0"/>
        <w:spacing w:after="0"/>
        <w:rPr>
          <w:rFonts w:ascii="Arial" w:hAnsi="Arial" w:cs="Arial"/>
          <w:sz w:val="16"/>
          <w:szCs w:val="16"/>
          <w:lang w:eastAsia="sl-SI"/>
        </w:rPr>
      </w:pPr>
    </w:p>
    <w:p w14:paraId="1DD454E0" w14:textId="574DE397"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DRŽAVLJANSTVO:</w:t>
      </w:r>
      <w:r w:rsidR="00A63452">
        <w:rPr>
          <w:rFonts w:ascii="Arial" w:hAnsi="Arial" w:cs="Arial"/>
          <w:sz w:val="20"/>
          <w:szCs w:val="20"/>
          <w:lang w:eastAsia="sl-SI"/>
        </w:rPr>
        <w:t xml:space="preserve"> </w:t>
      </w:r>
      <w:r w:rsidRPr="00196B32">
        <w:rPr>
          <w:rFonts w:ascii="Arial" w:hAnsi="Arial" w:cs="Arial"/>
          <w:sz w:val="20"/>
          <w:szCs w:val="20"/>
          <w:lang w:eastAsia="sl-SI"/>
        </w:rPr>
        <w:t>________________________</w:t>
      </w:r>
      <w:r w:rsidR="007E64BC" w:rsidRPr="00DF4C6C">
        <w:rPr>
          <w:rFonts w:ascii="Arial" w:hAnsi="Arial" w:cs="Arial"/>
          <w:sz w:val="20"/>
          <w:szCs w:val="20"/>
          <w:lang w:eastAsia="sl-SI"/>
        </w:rPr>
        <w:t>______________________________</w:t>
      </w:r>
      <w:r w:rsidRPr="00196B32">
        <w:rPr>
          <w:rFonts w:ascii="Arial" w:hAnsi="Arial" w:cs="Arial"/>
          <w:sz w:val="20"/>
          <w:szCs w:val="20"/>
          <w:lang w:eastAsia="sl-SI"/>
        </w:rPr>
        <w:t>____</w:t>
      </w:r>
      <w:r w:rsidR="00A63452">
        <w:rPr>
          <w:rFonts w:ascii="Arial" w:hAnsi="Arial" w:cs="Arial"/>
          <w:sz w:val="20"/>
          <w:szCs w:val="20"/>
          <w:lang w:eastAsia="sl-SI"/>
        </w:rPr>
        <w:t>_______</w:t>
      </w:r>
      <w:r w:rsidRPr="00196B32">
        <w:rPr>
          <w:rFonts w:ascii="Arial" w:hAnsi="Arial" w:cs="Arial"/>
          <w:sz w:val="20"/>
          <w:szCs w:val="20"/>
          <w:lang w:eastAsia="sl-SI"/>
        </w:rPr>
        <w:t xml:space="preserve"> </w:t>
      </w:r>
    </w:p>
    <w:p w14:paraId="7ACAFB3B" w14:textId="77777777" w:rsidR="007E64BC" w:rsidRPr="00DF4C6C" w:rsidRDefault="007E64BC" w:rsidP="007E64BC">
      <w:pPr>
        <w:autoSpaceDE w:val="0"/>
        <w:autoSpaceDN w:val="0"/>
        <w:adjustRightInd w:val="0"/>
        <w:spacing w:after="0"/>
        <w:rPr>
          <w:rFonts w:ascii="Arial" w:hAnsi="Arial" w:cs="Arial"/>
          <w:sz w:val="20"/>
          <w:szCs w:val="20"/>
          <w:lang w:eastAsia="sl-SI"/>
        </w:rPr>
      </w:pPr>
    </w:p>
    <w:p w14:paraId="75C8D8A8" w14:textId="5D4474CC" w:rsidR="00196B32" w:rsidRPr="00196B32" w:rsidRDefault="00196B32" w:rsidP="007E64BC">
      <w:pPr>
        <w:autoSpaceDE w:val="0"/>
        <w:autoSpaceDN w:val="0"/>
        <w:adjustRightInd w:val="0"/>
        <w:spacing w:after="0"/>
        <w:jc w:val="both"/>
        <w:rPr>
          <w:rFonts w:ascii="Arial" w:hAnsi="Arial" w:cs="Arial"/>
          <w:sz w:val="20"/>
          <w:szCs w:val="20"/>
          <w:lang w:eastAsia="sl-SI"/>
        </w:rPr>
      </w:pPr>
      <w:r w:rsidRPr="00196B32">
        <w:rPr>
          <w:rFonts w:ascii="Arial" w:hAnsi="Arial" w:cs="Arial"/>
          <w:sz w:val="20"/>
          <w:szCs w:val="20"/>
          <w:lang w:eastAsia="sl-SI"/>
        </w:rPr>
        <w:t>NAMEN IN PRAVNA PODLAGA ZA PRIDOBITEV PODATKOV:</w:t>
      </w:r>
      <w:r w:rsidR="00471AC3" w:rsidRPr="00DF4C6C">
        <w:rPr>
          <w:rFonts w:ascii="Arial" w:hAnsi="Arial" w:cs="Arial"/>
          <w:sz w:val="20"/>
          <w:szCs w:val="20"/>
          <w:lang w:eastAsia="sl-SI"/>
        </w:rPr>
        <w:t xml:space="preserve"> </w:t>
      </w:r>
      <w:r w:rsidR="00471AC3" w:rsidRPr="00DF4C6C">
        <w:rPr>
          <w:rFonts w:ascii="Arial" w:hAnsi="Arial" w:cs="Arial"/>
          <w:sz w:val="20"/>
          <w:szCs w:val="20"/>
        </w:rPr>
        <w:t>za potrebe preverjanja obstoja razloga za izključitev iz prvega odstavka 75. člena Zakona o javnem naročanju (Uradni list RS, št. 91/15 in 14/18</w:t>
      </w:r>
      <w:r w:rsidR="007E64BC" w:rsidRPr="00DF4C6C">
        <w:rPr>
          <w:rFonts w:ascii="Arial" w:hAnsi="Arial" w:cs="Arial"/>
          <w:sz w:val="20"/>
          <w:szCs w:val="20"/>
        </w:rPr>
        <w:t>; v nadaljnjem besedilu: ZJN-3</w:t>
      </w:r>
      <w:r w:rsidR="00471AC3" w:rsidRPr="00DF4C6C">
        <w:rPr>
          <w:rFonts w:ascii="Arial" w:hAnsi="Arial" w:cs="Arial"/>
          <w:sz w:val="20"/>
          <w:szCs w:val="20"/>
        </w:rPr>
        <w:t>) v postopku javnega naročanja za oddajo naročila »</w:t>
      </w:r>
      <w:r w:rsidR="000848B1">
        <w:rPr>
          <w:rFonts w:ascii="Arial" w:hAnsi="Arial" w:cs="Arial"/>
          <w:bCs/>
          <w:sz w:val="20"/>
          <w:szCs w:val="20"/>
        </w:rPr>
        <w:t>Notranja oprema v obdobju od avgusta 2018 do marca 2021</w:t>
      </w:r>
      <w:r w:rsidR="00471AC3" w:rsidRPr="00DF4C6C">
        <w:rPr>
          <w:rFonts w:ascii="Arial" w:hAnsi="Arial" w:cs="Arial"/>
          <w:sz w:val="20"/>
          <w:szCs w:val="20"/>
        </w:rPr>
        <w:t>«, številka naročila 403/18-</w:t>
      </w:r>
      <w:r w:rsidR="0012053A">
        <w:rPr>
          <w:rFonts w:ascii="Arial" w:hAnsi="Arial" w:cs="Arial"/>
          <w:sz w:val="20"/>
          <w:szCs w:val="20"/>
        </w:rPr>
        <w:t>295</w:t>
      </w:r>
      <w:r w:rsidR="00471AC3" w:rsidRPr="00DF4C6C">
        <w:rPr>
          <w:rFonts w:ascii="Arial" w:hAnsi="Arial" w:cs="Arial"/>
          <w:sz w:val="20"/>
          <w:szCs w:val="20"/>
        </w:rPr>
        <w:t>.</w:t>
      </w:r>
    </w:p>
    <w:p w14:paraId="0D72790C" w14:textId="501B3123"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 </w:t>
      </w:r>
    </w:p>
    <w:p w14:paraId="6F27EB6C" w14:textId="53FB9C24" w:rsidR="00196B32" w:rsidRPr="00196B32"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ŽELIM, DA MI POTRDILO POŠLJTE NA VARNI ELEKTRONSKI NASLOV: </w:t>
      </w:r>
      <w:r w:rsidR="007E64BC" w:rsidRPr="00DF4C6C">
        <w:rPr>
          <w:rFonts w:ascii="Arial" w:hAnsi="Arial" w:cs="Arial"/>
          <w:sz w:val="20"/>
          <w:szCs w:val="20"/>
          <w:lang w:eastAsia="sl-SI"/>
        </w:rPr>
        <w:t>NE</w:t>
      </w:r>
    </w:p>
    <w:p w14:paraId="6C17FCD9" w14:textId="77777777" w:rsidR="00BD2267" w:rsidRDefault="00BD2267" w:rsidP="007E64BC">
      <w:pPr>
        <w:autoSpaceDE w:val="0"/>
        <w:autoSpaceDN w:val="0"/>
        <w:adjustRightInd w:val="0"/>
        <w:spacing w:after="0"/>
        <w:rPr>
          <w:rFonts w:ascii="Arial" w:hAnsi="Arial" w:cs="Arial"/>
          <w:sz w:val="20"/>
          <w:szCs w:val="20"/>
          <w:lang w:eastAsia="sl-SI"/>
        </w:rPr>
      </w:pPr>
    </w:p>
    <w:p w14:paraId="552C66BA" w14:textId="4EFE6084" w:rsidR="00471AC3" w:rsidRPr="00DF4C6C" w:rsidRDefault="00471AC3" w:rsidP="007E64BC">
      <w:pPr>
        <w:autoSpaceDE w:val="0"/>
        <w:autoSpaceDN w:val="0"/>
        <w:adjustRightInd w:val="0"/>
        <w:spacing w:after="0"/>
        <w:rPr>
          <w:rFonts w:ascii="Arial" w:hAnsi="Arial" w:cs="Arial"/>
          <w:sz w:val="20"/>
          <w:szCs w:val="20"/>
          <w:lang w:eastAsia="sl-SI"/>
        </w:rPr>
      </w:pPr>
    </w:p>
    <w:p w14:paraId="25CBE71E" w14:textId="662ED5C2" w:rsidR="00196B32" w:rsidRPr="00DF4C6C" w:rsidRDefault="00196B32" w:rsidP="007E64BC">
      <w:pPr>
        <w:autoSpaceDE w:val="0"/>
        <w:autoSpaceDN w:val="0"/>
        <w:adjustRightInd w:val="0"/>
        <w:spacing w:after="0"/>
        <w:rPr>
          <w:rFonts w:ascii="Arial" w:hAnsi="Arial" w:cs="Arial"/>
          <w:sz w:val="20"/>
          <w:szCs w:val="20"/>
          <w:lang w:eastAsia="sl-SI"/>
        </w:rPr>
      </w:pPr>
      <w:r w:rsidRPr="00196B32">
        <w:rPr>
          <w:rFonts w:ascii="Arial" w:hAnsi="Arial" w:cs="Arial"/>
          <w:sz w:val="20"/>
          <w:szCs w:val="20"/>
          <w:lang w:eastAsia="sl-SI"/>
        </w:rPr>
        <w:t xml:space="preserve">Datum: </w:t>
      </w:r>
      <w:r w:rsidR="003A28B9">
        <w:rPr>
          <w:rFonts w:ascii="Arial" w:hAnsi="Arial" w:cs="Arial"/>
          <w:sz w:val="20"/>
          <w:szCs w:val="20"/>
          <w:lang w:eastAsia="sl-SI"/>
        </w:rPr>
        <w:t>_________________</w:t>
      </w:r>
    </w:p>
    <w:p w14:paraId="4F8FF2D5" w14:textId="77777777" w:rsidR="005A467B" w:rsidRDefault="005A467B" w:rsidP="007E64BC">
      <w:pPr>
        <w:autoSpaceDE w:val="0"/>
        <w:autoSpaceDN w:val="0"/>
        <w:adjustRightInd w:val="0"/>
        <w:spacing w:after="0"/>
        <w:ind w:left="3540"/>
        <w:rPr>
          <w:rFonts w:ascii="Arial" w:hAnsi="Arial" w:cs="Arial"/>
          <w:sz w:val="20"/>
          <w:szCs w:val="20"/>
        </w:rPr>
      </w:pPr>
    </w:p>
    <w:p w14:paraId="214E6778" w14:textId="01538B19" w:rsidR="007E64BC" w:rsidRPr="00196B32" w:rsidRDefault="00DF4C6C" w:rsidP="007E64BC">
      <w:pPr>
        <w:autoSpaceDE w:val="0"/>
        <w:autoSpaceDN w:val="0"/>
        <w:adjustRightInd w:val="0"/>
        <w:spacing w:after="0"/>
        <w:ind w:left="3540"/>
        <w:rPr>
          <w:rFonts w:ascii="Arial" w:hAnsi="Arial" w:cs="Arial"/>
          <w:sz w:val="20"/>
          <w:szCs w:val="20"/>
          <w:lang w:eastAsia="sl-SI"/>
        </w:rPr>
      </w:pPr>
      <w:r>
        <w:rPr>
          <w:rFonts w:ascii="Arial" w:hAnsi="Arial" w:cs="Arial"/>
          <w:sz w:val="20"/>
          <w:szCs w:val="20"/>
        </w:rPr>
        <w:t xml:space="preserve">   </w:t>
      </w:r>
      <w:r w:rsidR="007E64BC" w:rsidRPr="00DF4C6C">
        <w:rPr>
          <w:rFonts w:ascii="Arial" w:hAnsi="Arial" w:cs="Arial"/>
          <w:sz w:val="20"/>
          <w:szCs w:val="20"/>
        </w:rPr>
        <w:t xml:space="preserve">D.S.U., družba za svetovanje in upravljanje, d.o.o. </w:t>
      </w:r>
    </w:p>
    <w:p w14:paraId="7DD4F4C7" w14:textId="77777777" w:rsidR="00471AC3" w:rsidRDefault="00471AC3" w:rsidP="007E64BC">
      <w:pPr>
        <w:autoSpaceDE w:val="0"/>
        <w:autoSpaceDN w:val="0"/>
        <w:adjustRightInd w:val="0"/>
        <w:spacing w:after="0"/>
        <w:rPr>
          <w:rFonts w:ascii="Arial" w:hAnsi="Arial" w:cs="Arial"/>
          <w:sz w:val="20"/>
          <w:szCs w:val="20"/>
          <w:lang w:eastAsia="sl-SI"/>
        </w:rPr>
      </w:pPr>
    </w:p>
    <w:p w14:paraId="6063B1FD" w14:textId="77777777" w:rsidR="005A467B" w:rsidRPr="00DF4C6C" w:rsidRDefault="005A467B" w:rsidP="007E64BC">
      <w:pPr>
        <w:autoSpaceDE w:val="0"/>
        <w:autoSpaceDN w:val="0"/>
        <w:adjustRightInd w:val="0"/>
        <w:spacing w:after="0"/>
        <w:rPr>
          <w:rFonts w:ascii="Arial" w:hAnsi="Arial" w:cs="Arial"/>
          <w:sz w:val="20"/>
          <w:szCs w:val="20"/>
          <w:lang w:eastAsia="sl-SI"/>
        </w:rPr>
      </w:pPr>
    </w:p>
    <w:p w14:paraId="5563FE56" w14:textId="22A3CF47" w:rsidR="00196B32" w:rsidRPr="00196B32" w:rsidRDefault="00196B32" w:rsidP="007E64BC">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sidR="00DF4C6C">
        <w:rPr>
          <w:rFonts w:ascii="Arial" w:hAnsi="Arial" w:cs="Arial"/>
          <w:sz w:val="20"/>
          <w:szCs w:val="20"/>
          <w:lang w:eastAsia="sl-SI"/>
        </w:rPr>
        <w:t>___</w:t>
      </w:r>
      <w:r w:rsidRPr="00196B32">
        <w:rPr>
          <w:rFonts w:ascii="Arial" w:hAnsi="Arial" w:cs="Arial"/>
          <w:sz w:val="20"/>
          <w:szCs w:val="20"/>
          <w:lang w:eastAsia="sl-SI"/>
        </w:rPr>
        <w:t xml:space="preserve"> </w:t>
      </w:r>
    </w:p>
    <w:p w14:paraId="08D8D7CF" w14:textId="3947D50D" w:rsidR="00196B32" w:rsidRPr="009162A5" w:rsidRDefault="00471AC3" w:rsidP="007E64BC">
      <w:pPr>
        <w:pStyle w:val="Standard"/>
        <w:ind w:left="4956"/>
        <w:rPr>
          <w:rFonts w:ascii="Arial" w:hAnsi="Arial" w:cs="Arial"/>
          <w:i/>
          <w:sz w:val="20"/>
          <w:szCs w:val="20"/>
        </w:rPr>
      </w:pPr>
      <w:r w:rsidRPr="00DF4C6C">
        <w:rPr>
          <w:rFonts w:ascii="Arial" w:hAnsi="Arial" w:cs="Arial"/>
          <w:color w:val="000000"/>
          <w:kern w:val="0"/>
          <w:sz w:val="20"/>
          <w:szCs w:val="20"/>
          <w:lang w:eastAsia="sl-SI"/>
        </w:rPr>
        <w:t xml:space="preserve">      </w:t>
      </w:r>
      <w:r w:rsidR="00196B32" w:rsidRPr="009162A5">
        <w:rPr>
          <w:rFonts w:ascii="Arial" w:hAnsi="Arial" w:cs="Arial"/>
          <w:i/>
          <w:color w:val="000000"/>
          <w:kern w:val="0"/>
          <w:sz w:val="20"/>
          <w:szCs w:val="20"/>
          <w:lang w:eastAsia="sl-SI"/>
        </w:rPr>
        <w:t>Podpis vlagatelja</w:t>
      </w:r>
    </w:p>
    <w:p w14:paraId="66D761B8" w14:textId="77777777" w:rsidR="00196B32" w:rsidRDefault="00196B32" w:rsidP="007E64BC">
      <w:pPr>
        <w:pStyle w:val="Standard"/>
        <w:pBdr>
          <w:bottom w:val="single" w:sz="12" w:space="1" w:color="auto"/>
        </w:pBdr>
        <w:rPr>
          <w:rFonts w:ascii="Arial" w:hAnsi="Arial" w:cs="Arial"/>
          <w:sz w:val="20"/>
          <w:szCs w:val="20"/>
        </w:rPr>
      </w:pPr>
    </w:p>
    <w:p w14:paraId="0FAEFD1B" w14:textId="77777777" w:rsidR="00A63452" w:rsidRDefault="00A63452" w:rsidP="007E64BC">
      <w:pPr>
        <w:pStyle w:val="Standard"/>
        <w:rPr>
          <w:rFonts w:ascii="Arial" w:hAnsi="Arial" w:cs="Arial"/>
          <w:sz w:val="20"/>
          <w:szCs w:val="20"/>
        </w:rPr>
      </w:pPr>
    </w:p>
    <w:p w14:paraId="6954AEB3" w14:textId="77777777" w:rsidR="005A467B" w:rsidRPr="00DF4C6C" w:rsidRDefault="005A467B" w:rsidP="007E64BC">
      <w:pPr>
        <w:pStyle w:val="Standard"/>
        <w:rPr>
          <w:rFonts w:ascii="Arial" w:hAnsi="Arial" w:cs="Arial"/>
          <w:sz w:val="20"/>
          <w:szCs w:val="20"/>
        </w:rPr>
      </w:pPr>
    </w:p>
    <w:p w14:paraId="6FCCC93A" w14:textId="4F5EA88C" w:rsidR="00196B32" w:rsidRPr="00A63452" w:rsidRDefault="00A63452" w:rsidP="00A63452">
      <w:pPr>
        <w:pStyle w:val="Standard"/>
        <w:jc w:val="center"/>
        <w:rPr>
          <w:rFonts w:ascii="Arial" w:hAnsi="Arial" w:cs="Arial"/>
          <w:b/>
          <w:sz w:val="20"/>
          <w:szCs w:val="20"/>
        </w:rPr>
      </w:pPr>
      <w:r w:rsidRPr="00A63452">
        <w:rPr>
          <w:rFonts w:ascii="Arial" w:hAnsi="Arial" w:cs="Arial"/>
          <w:b/>
          <w:sz w:val="20"/>
          <w:szCs w:val="20"/>
        </w:rPr>
        <w:t>POOBLASTILO</w:t>
      </w:r>
      <w:r>
        <w:rPr>
          <w:rFonts w:ascii="Arial" w:hAnsi="Arial" w:cs="Arial"/>
          <w:b/>
          <w:sz w:val="20"/>
          <w:szCs w:val="20"/>
        </w:rPr>
        <w:t xml:space="preserve"> ZA PRIDOBITEV PODATKOV</w:t>
      </w:r>
    </w:p>
    <w:p w14:paraId="70BF0A93" w14:textId="77777777" w:rsidR="005A467B" w:rsidRDefault="005A467B" w:rsidP="007E64BC">
      <w:pPr>
        <w:pStyle w:val="Standard"/>
        <w:rPr>
          <w:rFonts w:ascii="Arial" w:hAnsi="Arial" w:cs="Arial"/>
          <w:sz w:val="20"/>
          <w:szCs w:val="20"/>
        </w:rPr>
      </w:pPr>
    </w:p>
    <w:p w14:paraId="1E5099CD" w14:textId="41DE77C7" w:rsidR="00196B32" w:rsidRPr="00DF4C6C" w:rsidRDefault="007E64BC" w:rsidP="007E64BC">
      <w:pPr>
        <w:pStyle w:val="Standard"/>
        <w:rPr>
          <w:rFonts w:ascii="Arial" w:hAnsi="Arial" w:cs="Arial"/>
          <w:sz w:val="20"/>
          <w:szCs w:val="20"/>
        </w:rPr>
      </w:pPr>
      <w:r w:rsidRPr="00DF4C6C">
        <w:rPr>
          <w:rFonts w:ascii="Arial" w:hAnsi="Arial" w:cs="Arial"/>
          <w:sz w:val="20"/>
          <w:szCs w:val="20"/>
        </w:rPr>
        <w:t xml:space="preserve">Pooblaščam D.S.U., družbo za svetovanje in upravljanje, d.o.o., Dunajska cesta 160, Ljubljana, da </w:t>
      </w:r>
      <w:r w:rsidR="00DF4C6C" w:rsidRPr="00DF4C6C">
        <w:rPr>
          <w:rFonts w:ascii="Arial" w:hAnsi="Arial" w:cs="Arial"/>
          <w:sz w:val="20"/>
          <w:szCs w:val="20"/>
        </w:rPr>
        <w:t>v skladu z navedenim o meni pridobi podatke iz k</w:t>
      </w:r>
      <w:r w:rsidRPr="00DF4C6C">
        <w:rPr>
          <w:rFonts w:ascii="Arial" w:hAnsi="Arial" w:cs="Arial"/>
          <w:sz w:val="20"/>
          <w:szCs w:val="20"/>
        </w:rPr>
        <w:t>azensk</w:t>
      </w:r>
      <w:r w:rsidR="00DF4C6C" w:rsidRPr="00DF4C6C">
        <w:rPr>
          <w:rFonts w:ascii="Arial" w:hAnsi="Arial" w:cs="Arial"/>
          <w:sz w:val="20"/>
          <w:szCs w:val="20"/>
        </w:rPr>
        <w:t>ih</w:t>
      </w:r>
      <w:r w:rsidRPr="00DF4C6C">
        <w:rPr>
          <w:rFonts w:ascii="Arial" w:hAnsi="Arial" w:cs="Arial"/>
          <w:sz w:val="20"/>
          <w:szCs w:val="20"/>
        </w:rPr>
        <w:t xml:space="preserve"> evidenc Republike Slovenije</w:t>
      </w:r>
      <w:r w:rsidR="00DF4C6C" w:rsidRPr="00DF4C6C">
        <w:rPr>
          <w:rFonts w:ascii="Arial" w:hAnsi="Arial" w:cs="Arial"/>
          <w:sz w:val="20"/>
          <w:szCs w:val="20"/>
        </w:rPr>
        <w:t>.</w:t>
      </w:r>
    </w:p>
    <w:p w14:paraId="60EE4037" w14:textId="77777777" w:rsidR="008E54B8" w:rsidRDefault="008E54B8" w:rsidP="007E64BC">
      <w:pPr>
        <w:pStyle w:val="Standard"/>
        <w:rPr>
          <w:rFonts w:ascii="Arial" w:hAnsi="Arial" w:cs="Arial"/>
          <w:i/>
          <w:sz w:val="20"/>
          <w:szCs w:val="20"/>
        </w:rPr>
      </w:pPr>
    </w:p>
    <w:p w14:paraId="6C05ABC6" w14:textId="77777777" w:rsidR="005A467B" w:rsidRDefault="005A467B" w:rsidP="007E64BC">
      <w:pPr>
        <w:pStyle w:val="Standard"/>
        <w:rPr>
          <w:rFonts w:ascii="Arial" w:hAnsi="Arial" w:cs="Arial"/>
          <w:i/>
          <w:sz w:val="20"/>
          <w:szCs w:val="20"/>
        </w:rPr>
      </w:pPr>
    </w:p>
    <w:p w14:paraId="309BCD3B" w14:textId="77777777" w:rsidR="005A467B" w:rsidRDefault="005A467B" w:rsidP="007E64BC">
      <w:pPr>
        <w:pStyle w:val="Standard"/>
        <w:rPr>
          <w:rFonts w:ascii="Arial" w:hAnsi="Arial" w:cs="Arial"/>
          <w:i/>
          <w:sz w:val="20"/>
          <w:szCs w:val="20"/>
        </w:rPr>
      </w:pPr>
    </w:p>
    <w:p w14:paraId="086274C3" w14:textId="71C24302" w:rsidR="00DF4C6C" w:rsidRDefault="00DF4C6C" w:rsidP="00DF4C6C">
      <w:pPr>
        <w:autoSpaceDE w:val="0"/>
        <w:autoSpaceDN w:val="0"/>
        <w:adjustRightInd w:val="0"/>
        <w:spacing w:after="0"/>
        <w:ind w:left="3540" w:firstLine="708"/>
        <w:rPr>
          <w:rFonts w:ascii="Arial" w:hAnsi="Arial" w:cs="Arial"/>
          <w:sz w:val="20"/>
          <w:szCs w:val="20"/>
          <w:lang w:eastAsia="sl-SI"/>
        </w:rPr>
      </w:pPr>
      <w:r w:rsidRPr="00196B32">
        <w:rPr>
          <w:rFonts w:ascii="Arial" w:hAnsi="Arial" w:cs="Arial"/>
          <w:sz w:val="20"/>
          <w:szCs w:val="20"/>
          <w:lang w:eastAsia="sl-SI"/>
        </w:rPr>
        <w:t>_______________________________</w:t>
      </w:r>
      <w:r>
        <w:rPr>
          <w:rFonts w:ascii="Arial" w:hAnsi="Arial" w:cs="Arial"/>
          <w:sz w:val="20"/>
          <w:szCs w:val="20"/>
          <w:lang w:eastAsia="sl-SI"/>
        </w:rPr>
        <w:t>___</w:t>
      </w:r>
      <w:r w:rsidRPr="00196B32">
        <w:rPr>
          <w:rFonts w:ascii="Arial" w:hAnsi="Arial" w:cs="Arial"/>
          <w:sz w:val="20"/>
          <w:szCs w:val="20"/>
          <w:lang w:eastAsia="sl-SI"/>
        </w:rPr>
        <w:t xml:space="preserve"> </w:t>
      </w:r>
    </w:p>
    <w:p w14:paraId="5FAA6C5F" w14:textId="060465CE" w:rsidR="00DF4C6C" w:rsidRPr="009162A5" w:rsidRDefault="00DF4C6C" w:rsidP="00DF4C6C">
      <w:pPr>
        <w:autoSpaceDE w:val="0"/>
        <w:autoSpaceDN w:val="0"/>
        <w:adjustRightInd w:val="0"/>
        <w:spacing w:after="0"/>
        <w:ind w:left="3540" w:firstLine="708"/>
        <w:rPr>
          <w:rFonts w:ascii="Arial" w:hAnsi="Arial" w:cs="Arial"/>
          <w:i/>
          <w:sz w:val="20"/>
          <w:szCs w:val="20"/>
          <w:lang w:eastAsia="sl-SI"/>
        </w:rPr>
      </w:pPr>
      <w:r w:rsidRPr="009162A5">
        <w:rPr>
          <w:rFonts w:ascii="Arial" w:hAnsi="Arial" w:cs="Arial"/>
          <w:i/>
          <w:sz w:val="20"/>
          <w:szCs w:val="20"/>
          <w:lang w:eastAsia="sl-SI"/>
        </w:rPr>
        <w:t>Podpis osebe, o kateri se pridobijo podatki</w:t>
      </w:r>
    </w:p>
    <w:p w14:paraId="280C65C2" w14:textId="29EDD3E8" w:rsidR="00DF4C6C" w:rsidRPr="00A63452" w:rsidRDefault="00A63452" w:rsidP="00A63452">
      <w:pPr>
        <w:autoSpaceDE w:val="0"/>
        <w:autoSpaceDN w:val="0"/>
        <w:adjustRightInd w:val="0"/>
        <w:spacing w:after="0"/>
        <w:rPr>
          <w:rFonts w:ascii="Arial" w:hAnsi="Arial" w:cs="Arial"/>
          <w:sz w:val="20"/>
          <w:szCs w:val="20"/>
          <w:lang w:eastAsia="sl-SI"/>
        </w:rPr>
      </w:pPr>
      <w:r>
        <w:rPr>
          <w:rFonts w:ascii="Arial" w:hAnsi="Arial" w:cs="Arial"/>
          <w:sz w:val="20"/>
          <w:szCs w:val="20"/>
          <w:lang w:eastAsia="sl-SI"/>
        </w:rPr>
        <w:t>Datum:</w:t>
      </w:r>
      <w:r w:rsidR="00F81463">
        <w:rPr>
          <w:rFonts w:ascii="Arial" w:hAnsi="Arial" w:cs="Arial"/>
          <w:sz w:val="20"/>
          <w:szCs w:val="20"/>
          <w:lang w:eastAsia="sl-SI"/>
        </w:rPr>
        <w:t xml:space="preserve"> __________________</w:t>
      </w:r>
    </w:p>
    <w:p w14:paraId="18E4021D" w14:textId="070C0F2E" w:rsidR="006C17A8" w:rsidRPr="004F6C5B" w:rsidRDefault="001D6CE4" w:rsidP="00A86D30">
      <w:pPr>
        <w:pStyle w:val="Slog3"/>
        <w:rPr>
          <w:rStyle w:val="Neenpoudarek"/>
          <w:rFonts w:ascii="Arial" w:hAnsi="Arial" w:cs="Arial"/>
          <w:i/>
          <w:iCs/>
          <w:color w:val="auto"/>
          <w:sz w:val="22"/>
          <w:szCs w:val="22"/>
        </w:rPr>
      </w:pPr>
      <w:bookmarkStart w:id="13" w:name="_Toc517874001"/>
      <w:r>
        <w:rPr>
          <w:rStyle w:val="Neenpoudarek"/>
          <w:rFonts w:ascii="Arial" w:hAnsi="Arial" w:cs="Arial"/>
          <w:i/>
          <w:iCs/>
          <w:color w:val="auto"/>
          <w:sz w:val="22"/>
          <w:szCs w:val="22"/>
        </w:rPr>
        <w:lastRenderedPageBreak/>
        <w:t>P</w:t>
      </w:r>
      <w:r w:rsidR="006C17A8" w:rsidRPr="004F6C5B">
        <w:rPr>
          <w:rStyle w:val="Neenpoudarek"/>
          <w:rFonts w:ascii="Arial" w:hAnsi="Arial" w:cs="Arial"/>
          <w:i/>
          <w:iCs/>
          <w:color w:val="auto"/>
          <w:sz w:val="22"/>
          <w:szCs w:val="22"/>
        </w:rPr>
        <w:t xml:space="preserve">riloga </w:t>
      </w:r>
      <w:r w:rsidR="005721FC">
        <w:rPr>
          <w:rStyle w:val="Neenpoudarek"/>
          <w:rFonts w:ascii="Arial" w:hAnsi="Arial" w:cs="Arial"/>
          <w:i/>
          <w:iCs/>
          <w:color w:val="auto"/>
          <w:sz w:val="22"/>
          <w:szCs w:val="22"/>
        </w:rPr>
        <w:t>5</w:t>
      </w:r>
      <w:bookmarkEnd w:id="13"/>
    </w:p>
    <w:p w14:paraId="7E31D538" w14:textId="3D015F70" w:rsidR="006C17A8" w:rsidRPr="004F6C5B" w:rsidRDefault="006C17A8" w:rsidP="003A28B9">
      <w:pPr>
        <w:pStyle w:val="Intenzivencitat"/>
      </w:pPr>
      <w:bookmarkStart w:id="14" w:name="_Toc517874002"/>
      <w:r w:rsidRPr="00EA4836">
        <w:t>POTRDILO O DOBRO OPRAVLJENEM DELU</w:t>
      </w:r>
      <w:bookmarkEnd w:id="14"/>
      <w:r w:rsidR="00D26814">
        <w:t xml:space="preserve"> </w:t>
      </w:r>
    </w:p>
    <w:tbl>
      <w:tblPr>
        <w:tblW w:w="4961" w:type="dxa"/>
        <w:tblInd w:w="4111" w:type="dxa"/>
        <w:tblLook w:val="01E0" w:firstRow="1" w:lastRow="1" w:firstColumn="1" w:lastColumn="1" w:noHBand="0" w:noVBand="0"/>
      </w:tblPr>
      <w:tblGrid>
        <w:gridCol w:w="2693"/>
        <w:gridCol w:w="2268"/>
      </w:tblGrid>
      <w:tr w:rsidR="000D05C5" w:rsidRPr="00272C0A" w14:paraId="488065F9" w14:textId="77777777" w:rsidTr="000D05C5">
        <w:trPr>
          <w:trHeight w:val="397"/>
        </w:trPr>
        <w:tc>
          <w:tcPr>
            <w:tcW w:w="2693" w:type="dxa"/>
            <w:vAlign w:val="bottom"/>
          </w:tcPr>
          <w:p w14:paraId="170A1A7F" w14:textId="77777777" w:rsidR="000D05C5" w:rsidRDefault="000D05C5" w:rsidP="00417C6B">
            <w:pPr>
              <w:spacing w:after="0"/>
              <w:jc w:val="right"/>
              <w:rPr>
                <w:rFonts w:ascii="Arial" w:hAnsi="Arial" w:cs="Arial"/>
              </w:rPr>
            </w:pPr>
          </w:p>
          <w:p w14:paraId="5A494D9B" w14:textId="77777777" w:rsidR="000D05C5" w:rsidRPr="00272C0A" w:rsidRDefault="000D05C5"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49331A2F" w14:textId="77777777" w:rsidR="000D05C5" w:rsidRPr="00272C0A" w:rsidRDefault="000D05C5" w:rsidP="00417C6B">
            <w:pPr>
              <w:spacing w:after="0"/>
              <w:rPr>
                <w:rFonts w:ascii="Arial" w:hAnsi="Arial" w:cs="Arial"/>
              </w:rPr>
            </w:pPr>
          </w:p>
        </w:tc>
      </w:tr>
      <w:tr w:rsidR="000D05C5" w:rsidRPr="00272C0A" w14:paraId="365EB6EE" w14:textId="77777777" w:rsidTr="000D05C5">
        <w:trPr>
          <w:trHeight w:val="397"/>
        </w:trPr>
        <w:tc>
          <w:tcPr>
            <w:tcW w:w="2693" w:type="dxa"/>
            <w:vAlign w:val="bottom"/>
          </w:tcPr>
          <w:p w14:paraId="00D4E6B0" w14:textId="72B04E30" w:rsidR="000D05C5" w:rsidRPr="00272C0A" w:rsidRDefault="000D05C5" w:rsidP="000D05C5">
            <w:pPr>
              <w:spacing w:after="0"/>
              <w:jc w:val="right"/>
              <w:rPr>
                <w:rFonts w:ascii="Arial" w:hAnsi="Arial" w:cs="Arial"/>
              </w:rPr>
            </w:pPr>
            <w:r w:rsidRPr="00436176">
              <w:rPr>
                <w:rFonts w:ascii="Arial" w:hAnsi="Arial" w:cs="Arial"/>
              </w:rPr>
              <w:t xml:space="preserve">Številka </w:t>
            </w:r>
            <w:r>
              <w:rPr>
                <w:rFonts w:ascii="Arial" w:hAnsi="Arial" w:cs="Arial"/>
              </w:rPr>
              <w:t>dokumenta:</w:t>
            </w:r>
          </w:p>
        </w:tc>
        <w:tc>
          <w:tcPr>
            <w:tcW w:w="2268" w:type="dxa"/>
            <w:tcBorders>
              <w:top w:val="single" w:sz="4" w:space="0" w:color="auto"/>
              <w:bottom w:val="single" w:sz="4" w:space="0" w:color="auto"/>
            </w:tcBorders>
            <w:vAlign w:val="center"/>
          </w:tcPr>
          <w:p w14:paraId="02A2B0A1" w14:textId="77777777" w:rsidR="000D05C5" w:rsidRPr="00272C0A" w:rsidRDefault="000D05C5" w:rsidP="00417C6B">
            <w:pPr>
              <w:spacing w:after="0"/>
              <w:rPr>
                <w:rFonts w:ascii="Arial" w:hAnsi="Arial" w:cs="Arial"/>
              </w:rPr>
            </w:pPr>
          </w:p>
        </w:tc>
      </w:tr>
    </w:tbl>
    <w:p w14:paraId="6A9C8E67" w14:textId="5DFB9182" w:rsidR="000D05C5" w:rsidRDefault="000D05C5" w:rsidP="000D05C5">
      <w:pPr>
        <w:tabs>
          <w:tab w:val="right" w:pos="2556"/>
          <w:tab w:val="right" w:pos="9017"/>
        </w:tabs>
        <w:spacing w:after="0"/>
        <w:rPr>
          <w:rFonts w:ascii="Arial" w:hAnsi="Arial" w:cs="Arial"/>
          <w:b/>
        </w:rPr>
      </w:pPr>
      <w:r w:rsidRPr="00436176">
        <w:rPr>
          <w:rFonts w:ascii="Arial" w:hAnsi="Arial" w:cs="Arial"/>
          <w:b/>
        </w:rPr>
        <w:t>PO</w:t>
      </w:r>
      <w:r>
        <w:rPr>
          <w:rFonts w:ascii="Arial" w:hAnsi="Arial" w:cs="Arial"/>
          <w:b/>
        </w:rPr>
        <w:t>TRJEVALEC REFERENCE</w:t>
      </w:r>
      <w:r w:rsidRPr="00436176">
        <w:rPr>
          <w:rFonts w:ascii="Arial" w:hAnsi="Arial" w:cs="Arial"/>
          <w:b/>
        </w:rPr>
        <w:t>:</w:t>
      </w:r>
    </w:p>
    <w:tbl>
      <w:tblPr>
        <w:tblW w:w="9072" w:type="dxa"/>
        <w:tblInd w:w="-5" w:type="dxa"/>
        <w:tblLook w:val="01E0" w:firstRow="1" w:lastRow="1" w:firstColumn="1" w:lastColumn="1" w:noHBand="0" w:noVBand="0"/>
      </w:tblPr>
      <w:tblGrid>
        <w:gridCol w:w="1985"/>
        <w:gridCol w:w="7087"/>
      </w:tblGrid>
      <w:tr w:rsidR="000D05C5" w:rsidRPr="004F6C5B" w14:paraId="788C99C7" w14:textId="77777777" w:rsidTr="00417C6B">
        <w:trPr>
          <w:trHeight w:val="397"/>
        </w:trPr>
        <w:tc>
          <w:tcPr>
            <w:tcW w:w="1985" w:type="dxa"/>
            <w:vAlign w:val="bottom"/>
          </w:tcPr>
          <w:p w14:paraId="130FF105" w14:textId="77777777" w:rsidR="000D05C5" w:rsidRPr="00272C0A" w:rsidRDefault="000D05C5"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659DF9FF" w14:textId="77777777" w:rsidR="000D05C5" w:rsidRPr="00272C0A" w:rsidRDefault="000D05C5" w:rsidP="00417C6B">
            <w:pPr>
              <w:spacing w:after="0"/>
              <w:rPr>
                <w:rFonts w:ascii="Arial" w:hAnsi="Arial" w:cs="Arial"/>
              </w:rPr>
            </w:pPr>
          </w:p>
        </w:tc>
      </w:tr>
      <w:tr w:rsidR="000D05C5" w:rsidRPr="004F6C5B" w14:paraId="328CEDCE" w14:textId="77777777" w:rsidTr="00417C6B">
        <w:trPr>
          <w:trHeight w:val="397"/>
        </w:trPr>
        <w:tc>
          <w:tcPr>
            <w:tcW w:w="1985" w:type="dxa"/>
            <w:vAlign w:val="bottom"/>
          </w:tcPr>
          <w:p w14:paraId="44F467F2" w14:textId="77777777" w:rsidR="000D05C5" w:rsidRPr="00272C0A" w:rsidRDefault="000D05C5"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6F44841B" w14:textId="77777777" w:rsidR="000D05C5" w:rsidRPr="00272C0A" w:rsidRDefault="000D05C5" w:rsidP="00417C6B">
            <w:pPr>
              <w:spacing w:after="0"/>
              <w:rPr>
                <w:rFonts w:ascii="Arial" w:hAnsi="Arial" w:cs="Arial"/>
              </w:rPr>
            </w:pPr>
          </w:p>
        </w:tc>
      </w:tr>
    </w:tbl>
    <w:p w14:paraId="3F20F657" w14:textId="77777777" w:rsidR="000D05C5" w:rsidRDefault="000D05C5" w:rsidP="000D05C5">
      <w:pPr>
        <w:tabs>
          <w:tab w:val="right" w:pos="2556"/>
          <w:tab w:val="right" w:pos="5609"/>
        </w:tabs>
        <w:spacing w:after="0"/>
        <w:jc w:val="both"/>
        <w:rPr>
          <w:rFonts w:ascii="Arial" w:hAnsi="Arial" w:cs="Arial"/>
          <w:b/>
        </w:rPr>
      </w:pPr>
    </w:p>
    <w:p w14:paraId="48AE214E" w14:textId="77777777" w:rsidR="000D05C5" w:rsidRDefault="000D05C5" w:rsidP="000D05C5">
      <w:pPr>
        <w:tabs>
          <w:tab w:val="right" w:pos="2556"/>
          <w:tab w:val="right" w:pos="5609"/>
        </w:tabs>
        <w:spacing w:after="0"/>
        <w:jc w:val="both"/>
        <w:rPr>
          <w:rFonts w:ascii="Arial" w:hAnsi="Arial" w:cs="Arial"/>
          <w:b/>
        </w:rPr>
      </w:pPr>
    </w:p>
    <w:p w14:paraId="0447D7FF" w14:textId="6BF85029" w:rsidR="006C17A8" w:rsidRPr="004F6C5B" w:rsidRDefault="006C17A8" w:rsidP="004F6C5B">
      <w:pPr>
        <w:spacing w:after="0"/>
        <w:jc w:val="center"/>
        <w:rPr>
          <w:rFonts w:ascii="Arial" w:hAnsi="Arial" w:cs="Arial"/>
          <w:b/>
          <w:color w:val="auto"/>
        </w:rPr>
      </w:pPr>
      <w:r w:rsidRPr="004F6C5B">
        <w:rPr>
          <w:rFonts w:ascii="Arial" w:hAnsi="Arial" w:cs="Arial"/>
          <w:b/>
          <w:color w:val="auto"/>
        </w:rPr>
        <w:t>IZJAVA - POTRDILO REFERENCE</w:t>
      </w:r>
      <w:r w:rsidR="004779CE">
        <w:rPr>
          <w:rStyle w:val="Sprotnaopomba-sklic"/>
          <w:rFonts w:ascii="Arial" w:hAnsi="Arial" w:cs="Arial"/>
          <w:b/>
          <w:color w:val="auto"/>
        </w:rPr>
        <w:footnoteReference w:id="2"/>
      </w:r>
    </w:p>
    <w:p w14:paraId="3EFD1355" w14:textId="77777777" w:rsidR="00B14B42" w:rsidRDefault="00B14B42" w:rsidP="00D03E1E">
      <w:pPr>
        <w:spacing w:after="0" w:line="360" w:lineRule="auto"/>
        <w:jc w:val="both"/>
        <w:rPr>
          <w:rFonts w:ascii="Arial" w:hAnsi="Arial" w:cs="Arial"/>
          <w:color w:val="auto"/>
        </w:rPr>
      </w:pPr>
    </w:p>
    <w:p w14:paraId="77115906" w14:textId="3DF42D88" w:rsidR="00E93417" w:rsidRDefault="00330C6C" w:rsidP="00D03E1E">
      <w:pPr>
        <w:spacing w:after="0" w:line="360" w:lineRule="auto"/>
        <w:jc w:val="both"/>
        <w:rPr>
          <w:rFonts w:ascii="Arial" w:hAnsi="Arial" w:cs="Arial"/>
          <w:color w:val="auto"/>
        </w:rPr>
      </w:pPr>
      <w:r w:rsidRPr="007E5AF2">
        <w:rPr>
          <w:rFonts w:ascii="Arial" w:hAnsi="Arial" w:cs="Arial"/>
          <w:color w:val="auto"/>
        </w:rPr>
        <w:t>I</w:t>
      </w:r>
      <w:r w:rsidR="006C17A8" w:rsidRPr="007E5AF2">
        <w:rPr>
          <w:rFonts w:ascii="Arial" w:hAnsi="Arial" w:cs="Arial"/>
          <w:color w:val="auto"/>
        </w:rPr>
        <w:t xml:space="preserve">zjavljamo, da je </w:t>
      </w:r>
      <w:r w:rsidR="00AC5F25" w:rsidRPr="007E5AF2">
        <w:rPr>
          <w:rFonts w:ascii="Arial" w:hAnsi="Arial" w:cs="Arial"/>
          <w:color w:val="auto"/>
        </w:rPr>
        <w:t>gospodarski subjekt</w:t>
      </w:r>
      <w:r w:rsidR="004667D6">
        <w:rPr>
          <w:rFonts w:ascii="Arial" w:hAnsi="Arial" w:cs="Arial"/>
          <w:color w:val="auto"/>
        </w:rPr>
        <w:t xml:space="preserve"> ___________________________________________</w:t>
      </w:r>
      <w:r w:rsidR="006C17A8" w:rsidRPr="007E5AF2">
        <w:rPr>
          <w:rFonts w:ascii="Arial" w:hAnsi="Arial" w:cs="Arial"/>
          <w:color w:val="auto"/>
        </w:rPr>
        <w:t xml:space="preserve"> po </w:t>
      </w:r>
      <w:r w:rsidR="002A1F52" w:rsidRPr="007E5AF2">
        <w:rPr>
          <w:rFonts w:ascii="Arial" w:hAnsi="Arial" w:cs="Arial"/>
          <w:color w:val="auto"/>
        </w:rPr>
        <w:t xml:space="preserve">pogodbi / </w:t>
      </w:r>
      <w:r w:rsidR="00C61B17" w:rsidRPr="007E5AF2">
        <w:rPr>
          <w:rFonts w:ascii="Arial" w:hAnsi="Arial" w:cs="Arial"/>
          <w:color w:val="auto"/>
        </w:rPr>
        <w:t>okvirnem sporazumu</w:t>
      </w:r>
      <w:r w:rsidR="006C17A8" w:rsidRPr="007E5AF2">
        <w:rPr>
          <w:rFonts w:ascii="Arial" w:hAnsi="Arial" w:cs="Arial"/>
          <w:color w:val="auto"/>
        </w:rPr>
        <w:t xml:space="preserve"> št.</w:t>
      </w:r>
      <w:r w:rsidR="004667D6">
        <w:rPr>
          <w:rFonts w:ascii="Arial" w:hAnsi="Arial" w:cs="Arial"/>
          <w:color w:val="auto"/>
        </w:rPr>
        <w:t xml:space="preserve"> ____________________</w:t>
      </w:r>
      <w:r w:rsidR="006C17A8" w:rsidRPr="007E5AF2">
        <w:rPr>
          <w:rFonts w:ascii="Arial" w:hAnsi="Arial" w:cs="Arial"/>
          <w:color w:val="auto"/>
        </w:rPr>
        <w:t xml:space="preserve"> z dne</w:t>
      </w:r>
      <w:r w:rsidR="004667D6">
        <w:rPr>
          <w:rFonts w:ascii="Arial" w:hAnsi="Arial" w:cs="Arial"/>
          <w:color w:val="auto"/>
        </w:rPr>
        <w:t>__________________</w:t>
      </w:r>
      <w:r w:rsidR="006C17A8" w:rsidRPr="007E5AF2">
        <w:rPr>
          <w:rFonts w:ascii="Arial" w:hAnsi="Arial" w:cs="Arial"/>
          <w:color w:val="auto"/>
        </w:rPr>
        <w:t>,</w:t>
      </w:r>
      <w:r w:rsidR="00AC5F25" w:rsidRPr="007E5AF2">
        <w:rPr>
          <w:rFonts w:ascii="Arial" w:hAnsi="Arial" w:cs="Arial"/>
          <w:color w:val="auto"/>
        </w:rPr>
        <w:t xml:space="preserve"> </w:t>
      </w:r>
    </w:p>
    <w:p w14:paraId="34A7C66F" w14:textId="1757E948" w:rsidR="004667D6" w:rsidRDefault="004667D6" w:rsidP="00E93417">
      <w:pPr>
        <w:spacing w:after="0" w:line="360" w:lineRule="auto"/>
        <w:jc w:val="both"/>
        <w:rPr>
          <w:rFonts w:ascii="Arial" w:hAnsi="Arial" w:cs="Arial"/>
          <w:color w:val="auto"/>
        </w:rPr>
      </w:pPr>
      <w:r>
        <w:rPr>
          <w:rFonts w:ascii="Arial" w:hAnsi="Arial" w:cs="Arial"/>
          <w:color w:val="auto"/>
        </w:rPr>
        <w:t>pravočasno</w:t>
      </w:r>
      <w:r w:rsidR="00D03E1E">
        <w:rPr>
          <w:rFonts w:ascii="Arial" w:hAnsi="Arial" w:cs="Arial"/>
          <w:color w:val="auto"/>
        </w:rPr>
        <w:t>, strokovno,</w:t>
      </w:r>
      <w:r>
        <w:rPr>
          <w:rFonts w:ascii="Arial" w:hAnsi="Arial" w:cs="Arial"/>
          <w:color w:val="auto"/>
        </w:rPr>
        <w:t xml:space="preserve"> kakovostno</w:t>
      </w:r>
      <w:r w:rsidR="00D03E1E">
        <w:rPr>
          <w:rFonts w:ascii="Arial" w:hAnsi="Arial" w:cs="Arial"/>
          <w:color w:val="auto"/>
        </w:rPr>
        <w:t xml:space="preserve"> in v skladu z dogovorom</w:t>
      </w:r>
      <w:r>
        <w:rPr>
          <w:rFonts w:ascii="Arial" w:hAnsi="Arial" w:cs="Arial"/>
          <w:color w:val="auto"/>
        </w:rPr>
        <w:t xml:space="preserve"> izvedel </w:t>
      </w:r>
      <w:r w:rsidR="00D03E1E">
        <w:rPr>
          <w:rFonts w:ascii="Arial" w:hAnsi="Arial" w:cs="Arial"/>
          <w:color w:val="auto"/>
          <w:lang w:eastAsia="zh-CN"/>
        </w:rPr>
        <w:t>dobavil in montiral notranjo opremo, in sicer _______</w:t>
      </w:r>
      <w:r>
        <w:rPr>
          <w:rFonts w:ascii="Arial" w:hAnsi="Arial" w:cs="Arial"/>
          <w:color w:val="auto"/>
        </w:rPr>
        <w:t>______________________________________</w:t>
      </w:r>
      <w:r w:rsidR="00E93417">
        <w:rPr>
          <w:rFonts w:ascii="Arial" w:hAnsi="Arial" w:cs="Arial"/>
          <w:color w:val="auto"/>
        </w:rPr>
        <w:t>_________</w:t>
      </w:r>
    </w:p>
    <w:p w14:paraId="7D43016B" w14:textId="519E976E" w:rsidR="00E93417" w:rsidRDefault="00E93417" w:rsidP="00E93417">
      <w:pPr>
        <w:spacing w:after="0" w:line="360" w:lineRule="auto"/>
        <w:jc w:val="both"/>
        <w:rPr>
          <w:rFonts w:ascii="Arial" w:hAnsi="Arial" w:cs="Arial"/>
          <w:color w:val="auto"/>
        </w:rPr>
      </w:pPr>
      <w:r>
        <w:rPr>
          <w:rFonts w:ascii="Arial" w:hAnsi="Arial" w:cs="Arial"/>
          <w:color w:val="auto"/>
        </w:rPr>
        <w:t>__________________________________________________________________________</w:t>
      </w:r>
    </w:p>
    <w:p w14:paraId="2010AC3B" w14:textId="6E088571" w:rsidR="004667D6" w:rsidRPr="00E93417" w:rsidRDefault="004667D6" w:rsidP="00E93417">
      <w:pPr>
        <w:spacing w:after="0" w:line="360" w:lineRule="auto"/>
        <w:jc w:val="both"/>
        <w:rPr>
          <w:rFonts w:ascii="Arial" w:hAnsi="Arial" w:cs="Arial"/>
          <w:color w:val="auto"/>
          <w:sz w:val="18"/>
          <w:szCs w:val="18"/>
        </w:rPr>
      </w:pPr>
      <w:r w:rsidRPr="00E93417">
        <w:rPr>
          <w:rFonts w:ascii="Arial" w:hAnsi="Arial" w:cs="Arial"/>
          <w:color w:val="auto"/>
          <w:sz w:val="18"/>
          <w:szCs w:val="18"/>
        </w:rPr>
        <w:t xml:space="preserve">(navedite </w:t>
      </w:r>
      <w:r w:rsidR="00D03E1E">
        <w:rPr>
          <w:rFonts w:ascii="Arial" w:hAnsi="Arial" w:cs="Arial"/>
          <w:color w:val="auto"/>
          <w:sz w:val="18"/>
          <w:szCs w:val="18"/>
        </w:rPr>
        <w:t>vrsto notranje opreme: pisarniška oprema, kuhinja itd.</w:t>
      </w:r>
      <w:r w:rsidRPr="00E93417">
        <w:rPr>
          <w:rFonts w:ascii="Arial" w:hAnsi="Arial" w:cs="Arial"/>
          <w:color w:val="auto"/>
          <w:sz w:val="18"/>
          <w:szCs w:val="18"/>
        </w:rPr>
        <w:t xml:space="preserve">) </w:t>
      </w:r>
    </w:p>
    <w:p w14:paraId="05FD5133" w14:textId="601AA35A" w:rsidR="00182B51" w:rsidRDefault="00E93417" w:rsidP="00822872">
      <w:pPr>
        <w:spacing w:after="0" w:line="360" w:lineRule="auto"/>
        <w:jc w:val="both"/>
        <w:rPr>
          <w:rFonts w:ascii="Arial" w:hAnsi="Arial" w:cs="Arial"/>
          <w:color w:val="auto"/>
        </w:rPr>
      </w:pPr>
      <w:r>
        <w:rPr>
          <w:rFonts w:ascii="Arial" w:hAnsi="Arial" w:cs="Arial"/>
          <w:color w:val="auto"/>
        </w:rPr>
        <w:t xml:space="preserve">v </w:t>
      </w:r>
      <w:r w:rsidR="006C17A8" w:rsidRPr="007E5AF2">
        <w:rPr>
          <w:rFonts w:ascii="Arial" w:hAnsi="Arial" w:cs="Arial"/>
          <w:color w:val="auto"/>
        </w:rPr>
        <w:t xml:space="preserve">vrednosti </w:t>
      </w:r>
      <w:r w:rsidR="004667D6">
        <w:rPr>
          <w:rFonts w:ascii="Arial" w:hAnsi="Arial" w:cs="Arial"/>
          <w:color w:val="auto"/>
        </w:rPr>
        <w:t>__________________</w:t>
      </w:r>
      <w:r w:rsidR="00182B51">
        <w:rPr>
          <w:rFonts w:ascii="Arial" w:hAnsi="Arial" w:cs="Arial"/>
          <w:color w:val="auto"/>
        </w:rPr>
        <w:t xml:space="preserve">_____________ EUR </w:t>
      </w:r>
      <w:r w:rsidR="00D03E1E">
        <w:rPr>
          <w:rFonts w:ascii="Arial" w:hAnsi="Arial" w:cs="Arial"/>
          <w:color w:val="auto"/>
        </w:rPr>
        <w:t>(z DDV).</w:t>
      </w:r>
    </w:p>
    <w:p w14:paraId="1D9D0FC3" w14:textId="77777777" w:rsidR="00182B51" w:rsidRDefault="00182B51" w:rsidP="004F6C5B">
      <w:pPr>
        <w:spacing w:after="0"/>
        <w:jc w:val="both"/>
        <w:rPr>
          <w:rFonts w:ascii="Arial" w:hAnsi="Arial" w:cs="Arial"/>
          <w:color w:val="auto"/>
        </w:rPr>
      </w:pPr>
    </w:p>
    <w:p w14:paraId="5A90ECF2" w14:textId="77777777" w:rsidR="006C17A8" w:rsidRPr="007E5AF2" w:rsidRDefault="006C17A8" w:rsidP="00822872">
      <w:pPr>
        <w:spacing w:after="0" w:line="360" w:lineRule="auto"/>
        <w:jc w:val="both"/>
        <w:rPr>
          <w:rFonts w:ascii="Arial" w:hAnsi="Arial" w:cs="Arial"/>
          <w:color w:val="auto"/>
        </w:rPr>
      </w:pPr>
      <w:r w:rsidRPr="007E5AF2">
        <w:rPr>
          <w:rFonts w:ascii="Arial" w:hAnsi="Arial" w:cs="Arial"/>
          <w:color w:val="auto"/>
        </w:rPr>
        <w:t>Kontaktna oseba referenčnega naročnika, ki jo lahko naročnik kontaktira za preverjanje reference:</w:t>
      </w:r>
    </w:p>
    <w:p w14:paraId="04DEE18D" w14:textId="7C64BE05"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i</w:t>
      </w:r>
      <w:r w:rsidR="007E5AF2" w:rsidRPr="004779CE">
        <w:rPr>
          <w:rFonts w:ascii="Arial" w:hAnsi="Arial" w:cs="Arial"/>
          <w:color w:val="auto"/>
        </w:rPr>
        <w:t>me in priimek:</w:t>
      </w:r>
      <w:r>
        <w:rPr>
          <w:rFonts w:ascii="Arial" w:hAnsi="Arial" w:cs="Arial"/>
          <w:color w:val="auto"/>
        </w:rPr>
        <w:t xml:space="preserve"> ________________________________________________,</w:t>
      </w:r>
    </w:p>
    <w:p w14:paraId="757F8555" w14:textId="3FDAB7DC"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n</w:t>
      </w:r>
      <w:r w:rsidR="006C17A8" w:rsidRPr="004779CE">
        <w:rPr>
          <w:rFonts w:ascii="Arial" w:hAnsi="Arial" w:cs="Arial"/>
          <w:color w:val="auto"/>
        </w:rPr>
        <w:t>aziv pri referenčnem naročniku:</w:t>
      </w:r>
      <w:r>
        <w:rPr>
          <w:rFonts w:ascii="Arial" w:hAnsi="Arial" w:cs="Arial"/>
          <w:color w:val="auto"/>
        </w:rPr>
        <w:t xml:space="preserve"> __________________________________,</w:t>
      </w:r>
    </w:p>
    <w:p w14:paraId="382B070A" w14:textId="44CC3815" w:rsidR="006C17A8" w:rsidRPr="004779CE" w:rsidRDefault="00182B51" w:rsidP="00994B35">
      <w:pPr>
        <w:pStyle w:val="Odstavekseznama"/>
        <w:numPr>
          <w:ilvl w:val="0"/>
          <w:numId w:val="39"/>
        </w:numPr>
        <w:spacing w:after="0" w:line="360" w:lineRule="auto"/>
        <w:jc w:val="both"/>
        <w:rPr>
          <w:rFonts w:ascii="Arial" w:hAnsi="Arial" w:cs="Arial"/>
          <w:color w:val="auto"/>
        </w:rPr>
      </w:pPr>
      <w:r>
        <w:rPr>
          <w:rFonts w:ascii="Arial" w:hAnsi="Arial" w:cs="Arial"/>
          <w:color w:val="auto"/>
        </w:rPr>
        <w:t>telefon</w:t>
      </w:r>
      <w:r w:rsidR="006C17A8" w:rsidRPr="004779CE">
        <w:rPr>
          <w:rFonts w:ascii="Arial" w:hAnsi="Arial" w:cs="Arial"/>
          <w:color w:val="auto"/>
        </w:rPr>
        <w:t>:</w:t>
      </w:r>
      <w:r>
        <w:rPr>
          <w:rFonts w:ascii="Arial" w:hAnsi="Arial" w:cs="Arial"/>
          <w:color w:val="auto"/>
        </w:rPr>
        <w:t xml:space="preserve"> ______________________________________________________,</w:t>
      </w:r>
    </w:p>
    <w:p w14:paraId="65B9D988" w14:textId="69904A34" w:rsidR="006C17A8" w:rsidRPr="004779CE" w:rsidRDefault="00182B51" w:rsidP="00994B35">
      <w:pPr>
        <w:pStyle w:val="Odstavekseznama"/>
        <w:numPr>
          <w:ilvl w:val="0"/>
          <w:numId w:val="39"/>
        </w:numPr>
        <w:spacing w:after="0" w:line="360" w:lineRule="auto"/>
        <w:rPr>
          <w:rFonts w:ascii="Arial" w:hAnsi="Arial" w:cs="Arial"/>
          <w:color w:val="auto"/>
        </w:rPr>
      </w:pPr>
      <w:r>
        <w:rPr>
          <w:rFonts w:ascii="Arial" w:hAnsi="Arial" w:cs="Arial"/>
          <w:color w:val="auto"/>
        </w:rPr>
        <w:t>e-naslov</w:t>
      </w:r>
      <w:r w:rsidR="006C17A8" w:rsidRPr="004779CE">
        <w:rPr>
          <w:rFonts w:ascii="Arial" w:hAnsi="Arial" w:cs="Arial"/>
          <w:color w:val="auto"/>
        </w:rPr>
        <w:t>:</w:t>
      </w:r>
      <w:r>
        <w:rPr>
          <w:rFonts w:ascii="Arial" w:hAnsi="Arial" w:cs="Arial"/>
          <w:color w:val="auto"/>
        </w:rPr>
        <w:t>_____________________________________________________.</w:t>
      </w:r>
    </w:p>
    <w:p w14:paraId="27827C5D" w14:textId="77777777" w:rsidR="006C17A8" w:rsidRDefault="006C17A8" w:rsidP="004F6C5B">
      <w:pPr>
        <w:spacing w:after="0"/>
        <w:rPr>
          <w:rFonts w:ascii="Arial" w:hAnsi="Arial" w:cs="Arial"/>
          <w:color w:val="auto"/>
        </w:rPr>
      </w:pPr>
    </w:p>
    <w:p w14:paraId="5B407E68" w14:textId="77777777" w:rsidR="000D05C5" w:rsidRPr="004F6C5B" w:rsidRDefault="000D05C5" w:rsidP="004F6C5B">
      <w:pPr>
        <w:spacing w:after="0"/>
        <w:rPr>
          <w:rFonts w:ascii="Arial" w:hAnsi="Arial" w:cs="Arial"/>
          <w:color w:val="auto"/>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6C17A8" w:rsidRPr="004F6C5B" w14:paraId="55501891" w14:textId="77777777" w:rsidTr="006C17A8">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7292CAF" w14:textId="77777777" w:rsidR="006C17A8" w:rsidRPr="004F6C5B" w:rsidRDefault="006C17A8" w:rsidP="004F6C5B">
            <w:pPr>
              <w:suppressAutoHyphens/>
              <w:autoSpaceDN w:val="0"/>
              <w:spacing w:after="0"/>
              <w:ind w:right="6"/>
              <w:jc w:val="center"/>
              <w:textAlignment w:val="baseline"/>
              <w:rPr>
                <w:rFonts w:ascii="Arial" w:hAnsi="Arial" w:cs="Arial"/>
                <w:color w:val="auto"/>
                <w:kern w:val="3"/>
                <w:lang w:eastAsia="zh-CN"/>
              </w:rPr>
            </w:pPr>
          </w:p>
        </w:tc>
        <w:tc>
          <w:tcPr>
            <w:tcW w:w="2410" w:type="dxa"/>
            <w:tcBorders>
              <w:top w:val="single" w:sz="4" w:space="0" w:color="C0C0C0"/>
              <w:left w:val="single" w:sz="4" w:space="0" w:color="C0C0C0"/>
              <w:bottom w:val="single" w:sz="4" w:space="0" w:color="C0C0C0"/>
            </w:tcBorders>
            <w:tcMar>
              <w:top w:w="0" w:type="dxa"/>
              <w:left w:w="108" w:type="dxa"/>
              <w:bottom w:w="0" w:type="dxa"/>
              <w:right w:w="108" w:type="dxa"/>
            </w:tcMar>
          </w:tcPr>
          <w:p w14:paraId="11A41184" w14:textId="7CA60E5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E40A38F" w14:textId="77777777" w:rsidR="006C17A8" w:rsidRPr="004F6C5B" w:rsidRDefault="006C17A8" w:rsidP="004F6C5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REFERENČNI NAROČNIK / INVESTITOR</w:t>
            </w:r>
          </w:p>
          <w:p w14:paraId="63231E59" w14:textId="77777777" w:rsidR="006C17A8" w:rsidRPr="004F6C5B" w:rsidRDefault="006C17A8" w:rsidP="004F6C5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tc>
      </w:tr>
    </w:tbl>
    <w:p w14:paraId="4AA3B10C" w14:textId="784A7941" w:rsidR="00B94C16" w:rsidRPr="00A86D30" w:rsidRDefault="00B94C16" w:rsidP="00B94C16">
      <w:pPr>
        <w:pStyle w:val="Slog3"/>
        <w:rPr>
          <w:rStyle w:val="Neenpoudarek"/>
          <w:rFonts w:ascii="Arial" w:hAnsi="Arial" w:cs="Arial"/>
          <w:i/>
          <w:color w:val="auto"/>
          <w:sz w:val="22"/>
          <w:szCs w:val="22"/>
        </w:rPr>
      </w:pPr>
      <w:bookmarkStart w:id="15" w:name="_Toc517874003"/>
      <w:bookmarkStart w:id="16" w:name="_Toc479851696"/>
      <w:r w:rsidRPr="00A86D30">
        <w:rPr>
          <w:rStyle w:val="Neenpoudarek"/>
          <w:rFonts w:ascii="Arial" w:hAnsi="Arial" w:cs="Arial"/>
          <w:i/>
          <w:color w:val="auto"/>
          <w:sz w:val="22"/>
          <w:szCs w:val="22"/>
        </w:rPr>
        <w:lastRenderedPageBreak/>
        <w:t>P</w:t>
      </w:r>
      <w:r>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5721FC">
        <w:rPr>
          <w:rStyle w:val="Neenpoudarek"/>
          <w:rFonts w:ascii="Arial" w:hAnsi="Arial" w:cs="Arial"/>
          <w:i/>
          <w:color w:val="auto"/>
          <w:sz w:val="22"/>
          <w:szCs w:val="22"/>
        </w:rPr>
        <w:t>6</w:t>
      </w:r>
      <w:bookmarkEnd w:id="15"/>
    </w:p>
    <w:p w14:paraId="04CC0004" w14:textId="6AF31355" w:rsidR="00B94C16" w:rsidRPr="004F6C5B" w:rsidRDefault="000547DB" w:rsidP="00B94C16">
      <w:pPr>
        <w:pStyle w:val="Intenzivencitat"/>
      </w:pPr>
      <w:bookmarkStart w:id="17" w:name="_Toc517874004"/>
      <w:r>
        <w:t xml:space="preserve">IZJAVA O </w:t>
      </w:r>
      <w:r w:rsidR="00B94C16">
        <w:t>NOMINACIJ</w:t>
      </w:r>
      <w:r>
        <w:t>I</w:t>
      </w:r>
      <w:r w:rsidR="00B94C16">
        <w:t xml:space="preserve"> PODIZVAJALCEV</w:t>
      </w:r>
      <w:bookmarkEnd w:id="17"/>
    </w:p>
    <w:tbl>
      <w:tblPr>
        <w:tblW w:w="4819" w:type="dxa"/>
        <w:tblInd w:w="4253" w:type="dxa"/>
        <w:tblLook w:val="01E0" w:firstRow="1" w:lastRow="1" w:firstColumn="1" w:lastColumn="1" w:noHBand="0" w:noVBand="0"/>
      </w:tblPr>
      <w:tblGrid>
        <w:gridCol w:w="2551"/>
        <w:gridCol w:w="2268"/>
      </w:tblGrid>
      <w:tr w:rsidR="000547DB" w:rsidRPr="00272C0A" w14:paraId="0B2B6E13" w14:textId="77777777" w:rsidTr="003A28B9">
        <w:trPr>
          <w:trHeight w:val="397"/>
        </w:trPr>
        <w:tc>
          <w:tcPr>
            <w:tcW w:w="2551" w:type="dxa"/>
            <w:vAlign w:val="bottom"/>
          </w:tcPr>
          <w:p w14:paraId="41F347D7" w14:textId="77777777" w:rsidR="003A28B9" w:rsidRDefault="003A28B9" w:rsidP="00417C6B">
            <w:pPr>
              <w:spacing w:after="0"/>
              <w:jc w:val="right"/>
              <w:rPr>
                <w:rFonts w:ascii="Arial" w:hAnsi="Arial" w:cs="Arial"/>
              </w:rPr>
            </w:pPr>
          </w:p>
          <w:p w14:paraId="7A3F1DDD" w14:textId="3A7552B9" w:rsidR="000547DB" w:rsidRPr="00272C0A" w:rsidRDefault="003A28B9" w:rsidP="00417C6B">
            <w:pPr>
              <w:spacing w:after="0"/>
              <w:jc w:val="right"/>
              <w:rPr>
                <w:rFonts w:ascii="Arial" w:hAnsi="Arial" w:cs="Arial"/>
              </w:rPr>
            </w:pPr>
            <w:r>
              <w:rPr>
                <w:rFonts w:ascii="Arial" w:hAnsi="Arial" w:cs="Arial"/>
              </w:rPr>
              <w:t>D</w:t>
            </w:r>
            <w:r w:rsidR="000547DB">
              <w:rPr>
                <w:rFonts w:ascii="Arial" w:hAnsi="Arial" w:cs="Arial"/>
              </w:rPr>
              <w:t>atum:</w:t>
            </w:r>
          </w:p>
        </w:tc>
        <w:tc>
          <w:tcPr>
            <w:tcW w:w="2268" w:type="dxa"/>
            <w:tcBorders>
              <w:bottom w:val="single" w:sz="4" w:space="0" w:color="auto"/>
            </w:tcBorders>
            <w:vAlign w:val="center"/>
          </w:tcPr>
          <w:p w14:paraId="6269AD55" w14:textId="77777777" w:rsidR="000547DB" w:rsidRPr="00272C0A" w:rsidRDefault="000547DB" w:rsidP="003A28B9">
            <w:pPr>
              <w:spacing w:after="0"/>
              <w:rPr>
                <w:rFonts w:ascii="Arial" w:hAnsi="Arial" w:cs="Arial"/>
              </w:rPr>
            </w:pPr>
          </w:p>
        </w:tc>
      </w:tr>
      <w:tr w:rsidR="000547DB" w:rsidRPr="00272C0A" w14:paraId="696745BB" w14:textId="77777777" w:rsidTr="003A28B9">
        <w:trPr>
          <w:trHeight w:val="397"/>
        </w:trPr>
        <w:tc>
          <w:tcPr>
            <w:tcW w:w="2551" w:type="dxa"/>
            <w:vAlign w:val="bottom"/>
          </w:tcPr>
          <w:p w14:paraId="1C2A7A5D" w14:textId="641C0AC4" w:rsidR="000547DB" w:rsidRPr="00272C0A" w:rsidRDefault="000547DB" w:rsidP="003A28B9">
            <w:pPr>
              <w:spacing w:after="0"/>
              <w:jc w:val="right"/>
              <w:rPr>
                <w:rFonts w:ascii="Arial" w:hAnsi="Arial" w:cs="Arial"/>
              </w:rPr>
            </w:pPr>
            <w:r w:rsidRPr="00436176">
              <w:rPr>
                <w:rFonts w:ascii="Arial" w:hAnsi="Arial" w:cs="Arial"/>
              </w:rPr>
              <w:t>Številka</w:t>
            </w:r>
            <w:r w:rsidR="003A28B9">
              <w:rPr>
                <w:rFonts w:ascii="Arial" w:hAnsi="Arial" w:cs="Arial"/>
              </w:rPr>
              <w:t xml:space="preserve"> dokumenta</w:t>
            </w:r>
            <w:r>
              <w:rPr>
                <w:rFonts w:ascii="Arial" w:hAnsi="Arial" w:cs="Arial"/>
              </w:rPr>
              <w:t>:</w:t>
            </w:r>
          </w:p>
        </w:tc>
        <w:tc>
          <w:tcPr>
            <w:tcW w:w="2268" w:type="dxa"/>
            <w:tcBorders>
              <w:top w:val="single" w:sz="4" w:space="0" w:color="auto"/>
              <w:bottom w:val="single" w:sz="4" w:space="0" w:color="auto"/>
            </w:tcBorders>
            <w:vAlign w:val="center"/>
          </w:tcPr>
          <w:p w14:paraId="24A502C0" w14:textId="77777777" w:rsidR="000547DB" w:rsidRPr="00272C0A" w:rsidRDefault="000547DB" w:rsidP="003A28B9">
            <w:pPr>
              <w:spacing w:after="0"/>
              <w:rPr>
                <w:rFonts w:ascii="Arial" w:hAnsi="Arial" w:cs="Arial"/>
              </w:rPr>
            </w:pPr>
          </w:p>
        </w:tc>
      </w:tr>
    </w:tbl>
    <w:p w14:paraId="39EB09CD" w14:textId="77777777" w:rsidR="000547DB" w:rsidRDefault="000547DB" w:rsidP="000547DB">
      <w:pPr>
        <w:tabs>
          <w:tab w:val="right" w:pos="2556"/>
          <w:tab w:val="right" w:pos="9017"/>
        </w:tabs>
        <w:spacing w:after="0"/>
        <w:rPr>
          <w:rFonts w:ascii="Arial" w:hAnsi="Arial" w:cs="Arial"/>
          <w:b/>
        </w:rPr>
      </w:pPr>
      <w:r w:rsidRPr="00436176">
        <w:rPr>
          <w:rFonts w:ascii="Arial" w:hAnsi="Arial" w:cs="Arial"/>
          <w:b/>
        </w:rPr>
        <w:t>PONUDNIK:</w:t>
      </w:r>
    </w:p>
    <w:tbl>
      <w:tblPr>
        <w:tblW w:w="9072" w:type="dxa"/>
        <w:tblInd w:w="-5" w:type="dxa"/>
        <w:tblLook w:val="01E0" w:firstRow="1" w:lastRow="1" w:firstColumn="1" w:lastColumn="1" w:noHBand="0" w:noVBand="0"/>
      </w:tblPr>
      <w:tblGrid>
        <w:gridCol w:w="1985"/>
        <w:gridCol w:w="7087"/>
      </w:tblGrid>
      <w:tr w:rsidR="000547DB" w:rsidRPr="004F6C5B" w14:paraId="0CA14332" w14:textId="77777777" w:rsidTr="00417C6B">
        <w:trPr>
          <w:trHeight w:val="397"/>
        </w:trPr>
        <w:tc>
          <w:tcPr>
            <w:tcW w:w="1985" w:type="dxa"/>
            <w:vAlign w:val="bottom"/>
          </w:tcPr>
          <w:p w14:paraId="08E3C269" w14:textId="77777777" w:rsidR="000547DB" w:rsidRPr="00272C0A" w:rsidRDefault="000547DB"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24A5EDD1" w14:textId="77777777" w:rsidR="000547DB" w:rsidRPr="00272C0A" w:rsidRDefault="000547DB" w:rsidP="00417C6B">
            <w:pPr>
              <w:spacing w:after="0"/>
              <w:rPr>
                <w:rFonts w:ascii="Arial" w:hAnsi="Arial" w:cs="Arial"/>
              </w:rPr>
            </w:pPr>
          </w:p>
        </w:tc>
      </w:tr>
      <w:tr w:rsidR="000547DB" w:rsidRPr="004F6C5B" w14:paraId="2B561F2C" w14:textId="77777777" w:rsidTr="00417C6B">
        <w:trPr>
          <w:trHeight w:val="397"/>
        </w:trPr>
        <w:tc>
          <w:tcPr>
            <w:tcW w:w="1985" w:type="dxa"/>
            <w:vAlign w:val="bottom"/>
          </w:tcPr>
          <w:p w14:paraId="219B8798" w14:textId="77777777" w:rsidR="000547DB" w:rsidRPr="00272C0A" w:rsidRDefault="000547DB"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66AD8F0F" w14:textId="77777777" w:rsidR="000547DB" w:rsidRPr="00272C0A" w:rsidRDefault="000547DB" w:rsidP="00417C6B">
            <w:pPr>
              <w:spacing w:after="0"/>
              <w:rPr>
                <w:rFonts w:ascii="Arial" w:hAnsi="Arial" w:cs="Arial"/>
              </w:rPr>
            </w:pPr>
          </w:p>
        </w:tc>
      </w:tr>
      <w:tr w:rsidR="000547DB" w:rsidRPr="004F6C5B" w14:paraId="40923C25" w14:textId="77777777" w:rsidTr="00417C6B">
        <w:trPr>
          <w:trHeight w:val="397"/>
        </w:trPr>
        <w:tc>
          <w:tcPr>
            <w:tcW w:w="1985" w:type="dxa"/>
            <w:vAlign w:val="bottom"/>
          </w:tcPr>
          <w:p w14:paraId="21F6A3F7" w14:textId="77777777" w:rsidR="000547DB" w:rsidRPr="00272C0A" w:rsidRDefault="000547DB" w:rsidP="00417C6B">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0DFD116D" w14:textId="77777777" w:rsidR="000547DB" w:rsidRPr="00272C0A" w:rsidRDefault="000547DB" w:rsidP="00417C6B">
            <w:pPr>
              <w:spacing w:after="0"/>
              <w:rPr>
                <w:rFonts w:ascii="Arial" w:hAnsi="Arial" w:cs="Arial"/>
              </w:rPr>
            </w:pPr>
          </w:p>
        </w:tc>
      </w:tr>
      <w:tr w:rsidR="000547DB" w:rsidRPr="004F6C5B" w14:paraId="54158265" w14:textId="77777777" w:rsidTr="00417C6B">
        <w:trPr>
          <w:trHeight w:val="397"/>
        </w:trPr>
        <w:tc>
          <w:tcPr>
            <w:tcW w:w="1985" w:type="dxa"/>
            <w:vAlign w:val="bottom"/>
          </w:tcPr>
          <w:p w14:paraId="451A1E19" w14:textId="77777777" w:rsidR="000547DB" w:rsidRPr="00272C0A" w:rsidRDefault="000547DB" w:rsidP="00417C6B">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160189F0" w14:textId="77777777" w:rsidR="000547DB" w:rsidRPr="00272C0A" w:rsidRDefault="000547DB" w:rsidP="00417C6B">
            <w:pPr>
              <w:spacing w:after="0"/>
              <w:rPr>
                <w:rFonts w:ascii="Arial" w:hAnsi="Arial" w:cs="Arial"/>
              </w:rPr>
            </w:pPr>
          </w:p>
        </w:tc>
      </w:tr>
    </w:tbl>
    <w:p w14:paraId="58383E19" w14:textId="77777777" w:rsidR="000547DB" w:rsidRDefault="000547DB" w:rsidP="000547DB">
      <w:pPr>
        <w:tabs>
          <w:tab w:val="right" w:pos="2556"/>
          <w:tab w:val="right" w:pos="5609"/>
        </w:tabs>
        <w:spacing w:after="0"/>
        <w:jc w:val="both"/>
        <w:rPr>
          <w:rFonts w:ascii="Arial" w:hAnsi="Arial" w:cs="Arial"/>
          <w:b/>
        </w:rPr>
      </w:pPr>
    </w:p>
    <w:p w14:paraId="00B32405" w14:textId="77777777" w:rsidR="000547DB" w:rsidRDefault="000547DB" w:rsidP="000547DB">
      <w:pPr>
        <w:tabs>
          <w:tab w:val="right" w:pos="2556"/>
          <w:tab w:val="right" w:pos="5609"/>
        </w:tabs>
        <w:spacing w:after="0"/>
        <w:jc w:val="both"/>
        <w:rPr>
          <w:rFonts w:ascii="Arial" w:hAnsi="Arial" w:cs="Arial"/>
          <w:b/>
        </w:rPr>
      </w:pPr>
    </w:p>
    <w:p w14:paraId="73798C9C" w14:textId="4459802F" w:rsidR="000547DB" w:rsidRDefault="000547DB" w:rsidP="000547DB">
      <w:pPr>
        <w:suppressAutoHyphens/>
        <w:autoSpaceDN w:val="0"/>
        <w:spacing w:after="0"/>
        <w:ind w:right="6"/>
        <w:jc w:val="both"/>
        <w:textAlignment w:val="baseline"/>
        <w:rPr>
          <w:rFonts w:ascii="Arial" w:hAnsi="Arial" w:cs="Arial"/>
          <w:color w:val="auto"/>
          <w:kern w:val="3"/>
          <w:lang w:eastAsia="zh-CN"/>
        </w:rPr>
      </w:pPr>
      <w:r w:rsidRPr="004528E7">
        <w:rPr>
          <w:rFonts w:ascii="Arial" w:hAnsi="Arial" w:cs="Arial"/>
          <w:color w:val="auto"/>
          <w:kern w:val="3"/>
          <w:lang w:eastAsia="zh-CN"/>
        </w:rPr>
        <w:t xml:space="preserve">Na osnovi </w:t>
      </w:r>
      <w:r w:rsidRPr="004F6C5B">
        <w:rPr>
          <w:rFonts w:ascii="Arial" w:hAnsi="Arial" w:cs="Arial"/>
          <w:color w:val="auto"/>
          <w:kern w:val="3"/>
          <w:lang w:eastAsia="zh-CN"/>
        </w:rPr>
        <w:t>javnega razpisa »</w:t>
      </w:r>
      <w:r w:rsidR="000848B1" w:rsidRPr="000848B1">
        <w:rPr>
          <w:rFonts w:ascii="Arial" w:hAnsi="Arial" w:cs="Arial"/>
          <w:color w:val="auto"/>
          <w:kern w:val="3"/>
          <w:lang w:eastAsia="zh-CN"/>
        </w:rPr>
        <w:t>Notranja oprema v obdobju od avgusta 2018 do marca 2021</w:t>
      </w:r>
      <w:r w:rsidRPr="004F6C5B">
        <w:rPr>
          <w:rFonts w:ascii="Arial" w:hAnsi="Arial" w:cs="Arial"/>
          <w:color w:val="auto"/>
          <w:kern w:val="3"/>
          <w:lang w:eastAsia="zh-CN"/>
        </w:rPr>
        <w:t xml:space="preserve">«, </w:t>
      </w:r>
      <w:r>
        <w:rPr>
          <w:rFonts w:ascii="Arial" w:hAnsi="Arial" w:cs="Arial"/>
          <w:color w:val="auto"/>
          <w:kern w:val="3"/>
          <w:lang w:eastAsia="zh-CN"/>
        </w:rPr>
        <w:t>številka naročila 403/18-</w:t>
      </w:r>
      <w:r w:rsidR="0012053A">
        <w:rPr>
          <w:rFonts w:ascii="Arial" w:hAnsi="Arial" w:cs="Arial"/>
          <w:color w:val="auto"/>
          <w:kern w:val="3"/>
          <w:lang w:eastAsia="zh-CN"/>
        </w:rPr>
        <w:t>295</w:t>
      </w:r>
      <w:r>
        <w:rPr>
          <w:rFonts w:ascii="Arial" w:hAnsi="Arial" w:cs="Arial"/>
          <w:color w:val="auto"/>
          <w:kern w:val="3"/>
          <w:lang w:eastAsia="zh-CN"/>
        </w:rPr>
        <w:t xml:space="preserve">, </w:t>
      </w:r>
      <w:r w:rsidRPr="004F6C5B">
        <w:rPr>
          <w:rFonts w:ascii="Arial" w:hAnsi="Arial" w:cs="Arial"/>
          <w:color w:val="auto"/>
          <w:kern w:val="3"/>
          <w:lang w:eastAsia="zh-CN"/>
        </w:rPr>
        <w:t>objavljenega na portalu javnih naročil dne _______________</w:t>
      </w:r>
      <w:r>
        <w:rPr>
          <w:rFonts w:ascii="Arial" w:hAnsi="Arial" w:cs="Arial"/>
          <w:color w:val="auto"/>
          <w:kern w:val="3"/>
          <w:lang w:eastAsia="zh-CN"/>
        </w:rPr>
        <w:t xml:space="preserve"> </w:t>
      </w:r>
      <w:r w:rsidRPr="004F6C5B">
        <w:rPr>
          <w:rFonts w:ascii="Arial" w:hAnsi="Arial" w:cs="Arial"/>
          <w:color w:val="auto"/>
          <w:kern w:val="3"/>
          <w:lang w:eastAsia="zh-CN"/>
        </w:rPr>
        <w:t>pod številko objave JN ______/201</w:t>
      </w:r>
      <w:r>
        <w:rPr>
          <w:rFonts w:ascii="Arial" w:hAnsi="Arial" w:cs="Arial"/>
          <w:color w:val="auto"/>
          <w:kern w:val="3"/>
          <w:lang w:eastAsia="zh-CN"/>
        </w:rPr>
        <w:t>7-___</w:t>
      </w:r>
      <w:r w:rsidRPr="004F6C5B">
        <w:rPr>
          <w:rFonts w:ascii="Arial" w:hAnsi="Arial" w:cs="Arial"/>
          <w:color w:val="auto"/>
          <w:kern w:val="3"/>
          <w:lang w:eastAsia="zh-CN"/>
        </w:rPr>
        <w:t xml:space="preserve"> in v Uradnem listu EU št. ________________________ z dne ______, </w:t>
      </w:r>
      <w:r w:rsidR="003A28B9">
        <w:rPr>
          <w:rFonts w:ascii="Arial" w:hAnsi="Arial" w:cs="Arial"/>
          <w:color w:val="auto"/>
          <w:kern w:val="3"/>
          <w:lang w:eastAsia="zh-CN"/>
        </w:rPr>
        <w:t>i</w:t>
      </w:r>
      <w:r w:rsidR="003A28B9">
        <w:rPr>
          <w:rFonts w:ascii="Arial" w:hAnsi="Arial" w:cs="Arial"/>
          <w:color w:val="auto"/>
        </w:rPr>
        <w:t xml:space="preserve">zjavljamo, da bomo posamezna javna naročila izvajali skupaj z naslednjimi </w:t>
      </w:r>
      <w:r w:rsidR="003A28B9" w:rsidRPr="00E3119F">
        <w:rPr>
          <w:rFonts w:ascii="Arial" w:hAnsi="Arial" w:cs="Arial"/>
          <w:color w:val="auto"/>
        </w:rPr>
        <w:t>podizvajalci:</w:t>
      </w:r>
    </w:p>
    <w:p w14:paraId="527070AB" w14:textId="77777777" w:rsidR="000547DB" w:rsidRDefault="000547DB" w:rsidP="00B94C16">
      <w:pPr>
        <w:suppressAutoHyphens/>
        <w:autoSpaceDN w:val="0"/>
        <w:spacing w:after="0"/>
        <w:ind w:right="6"/>
        <w:jc w:val="both"/>
        <w:textAlignment w:val="baseline"/>
        <w:rPr>
          <w:rFonts w:ascii="Arial" w:hAnsi="Arial" w:cs="Arial"/>
          <w:color w:val="auto"/>
          <w:kern w:val="3"/>
          <w:lang w:eastAsia="zh-CN"/>
        </w:rPr>
      </w:pPr>
    </w:p>
    <w:p w14:paraId="3E9F2444" w14:textId="77777777" w:rsidR="000547DB" w:rsidRDefault="000547DB" w:rsidP="00B94C16">
      <w:pPr>
        <w:suppressAutoHyphens/>
        <w:autoSpaceDN w:val="0"/>
        <w:spacing w:after="0"/>
        <w:ind w:right="6"/>
        <w:jc w:val="both"/>
        <w:textAlignment w:val="baseline"/>
        <w:rPr>
          <w:rFonts w:ascii="Arial" w:hAnsi="Arial" w:cs="Arial"/>
          <w:color w:val="auto"/>
          <w:kern w:val="3"/>
          <w:lang w:eastAsia="zh-CN"/>
        </w:rPr>
      </w:pPr>
    </w:p>
    <w:tbl>
      <w:tblPr>
        <w:tblW w:w="9072" w:type="dxa"/>
        <w:tblInd w:w="-5" w:type="dxa"/>
        <w:tblLayout w:type="fixed"/>
        <w:tblCellMar>
          <w:left w:w="10" w:type="dxa"/>
          <w:right w:w="10" w:type="dxa"/>
        </w:tblCellMar>
        <w:tblLook w:val="04A0" w:firstRow="1" w:lastRow="0" w:firstColumn="1" w:lastColumn="0" w:noHBand="0" w:noVBand="1"/>
      </w:tblPr>
      <w:tblGrid>
        <w:gridCol w:w="709"/>
        <w:gridCol w:w="3374"/>
        <w:gridCol w:w="4989"/>
      </w:tblGrid>
      <w:tr w:rsidR="00B94C16" w:rsidRPr="00805526" w14:paraId="12031DE7" w14:textId="77777777" w:rsidTr="00417C6B">
        <w:trPr>
          <w:trHeight w:val="898"/>
        </w:trPr>
        <w:tc>
          <w:tcPr>
            <w:tcW w:w="709" w:type="dxa"/>
            <w:tcBorders>
              <w:top w:val="single" w:sz="4" w:space="0" w:color="auto"/>
              <w:left w:val="single" w:sz="4" w:space="0" w:color="auto"/>
              <w:bottom w:val="single" w:sz="4" w:space="0" w:color="auto"/>
              <w:right w:val="single" w:sz="4" w:space="0" w:color="auto"/>
            </w:tcBorders>
            <w:vAlign w:val="center"/>
          </w:tcPr>
          <w:p w14:paraId="2E52C0F1" w14:textId="77777777" w:rsidR="00B94C16" w:rsidRPr="00805526" w:rsidRDefault="00B94C16" w:rsidP="00417C6B">
            <w:pPr>
              <w:spacing w:after="0"/>
              <w:jc w:val="center"/>
              <w:rPr>
                <w:rFonts w:ascii="Arial" w:hAnsi="Arial" w:cs="Arial"/>
                <w:b/>
                <w:color w:val="auto"/>
              </w:rPr>
            </w:pPr>
            <w:r w:rsidRPr="0021018E">
              <w:rPr>
                <w:rFonts w:ascii="Arial" w:hAnsi="Arial" w:cs="Arial"/>
                <w:b/>
                <w:color w:val="auto"/>
              </w:rPr>
              <w:t>Zap. št.</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7C098D2" w14:textId="77777777" w:rsidR="00B94C16" w:rsidRDefault="00B94C16" w:rsidP="00417C6B">
            <w:pPr>
              <w:spacing w:after="0"/>
              <w:jc w:val="center"/>
              <w:rPr>
                <w:rFonts w:ascii="Arial" w:hAnsi="Arial" w:cs="Arial"/>
                <w:b/>
                <w:color w:val="auto"/>
              </w:rPr>
            </w:pPr>
            <w:r>
              <w:rPr>
                <w:rFonts w:ascii="Arial" w:hAnsi="Arial" w:cs="Arial"/>
                <w:b/>
                <w:color w:val="auto"/>
              </w:rPr>
              <w:t>Podizvajalec</w:t>
            </w:r>
          </w:p>
          <w:p w14:paraId="72B37DC3" w14:textId="2244A076" w:rsidR="00B94C16" w:rsidRPr="00E3119F" w:rsidRDefault="00B94C16" w:rsidP="00F736FA">
            <w:pPr>
              <w:spacing w:after="0"/>
              <w:jc w:val="center"/>
              <w:rPr>
                <w:rFonts w:ascii="Arial" w:hAnsi="Arial" w:cs="Arial"/>
                <w:color w:val="auto"/>
              </w:rPr>
            </w:pPr>
            <w:r w:rsidRPr="00E3119F">
              <w:rPr>
                <w:rFonts w:ascii="Arial" w:hAnsi="Arial" w:cs="Arial"/>
                <w:color w:val="auto"/>
              </w:rPr>
              <w:t>(naziv, naslov, davčna številka, matična številka</w:t>
            </w:r>
            <w:r w:rsidR="00F736FA">
              <w:rPr>
                <w:rFonts w:ascii="Arial" w:hAnsi="Arial" w:cs="Arial"/>
                <w:color w:val="auto"/>
              </w:rPr>
              <w:t>, ime in priimek zakonitih zas</w:t>
            </w:r>
            <w:r w:rsidR="0080546D">
              <w:rPr>
                <w:rFonts w:ascii="Arial" w:hAnsi="Arial" w:cs="Arial"/>
                <w:color w:val="auto"/>
              </w:rPr>
              <w:t>topnikov</w:t>
            </w:r>
            <w:r w:rsidRPr="00E3119F">
              <w:rPr>
                <w:rFonts w:ascii="Arial" w:hAnsi="Arial" w:cs="Arial"/>
                <w:color w:val="auto"/>
              </w:rPr>
              <w:t>)</w:t>
            </w: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EC9AFF" w14:textId="3897722D" w:rsidR="00B94C16" w:rsidRPr="00805526" w:rsidRDefault="00B94C16" w:rsidP="000848B1">
            <w:pPr>
              <w:spacing w:after="0"/>
              <w:jc w:val="center"/>
              <w:rPr>
                <w:rFonts w:ascii="Arial" w:hAnsi="Arial" w:cs="Arial"/>
                <w:b/>
                <w:color w:val="auto"/>
              </w:rPr>
            </w:pPr>
            <w:r w:rsidRPr="00805526">
              <w:rPr>
                <w:rFonts w:ascii="Arial" w:hAnsi="Arial" w:cs="Arial"/>
                <w:b/>
                <w:color w:val="auto"/>
              </w:rPr>
              <w:t>V</w:t>
            </w:r>
            <w:r>
              <w:rPr>
                <w:rFonts w:ascii="Arial" w:hAnsi="Arial" w:cs="Arial"/>
                <w:b/>
                <w:color w:val="auto"/>
              </w:rPr>
              <w:t>rsta del, ki jih bo izvajal podizvajalec</w:t>
            </w:r>
            <w:r w:rsidRPr="00805526">
              <w:rPr>
                <w:rFonts w:ascii="Arial" w:hAnsi="Arial" w:cs="Arial"/>
                <w:b/>
                <w:color w:val="auto"/>
              </w:rPr>
              <w:t>:</w:t>
            </w:r>
          </w:p>
        </w:tc>
      </w:tr>
      <w:tr w:rsidR="00B94C16" w:rsidRPr="004F6C5B" w14:paraId="0448A38F"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1C9EE4BC" w14:textId="77777777" w:rsidR="00B94C16" w:rsidRPr="00805526" w:rsidRDefault="00B94C16" w:rsidP="00417C6B">
            <w:pPr>
              <w:spacing w:after="0"/>
              <w:jc w:val="center"/>
              <w:rPr>
                <w:rFonts w:ascii="Arial" w:hAnsi="Arial" w:cs="Arial"/>
                <w:color w:val="auto"/>
              </w:rPr>
            </w:pPr>
            <w:r>
              <w:rPr>
                <w:rFonts w:ascii="Arial" w:hAnsi="Arial" w:cs="Arial"/>
                <w:color w:val="auto"/>
              </w:rPr>
              <w:t>1.</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6B9D485"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21AAC15" w14:textId="77777777" w:rsidR="00B94C16" w:rsidRPr="00805526" w:rsidRDefault="00B94C16" w:rsidP="00417C6B">
            <w:pPr>
              <w:spacing w:after="0"/>
              <w:rPr>
                <w:rFonts w:ascii="Arial" w:hAnsi="Arial" w:cs="Arial"/>
                <w:color w:val="auto"/>
              </w:rPr>
            </w:pPr>
          </w:p>
        </w:tc>
      </w:tr>
      <w:tr w:rsidR="00B94C16" w:rsidRPr="004F6C5B" w14:paraId="14EEDA3B"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71B75739" w14:textId="77777777" w:rsidR="00B94C16" w:rsidRDefault="00B94C16" w:rsidP="00417C6B">
            <w:pPr>
              <w:spacing w:after="0"/>
              <w:jc w:val="center"/>
              <w:rPr>
                <w:rFonts w:ascii="Arial" w:hAnsi="Arial" w:cs="Arial"/>
                <w:color w:val="auto"/>
              </w:rPr>
            </w:pPr>
            <w:r>
              <w:rPr>
                <w:rFonts w:ascii="Arial" w:hAnsi="Arial" w:cs="Arial"/>
                <w:color w:val="auto"/>
              </w:rPr>
              <w:t>2.</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19A2157"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0FDD55B" w14:textId="77777777" w:rsidR="00B94C16" w:rsidRPr="00805526" w:rsidRDefault="00B94C16" w:rsidP="00417C6B">
            <w:pPr>
              <w:spacing w:after="0"/>
              <w:rPr>
                <w:rFonts w:ascii="Arial" w:hAnsi="Arial" w:cs="Arial"/>
                <w:color w:val="auto"/>
              </w:rPr>
            </w:pPr>
          </w:p>
        </w:tc>
      </w:tr>
      <w:tr w:rsidR="00B94C16" w:rsidRPr="004F6C5B" w14:paraId="4D95C864" w14:textId="77777777" w:rsidTr="00417C6B">
        <w:trPr>
          <w:trHeight w:val="851"/>
        </w:trPr>
        <w:tc>
          <w:tcPr>
            <w:tcW w:w="709" w:type="dxa"/>
            <w:tcBorders>
              <w:top w:val="single" w:sz="4" w:space="0" w:color="auto"/>
              <w:left w:val="single" w:sz="4" w:space="0" w:color="auto"/>
              <w:bottom w:val="single" w:sz="4" w:space="0" w:color="auto"/>
              <w:right w:val="single" w:sz="4" w:space="0" w:color="auto"/>
            </w:tcBorders>
            <w:vAlign w:val="center"/>
          </w:tcPr>
          <w:p w14:paraId="2A36B891" w14:textId="77777777" w:rsidR="00B94C16" w:rsidRDefault="00B94C16" w:rsidP="00417C6B">
            <w:pPr>
              <w:spacing w:after="0"/>
              <w:jc w:val="center"/>
              <w:rPr>
                <w:rFonts w:ascii="Arial" w:hAnsi="Arial" w:cs="Arial"/>
                <w:color w:val="auto"/>
              </w:rPr>
            </w:pPr>
            <w:r>
              <w:rPr>
                <w:rFonts w:ascii="Arial" w:hAnsi="Arial" w:cs="Arial"/>
                <w:color w:val="auto"/>
              </w:rPr>
              <w:t>3.</w:t>
            </w:r>
          </w:p>
        </w:tc>
        <w:tc>
          <w:tcPr>
            <w:tcW w:w="3374"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534FD2" w14:textId="77777777" w:rsidR="00B94C16" w:rsidRPr="00805526" w:rsidRDefault="00B94C16" w:rsidP="00417C6B">
            <w:pPr>
              <w:spacing w:after="0"/>
              <w:rPr>
                <w:rFonts w:ascii="Arial" w:hAnsi="Arial" w:cs="Arial"/>
                <w:color w:val="auto"/>
              </w:rPr>
            </w:pPr>
          </w:p>
        </w:tc>
        <w:tc>
          <w:tcPr>
            <w:tcW w:w="498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729E728" w14:textId="77777777" w:rsidR="00B94C16" w:rsidRPr="00805526" w:rsidRDefault="00B94C16" w:rsidP="00417C6B">
            <w:pPr>
              <w:spacing w:after="0"/>
              <w:rPr>
                <w:rFonts w:ascii="Arial" w:hAnsi="Arial" w:cs="Arial"/>
                <w:color w:val="auto"/>
              </w:rPr>
            </w:pPr>
          </w:p>
        </w:tc>
      </w:tr>
    </w:tbl>
    <w:p w14:paraId="06357C86" w14:textId="77777777" w:rsidR="00B94C16" w:rsidRPr="00E578FD" w:rsidRDefault="00B94C16" w:rsidP="00B94C16">
      <w:pPr>
        <w:tabs>
          <w:tab w:val="right" w:pos="2556"/>
          <w:tab w:val="right" w:pos="9017"/>
        </w:tabs>
        <w:spacing w:after="0"/>
        <w:rPr>
          <w:rFonts w:ascii="Arial" w:hAnsi="Arial" w:cs="Arial"/>
          <w:i/>
          <w:sz w:val="20"/>
          <w:szCs w:val="20"/>
        </w:rPr>
      </w:pPr>
      <w:r w:rsidRPr="00E578FD">
        <w:rPr>
          <w:rFonts w:ascii="Arial" w:hAnsi="Arial" w:cs="Arial"/>
          <w:i/>
          <w:sz w:val="20"/>
          <w:szCs w:val="20"/>
        </w:rPr>
        <w:t>(Ponudnik navede vse podizvajalce, zato po potrebi doda dodatne vrstice v tabeli.)</w:t>
      </w:r>
    </w:p>
    <w:p w14:paraId="4CF6CC23" w14:textId="77777777" w:rsidR="00B94C16" w:rsidRDefault="00B94C16" w:rsidP="00B94C16">
      <w:pPr>
        <w:tabs>
          <w:tab w:val="right" w:pos="2556"/>
          <w:tab w:val="right" w:pos="9017"/>
        </w:tabs>
        <w:spacing w:after="0"/>
        <w:ind w:left="567"/>
        <w:rPr>
          <w:rFonts w:ascii="Arial" w:hAnsi="Arial" w:cs="Arial"/>
          <w:b/>
          <w:u w:val="single"/>
        </w:rPr>
      </w:pPr>
    </w:p>
    <w:p w14:paraId="7943ACB9" w14:textId="77777777" w:rsidR="003A28B9" w:rsidRDefault="003A28B9" w:rsidP="00B94C16">
      <w:pPr>
        <w:tabs>
          <w:tab w:val="right" w:pos="2556"/>
          <w:tab w:val="right" w:pos="9017"/>
        </w:tabs>
        <w:spacing w:after="0"/>
        <w:ind w:left="567"/>
        <w:rPr>
          <w:rFonts w:ascii="Arial" w:hAnsi="Arial" w:cs="Arial"/>
          <w:b/>
          <w:u w:val="single"/>
        </w:rPr>
      </w:pPr>
    </w:p>
    <w:p w14:paraId="038779F7" w14:textId="77777777" w:rsidR="003A28B9" w:rsidRPr="004F6C5B" w:rsidRDefault="003A28B9" w:rsidP="003A28B9">
      <w:pPr>
        <w:tabs>
          <w:tab w:val="right" w:pos="2556"/>
          <w:tab w:val="right" w:pos="5609"/>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3A28B9" w:rsidRPr="004F6C5B" w14:paraId="3725C268" w14:textId="77777777" w:rsidTr="00417C6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B078132"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9F4468A" w14:textId="006873CB"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B42DAD9" w14:textId="77777777"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PONUDNIK</w:t>
            </w:r>
          </w:p>
          <w:p w14:paraId="5ED291F1"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r w:rsidRPr="004F6C5B">
              <w:rPr>
                <w:rFonts w:ascii="Arial" w:hAnsi="Arial" w:cs="Arial"/>
                <w:color w:val="auto"/>
                <w:kern w:val="3"/>
                <w:lang w:eastAsia="zh-CN"/>
              </w:rPr>
              <w:t>ime in priimek zakonitega zastopnika in podpis</w:t>
            </w:r>
          </w:p>
          <w:p w14:paraId="4F35C5F5" w14:textId="77777777" w:rsidR="003A28B9" w:rsidRPr="004F6C5B" w:rsidRDefault="003A28B9" w:rsidP="00417C6B">
            <w:pPr>
              <w:suppressAutoHyphens/>
              <w:autoSpaceDN w:val="0"/>
              <w:spacing w:after="0"/>
              <w:ind w:right="6"/>
              <w:jc w:val="center"/>
              <w:textAlignment w:val="baseline"/>
              <w:rPr>
                <w:rFonts w:ascii="Arial" w:hAnsi="Arial" w:cs="Arial"/>
                <w:color w:val="auto"/>
                <w:kern w:val="3"/>
                <w:lang w:eastAsia="zh-CN"/>
              </w:rPr>
            </w:pPr>
          </w:p>
          <w:p w14:paraId="5CF8280F" w14:textId="77777777" w:rsidR="003A28B9" w:rsidRPr="004F6C5B" w:rsidRDefault="003A28B9" w:rsidP="00417C6B">
            <w:pPr>
              <w:suppressAutoHyphens/>
              <w:autoSpaceDN w:val="0"/>
              <w:spacing w:after="0"/>
              <w:ind w:right="6"/>
              <w:textAlignment w:val="baseline"/>
              <w:rPr>
                <w:rFonts w:ascii="Arial" w:hAnsi="Arial" w:cs="Arial"/>
                <w:color w:val="auto"/>
                <w:kern w:val="3"/>
                <w:lang w:eastAsia="zh-CN"/>
              </w:rPr>
            </w:pPr>
          </w:p>
        </w:tc>
      </w:tr>
      <w:tr w:rsidR="003A28B9" w:rsidRPr="004F6C5B" w14:paraId="79E59B34" w14:textId="77777777" w:rsidTr="00417C6B">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E9FEC65" w14:textId="422EE7DF" w:rsidR="003A28B9" w:rsidRPr="004F6C5B" w:rsidRDefault="003A28B9" w:rsidP="00417C6B">
            <w:pPr>
              <w:suppressAutoHyphens/>
              <w:autoSpaceDN w:val="0"/>
              <w:snapToGrid w:val="0"/>
              <w:spacing w:after="0"/>
              <w:ind w:right="6"/>
              <w:jc w:val="center"/>
              <w:textAlignment w:val="baseline"/>
              <w:rPr>
                <w:rFonts w:ascii="Arial" w:hAnsi="Arial" w:cs="Arial"/>
                <w:color w:val="auto"/>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83CA5A7" w14:textId="77777777" w:rsidR="003A28B9" w:rsidRPr="004F6C5B" w:rsidRDefault="003A28B9" w:rsidP="00417C6B">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9ABABAA" w14:textId="77777777" w:rsidR="003A28B9" w:rsidRPr="004F6C5B" w:rsidRDefault="003A28B9" w:rsidP="00417C6B">
            <w:pPr>
              <w:widowControl w:val="0"/>
              <w:autoSpaceDN w:val="0"/>
              <w:spacing w:after="0"/>
              <w:textAlignment w:val="baseline"/>
              <w:rPr>
                <w:rFonts w:ascii="Arial" w:eastAsia="SimSun" w:hAnsi="Arial" w:cs="Arial"/>
                <w:color w:val="auto"/>
                <w:kern w:val="3"/>
                <w:lang w:eastAsia="zh-CN"/>
              </w:rPr>
            </w:pPr>
          </w:p>
        </w:tc>
      </w:tr>
    </w:tbl>
    <w:p w14:paraId="34462F0B" w14:textId="77777777" w:rsidR="003A28B9" w:rsidRPr="0007076F" w:rsidRDefault="003A28B9" w:rsidP="00B94C16">
      <w:pPr>
        <w:tabs>
          <w:tab w:val="right" w:pos="2556"/>
          <w:tab w:val="right" w:pos="9017"/>
        </w:tabs>
        <w:spacing w:after="0"/>
        <w:ind w:left="567"/>
        <w:rPr>
          <w:rFonts w:ascii="Arial" w:hAnsi="Arial" w:cs="Arial"/>
          <w:b/>
          <w:u w:val="single"/>
        </w:rPr>
      </w:pPr>
    </w:p>
    <w:p w14:paraId="3CA1AEC4" w14:textId="088CBF31" w:rsidR="00031DCC" w:rsidRPr="00A86D30" w:rsidRDefault="00031DCC" w:rsidP="00A86D30">
      <w:pPr>
        <w:pStyle w:val="Slog3"/>
        <w:rPr>
          <w:rStyle w:val="Neenpoudarek"/>
          <w:rFonts w:ascii="Arial" w:hAnsi="Arial" w:cs="Arial"/>
          <w:i/>
          <w:color w:val="auto"/>
          <w:sz w:val="22"/>
          <w:szCs w:val="22"/>
        </w:rPr>
      </w:pPr>
      <w:bookmarkStart w:id="18" w:name="_Toc517874005"/>
      <w:r w:rsidRPr="00A86D30">
        <w:rPr>
          <w:rStyle w:val="Neenpoudarek"/>
          <w:rFonts w:ascii="Arial" w:hAnsi="Arial" w:cs="Arial"/>
          <w:i/>
          <w:color w:val="auto"/>
          <w:sz w:val="22"/>
          <w:szCs w:val="22"/>
        </w:rPr>
        <w:lastRenderedPageBreak/>
        <w:t>P</w:t>
      </w:r>
      <w:r w:rsidR="00A86D30">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5721FC">
        <w:rPr>
          <w:rStyle w:val="Neenpoudarek"/>
          <w:rFonts w:ascii="Arial" w:hAnsi="Arial" w:cs="Arial"/>
          <w:i/>
          <w:color w:val="auto"/>
          <w:sz w:val="22"/>
          <w:szCs w:val="22"/>
        </w:rPr>
        <w:t>7</w:t>
      </w:r>
      <w:bookmarkEnd w:id="18"/>
    </w:p>
    <w:p w14:paraId="2CD59825" w14:textId="1C887746" w:rsidR="00031DCC" w:rsidRPr="004F6C5B" w:rsidRDefault="00031DCC" w:rsidP="00031DCC">
      <w:pPr>
        <w:pStyle w:val="Intenzivencitat"/>
      </w:pPr>
      <w:bookmarkStart w:id="19" w:name="_Toc517874006"/>
      <w:r w:rsidRPr="004F6C5B">
        <w:t>IZJAVA PODIZVAJALCA</w:t>
      </w:r>
      <w:bookmarkEnd w:id="16"/>
      <w:bookmarkEnd w:id="19"/>
    </w:p>
    <w:tbl>
      <w:tblPr>
        <w:tblW w:w="4819" w:type="dxa"/>
        <w:tblInd w:w="4253" w:type="dxa"/>
        <w:tblLook w:val="01E0" w:firstRow="1" w:lastRow="1" w:firstColumn="1" w:lastColumn="1" w:noHBand="0" w:noVBand="0"/>
      </w:tblPr>
      <w:tblGrid>
        <w:gridCol w:w="2551"/>
        <w:gridCol w:w="2268"/>
      </w:tblGrid>
      <w:tr w:rsidR="000547DB" w:rsidRPr="00272C0A" w14:paraId="7E18C82D" w14:textId="77777777" w:rsidTr="003A28B9">
        <w:trPr>
          <w:trHeight w:val="397"/>
        </w:trPr>
        <w:tc>
          <w:tcPr>
            <w:tcW w:w="2551" w:type="dxa"/>
            <w:vAlign w:val="bottom"/>
          </w:tcPr>
          <w:p w14:paraId="326D83BB" w14:textId="77777777" w:rsidR="00F81463" w:rsidRDefault="00F81463" w:rsidP="00417C6B">
            <w:pPr>
              <w:spacing w:after="0"/>
              <w:jc w:val="right"/>
              <w:rPr>
                <w:rFonts w:ascii="Arial" w:hAnsi="Arial" w:cs="Arial"/>
              </w:rPr>
            </w:pPr>
          </w:p>
          <w:p w14:paraId="369E8F9D" w14:textId="77777777" w:rsidR="000547DB" w:rsidRPr="00272C0A" w:rsidRDefault="000547DB" w:rsidP="00417C6B">
            <w:pPr>
              <w:spacing w:after="0"/>
              <w:jc w:val="right"/>
              <w:rPr>
                <w:rFonts w:ascii="Arial" w:hAnsi="Arial" w:cs="Arial"/>
              </w:rPr>
            </w:pPr>
            <w:r>
              <w:rPr>
                <w:rFonts w:ascii="Arial" w:hAnsi="Arial" w:cs="Arial"/>
              </w:rPr>
              <w:t>Datum:</w:t>
            </w:r>
          </w:p>
        </w:tc>
        <w:tc>
          <w:tcPr>
            <w:tcW w:w="2268" w:type="dxa"/>
            <w:tcBorders>
              <w:bottom w:val="single" w:sz="4" w:space="0" w:color="auto"/>
            </w:tcBorders>
            <w:vAlign w:val="center"/>
          </w:tcPr>
          <w:p w14:paraId="7BF8426A" w14:textId="77777777" w:rsidR="000547DB" w:rsidRPr="00272C0A" w:rsidRDefault="000547DB" w:rsidP="00417C6B">
            <w:pPr>
              <w:spacing w:after="0"/>
              <w:rPr>
                <w:rFonts w:ascii="Arial" w:hAnsi="Arial" w:cs="Arial"/>
              </w:rPr>
            </w:pPr>
          </w:p>
        </w:tc>
      </w:tr>
      <w:tr w:rsidR="000547DB" w:rsidRPr="00272C0A" w14:paraId="11B52D5C" w14:textId="77777777" w:rsidTr="003A28B9">
        <w:trPr>
          <w:trHeight w:val="397"/>
        </w:trPr>
        <w:tc>
          <w:tcPr>
            <w:tcW w:w="2551" w:type="dxa"/>
            <w:vAlign w:val="bottom"/>
          </w:tcPr>
          <w:p w14:paraId="17C4674D" w14:textId="441F39FC" w:rsidR="000547DB" w:rsidRPr="00272C0A" w:rsidRDefault="000547DB" w:rsidP="003A28B9">
            <w:pPr>
              <w:spacing w:after="0"/>
              <w:jc w:val="right"/>
              <w:rPr>
                <w:rFonts w:ascii="Arial" w:hAnsi="Arial" w:cs="Arial"/>
              </w:rPr>
            </w:pPr>
            <w:r w:rsidRPr="00436176">
              <w:rPr>
                <w:rFonts w:ascii="Arial" w:hAnsi="Arial" w:cs="Arial"/>
              </w:rPr>
              <w:t xml:space="preserve">Številka </w:t>
            </w:r>
            <w:r w:rsidR="003A28B9">
              <w:rPr>
                <w:rFonts w:ascii="Arial" w:hAnsi="Arial" w:cs="Arial"/>
              </w:rPr>
              <w:t>dokumenta</w:t>
            </w:r>
            <w:r>
              <w:rPr>
                <w:rFonts w:ascii="Arial" w:hAnsi="Arial" w:cs="Arial"/>
              </w:rPr>
              <w:t>:</w:t>
            </w:r>
          </w:p>
        </w:tc>
        <w:tc>
          <w:tcPr>
            <w:tcW w:w="2268" w:type="dxa"/>
            <w:tcBorders>
              <w:top w:val="single" w:sz="4" w:space="0" w:color="auto"/>
              <w:bottom w:val="single" w:sz="4" w:space="0" w:color="auto"/>
            </w:tcBorders>
            <w:vAlign w:val="center"/>
          </w:tcPr>
          <w:p w14:paraId="64BBBFAD" w14:textId="77777777" w:rsidR="000547DB" w:rsidRPr="00272C0A" w:rsidRDefault="000547DB" w:rsidP="00417C6B">
            <w:pPr>
              <w:spacing w:after="0"/>
              <w:rPr>
                <w:rFonts w:ascii="Arial" w:hAnsi="Arial" w:cs="Arial"/>
              </w:rPr>
            </w:pPr>
          </w:p>
        </w:tc>
      </w:tr>
    </w:tbl>
    <w:p w14:paraId="79F7B827" w14:textId="77777777" w:rsidR="000D05C5" w:rsidRDefault="000D05C5" w:rsidP="000547DB">
      <w:pPr>
        <w:tabs>
          <w:tab w:val="right" w:pos="2556"/>
          <w:tab w:val="right" w:pos="9017"/>
        </w:tabs>
        <w:spacing w:after="0"/>
        <w:rPr>
          <w:rFonts w:ascii="Arial" w:hAnsi="Arial" w:cs="Arial"/>
          <w:b/>
        </w:rPr>
      </w:pPr>
    </w:p>
    <w:p w14:paraId="6E99F045" w14:textId="7B448BF8" w:rsidR="000547DB" w:rsidRDefault="000547DB" w:rsidP="000547DB">
      <w:pPr>
        <w:tabs>
          <w:tab w:val="right" w:pos="2556"/>
          <w:tab w:val="right" w:pos="9017"/>
        </w:tabs>
        <w:spacing w:after="0"/>
        <w:rPr>
          <w:rFonts w:ascii="Arial" w:hAnsi="Arial" w:cs="Arial"/>
          <w:b/>
        </w:rPr>
      </w:pPr>
      <w:r w:rsidRPr="00436176">
        <w:rPr>
          <w:rFonts w:ascii="Arial" w:hAnsi="Arial" w:cs="Arial"/>
          <w:b/>
        </w:rPr>
        <w:t>PO</w:t>
      </w:r>
      <w:r>
        <w:rPr>
          <w:rFonts w:ascii="Arial" w:hAnsi="Arial" w:cs="Arial"/>
          <w:b/>
        </w:rPr>
        <w:t>DIZVAJALEC</w:t>
      </w:r>
      <w:r w:rsidRPr="00436176">
        <w:rPr>
          <w:rFonts w:ascii="Arial" w:hAnsi="Arial" w:cs="Arial"/>
          <w:b/>
        </w:rPr>
        <w:t>:</w:t>
      </w:r>
    </w:p>
    <w:tbl>
      <w:tblPr>
        <w:tblW w:w="9072" w:type="dxa"/>
        <w:tblInd w:w="-5" w:type="dxa"/>
        <w:tblLook w:val="01E0" w:firstRow="1" w:lastRow="1" w:firstColumn="1" w:lastColumn="1" w:noHBand="0" w:noVBand="0"/>
      </w:tblPr>
      <w:tblGrid>
        <w:gridCol w:w="1985"/>
        <w:gridCol w:w="7087"/>
      </w:tblGrid>
      <w:tr w:rsidR="000547DB" w:rsidRPr="004F6C5B" w14:paraId="4BD02035" w14:textId="77777777" w:rsidTr="00417C6B">
        <w:trPr>
          <w:trHeight w:val="397"/>
        </w:trPr>
        <w:tc>
          <w:tcPr>
            <w:tcW w:w="1985" w:type="dxa"/>
            <w:vAlign w:val="bottom"/>
          </w:tcPr>
          <w:p w14:paraId="22A37CB5" w14:textId="77777777" w:rsidR="000547DB" w:rsidRPr="00272C0A" w:rsidRDefault="000547DB" w:rsidP="00417C6B">
            <w:pPr>
              <w:spacing w:after="0"/>
              <w:rPr>
                <w:rFonts w:ascii="Arial" w:hAnsi="Arial" w:cs="Arial"/>
              </w:rPr>
            </w:pPr>
            <w:r w:rsidRPr="00272C0A">
              <w:rPr>
                <w:rFonts w:ascii="Arial" w:hAnsi="Arial" w:cs="Arial"/>
              </w:rPr>
              <w:t>Naziv:</w:t>
            </w:r>
          </w:p>
        </w:tc>
        <w:tc>
          <w:tcPr>
            <w:tcW w:w="7087" w:type="dxa"/>
            <w:tcBorders>
              <w:bottom w:val="single" w:sz="4" w:space="0" w:color="auto"/>
            </w:tcBorders>
            <w:vAlign w:val="center"/>
          </w:tcPr>
          <w:p w14:paraId="74F3E61F" w14:textId="77777777" w:rsidR="000547DB" w:rsidRPr="00272C0A" w:rsidRDefault="000547DB" w:rsidP="00417C6B">
            <w:pPr>
              <w:spacing w:after="0"/>
              <w:rPr>
                <w:rFonts w:ascii="Arial" w:hAnsi="Arial" w:cs="Arial"/>
              </w:rPr>
            </w:pPr>
          </w:p>
        </w:tc>
      </w:tr>
      <w:tr w:rsidR="000547DB" w:rsidRPr="004F6C5B" w14:paraId="05788499" w14:textId="77777777" w:rsidTr="00417C6B">
        <w:trPr>
          <w:trHeight w:val="397"/>
        </w:trPr>
        <w:tc>
          <w:tcPr>
            <w:tcW w:w="1985" w:type="dxa"/>
            <w:vAlign w:val="bottom"/>
          </w:tcPr>
          <w:p w14:paraId="0A706F4B" w14:textId="77777777" w:rsidR="000547DB" w:rsidRPr="00272C0A" w:rsidRDefault="000547DB" w:rsidP="00417C6B">
            <w:pPr>
              <w:spacing w:after="0"/>
              <w:rPr>
                <w:rFonts w:ascii="Arial" w:hAnsi="Arial" w:cs="Arial"/>
              </w:rPr>
            </w:pPr>
            <w:r w:rsidRPr="00272C0A">
              <w:rPr>
                <w:rFonts w:ascii="Arial" w:hAnsi="Arial" w:cs="Arial"/>
              </w:rPr>
              <w:t>Naslov:</w:t>
            </w:r>
          </w:p>
        </w:tc>
        <w:tc>
          <w:tcPr>
            <w:tcW w:w="7087" w:type="dxa"/>
            <w:tcBorders>
              <w:top w:val="single" w:sz="4" w:space="0" w:color="auto"/>
              <w:bottom w:val="single" w:sz="4" w:space="0" w:color="auto"/>
            </w:tcBorders>
            <w:vAlign w:val="center"/>
          </w:tcPr>
          <w:p w14:paraId="166A4227" w14:textId="77777777" w:rsidR="000547DB" w:rsidRPr="00272C0A" w:rsidRDefault="000547DB" w:rsidP="00417C6B">
            <w:pPr>
              <w:spacing w:after="0"/>
              <w:rPr>
                <w:rFonts w:ascii="Arial" w:hAnsi="Arial" w:cs="Arial"/>
              </w:rPr>
            </w:pPr>
          </w:p>
        </w:tc>
      </w:tr>
      <w:tr w:rsidR="000547DB" w:rsidRPr="004F6C5B" w14:paraId="4EC35D0F" w14:textId="77777777" w:rsidTr="00417C6B">
        <w:trPr>
          <w:trHeight w:val="397"/>
        </w:trPr>
        <w:tc>
          <w:tcPr>
            <w:tcW w:w="1985" w:type="dxa"/>
            <w:vAlign w:val="bottom"/>
          </w:tcPr>
          <w:p w14:paraId="7B839E6C" w14:textId="77777777" w:rsidR="000547DB" w:rsidRPr="00272C0A" w:rsidRDefault="000547DB" w:rsidP="00417C6B">
            <w:pPr>
              <w:spacing w:after="0"/>
              <w:rPr>
                <w:rFonts w:ascii="Arial" w:hAnsi="Arial" w:cs="Arial"/>
              </w:rPr>
            </w:pPr>
            <w:r w:rsidRPr="00272C0A">
              <w:rPr>
                <w:rFonts w:ascii="Arial" w:hAnsi="Arial" w:cs="Arial"/>
              </w:rPr>
              <w:t>Matična številka:</w:t>
            </w:r>
          </w:p>
        </w:tc>
        <w:tc>
          <w:tcPr>
            <w:tcW w:w="7087" w:type="dxa"/>
            <w:tcBorders>
              <w:top w:val="single" w:sz="4" w:space="0" w:color="auto"/>
              <w:bottom w:val="single" w:sz="4" w:space="0" w:color="auto"/>
            </w:tcBorders>
            <w:vAlign w:val="center"/>
          </w:tcPr>
          <w:p w14:paraId="036181F6" w14:textId="77777777" w:rsidR="000547DB" w:rsidRPr="00272C0A" w:rsidRDefault="000547DB" w:rsidP="00417C6B">
            <w:pPr>
              <w:spacing w:after="0"/>
              <w:rPr>
                <w:rFonts w:ascii="Arial" w:hAnsi="Arial" w:cs="Arial"/>
              </w:rPr>
            </w:pPr>
          </w:p>
        </w:tc>
      </w:tr>
      <w:tr w:rsidR="000547DB" w:rsidRPr="004F6C5B" w14:paraId="5410F366" w14:textId="77777777" w:rsidTr="00417C6B">
        <w:trPr>
          <w:trHeight w:val="397"/>
        </w:trPr>
        <w:tc>
          <w:tcPr>
            <w:tcW w:w="1985" w:type="dxa"/>
            <w:vAlign w:val="bottom"/>
          </w:tcPr>
          <w:p w14:paraId="37D5E61C" w14:textId="77777777" w:rsidR="000547DB" w:rsidRPr="00272C0A" w:rsidRDefault="000547DB" w:rsidP="00417C6B">
            <w:pPr>
              <w:spacing w:after="0"/>
              <w:rPr>
                <w:rFonts w:ascii="Arial" w:hAnsi="Arial" w:cs="Arial"/>
              </w:rPr>
            </w:pPr>
            <w:r>
              <w:rPr>
                <w:rFonts w:ascii="Arial" w:hAnsi="Arial" w:cs="Arial"/>
              </w:rPr>
              <w:t>Davčna številka</w:t>
            </w:r>
            <w:r w:rsidRPr="00272C0A">
              <w:rPr>
                <w:rFonts w:ascii="Arial" w:hAnsi="Arial" w:cs="Arial"/>
              </w:rPr>
              <w:t>:</w:t>
            </w:r>
          </w:p>
        </w:tc>
        <w:tc>
          <w:tcPr>
            <w:tcW w:w="7087" w:type="dxa"/>
            <w:tcBorders>
              <w:top w:val="single" w:sz="4" w:space="0" w:color="auto"/>
              <w:bottom w:val="single" w:sz="4" w:space="0" w:color="auto"/>
            </w:tcBorders>
            <w:vAlign w:val="center"/>
          </w:tcPr>
          <w:p w14:paraId="23E99BF6" w14:textId="77777777" w:rsidR="000547DB" w:rsidRPr="00272C0A" w:rsidRDefault="000547DB" w:rsidP="00417C6B">
            <w:pPr>
              <w:spacing w:after="0"/>
              <w:rPr>
                <w:rFonts w:ascii="Arial" w:hAnsi="Arial" w:cs="Arial"/>
              </w:rPr>
            </w:pPr>
          </w:p>
        </w:tc>
      </w:tr>
    </w:tbl>
    <w:p w14:paraId="29567163" w14:textId="77777777" w:rsidR="000547DB" w:rsidRDefault="000547DB" w:rsidP="000547DB">
      <w:pPr>
        <w:tabs>
          <w:tab w:val="right" w:pos="2556"/>
          <w:tab w:val="right" w:pos="5609"/>
        </w:tabs>
        <w:spacing w:after="0"/>
        <w:jc w:val="both"/>
        <w:rPr>
          <w:rFonts w:ascii="Arial" w:hAnsi="Arial" w:cs="Arial"/>
          <w:b/>
        </w:rPr>
      </w:pPr>
    </w:p>
    <w:p w14:paraId="0FBAA301" w14:textId="77777777" w:rsidR="000547DB" w:rsidRDefault="000547DB" w:rsidP="00DF4E0A">
      <w:pPr>
        <w:suppressAutoHyphens/>
        <w:autoSpaceDN w:val="0"/>
        <w:spacing w:after="0"/>
        <w:ind w:right="6"/>
        <w:jc w:val="both"/>
        <w:textAlignment w:val="baseline"/>
        <w:rPr>
          <w:rFonts w:ascii="Arial" w:hAnsi="Arial" w:cs="Arial"/>
          <w:color w:val="auto"/>
          <w:kern w:val="3"/>
          <w:lang w:eastAsia="zh-CN"/>
        </w:rPr>
      </w:pPr>
    </w:p>
    <w:p w14:paraId="7E856CB9" w14:textId="2551C7C3" w:rsidR="00031DCC" w:rsidRDefault="00DF4E0A" w:rsidP="00DF4E0A">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V</w:t>
      </w:r>
      <w:r w:rsidR="00031DCC" w:rsidRPr="00F6606A">
        <w:rPr>
          <w:rFonts w:ascii="Arial" w:hAnsi="Arial" w:cs="Arial"/>
          <w:color w:val="auto"/>
          <w:kern w:val="3"/>
          <w:lang w:eastAsia="zh-CN"/>
        </w:rPr>
        <w:t xml:space="preserve"> zvezi z javnim naročilom »</w:t>
      </w:r>
      <w:r w:rsidR="000848B1" w:rsidRPr="000848B1">
        <w:rPr>
          <w:rFonts w:ascii="Arial" w:hAnsi="Arial" w:cs="Arial"/>
          <w:color w:val="auto"/>
          <w:kern w:val="3"/>
          <w:lang w:eastAsia="zh-CN"/>
        </w:rPr>
        <w:t>Notranja oprema v obdobju od avgusta 2018 do marca 2021</w:t>
      </w:r>
      <w:r>
        <w:rPr>
          <w:rFonts w:ascii="Arial" w:hAnsi="Arial" w:cs="Arial"/>
          <w:color w:val="auto"/>
          <w:kern w:val="3"/>
          <w:lang w:eastAsia="zh-CN"/>
        </w:rPr>
        <w:t>«</w:t>
      </w:r>
      <w:r w:rsidR="00031DCC" w:rsidRPr="00F6606A">
        <w:rPr>
          <w:rFonts w:ascii="Arial" w:hAnsi="Arial" w:cs="Arial"/>
          <w:color w:val="auto"/>
          <w:kern w:val="3"/>
          <w:lang w:eastAsia="zh-CN"/>
        </w:rPr>
        <w:t>, številka naročila</w:t>
      </w:r>
      <w:r w:rsidR="00031DCC" w:rsidRPr="00F6606A">
        <w:rPr>
          <w:rFonts w:ascii="Arial" w:hAnsi="Arial" w:cs="Arial"/>
          <w:b/>
          <w:bCs/>
          <w:color w:val="auto"/>
          <w:kern w:val="3"/>
          <w:lang w:eastAsia="zh-CN"/>
        </w:rPr>
        <w:t xml:space="preserve"> </w:t>
      </w:r>
      <w:r w:rsidR="00031DCC" w:rsidRPr="00F6606A">
        <w:rPr>
          <w:rFonts w:ascii="Arial" w:hAnsi="Arial" w:cs="Arial"/>
          <w:bCs/>
          <w:color w:val="auto"/>
          <w:kern w:val="3"/>
          <w:lang w:eastAsia="zh-CN"/>
        </w:rPr>
        <w:t>403/1</w:t>
      </w:r>
      <w:r>
        <w:rPr>
          <w:rFonts w:ascii="Arial" w:hAnsi="Arial" w:cs="Arial"/>
          <w:bCs/>
          <w:color w:val="auto"/>
          <w:kern w:val="3"/>
          <w:lang w:eastAsia="zh-CN"/>
        </w:rPr>
        <w:t>8</w:t>
      </w:r>
      <w:r w:rsidR="00031DCC" w:rsidRPr="00F6606A">
        <w:rPr>
          <w:rFonts w:ascii="Arial" w:hAnsi="Arial" w:cs="Arial"/>
          <w:bCs/>
          <w:color w:val="auto"/>
          <w:kern w:val="3"/>
          <w:lang w:eastAsia="zh-CN"/>
        </w:rPr>
        <w:t>-</w:t>
      </w:r>
      <w:r w:rsidR="0012053A">
        <w:rPr>
          <w:rFonts w:ascii="Arial" w:hAnsi="Arial" w:cs="Arial"/>
          <w:bCs/>
          <w:color w:val="auto"/>
          <w:kern w:val="3"/>
          <w:lang w:eastAsia="zh-CN"/>
        </w:rPr>
        <w:t>295</w:t>
      </w:r>
      <w:r w:rsidR="00F44C67">
        <w:rPr>
          <w:rFonts w:ascii="Arial" w:hAnsi="Arial" w:cs="Arial"/>
          <w:bCs/>
          <w:color w:val="auto"/>
          <w:kern w:val="3"/>
          <w:lang w:eastAsia="zh-CN"/>
        </w:rPr>
        <w:t>,</w:t>
      </w:r>
      <w:r w:rsidR="00031DCC" w:rsidRPr="00F6606A">
        <w:rPr>
          <w:rFonts w:ascii="Arial" w:hAnsi="Arial" w:cs="Arial"/>
          <w:color w:val="auto"/>
          <w:kern w:val="3"/>
          <w:lang w:eastAsia="zh-CN"/>
        </w:rPr>
        <w:t xml:space="preserve"> izjavljamo, da</w:t>
      </w:r>
      <w:r>
        <w:rPr>
          <w:rFonts w:ascii="Arial" w:hAnsi="Arial" w:cs="Arial"/>
          <w:color w:val="auto"/>
          <w:kern w:val="3"/>
          <w:lang w:eastAsia="zh-CN"/>
        </w:rPr>
        <w:t xml:space="preserve"> bomo sodelovali pri </w:t>
      </w:r>
      <w:r w:rsidR="00031DCC" w:rsidRPr="00F6606A">
        <w:rPr>
          <w:rFonts w:ascii="Arial" w:hAnsi="Arial" w:cs="Arial"/>
          <w:color w:val="auto"/>
          <w:kern w:val="3"/>
          <w:lang w:eastAsia="zh-CN"/>
        </w:rPr>
        <w:t>izv</w:t>
      </w:r>
      <w:r>
        <w:rPr>
          <w:rFonts w:ascii="Arial" w:hAnsi="Arial" w:cs="Arial"/>
          <w:color w:val="auto"/>
          <w:kern w:val="3"/>
          <w:lang w:eastAsia="zh-CN"/>
        </w:rPr>
        <w:t>ajanju posameznih javnih naročil</w:t>
      </w:r>
      <w:r>
        <w:rPr>
          <w:rStyle w:val="Sprotnaopomba-sklic"/>
          <w:rFonts w:ascii="Arial" w:hAnsi="Arial" w:cs="Arial"/>
          <w:color w:val="auto"/>
          <w:kern w:val="3"/>
          <w:lang w:eastAsia="zh-CN"/>
        </w:rPr>
        <w:footnoteReference w:id="3"/>
      </w:r>
      <w:r>
        <w:rPr>
          <w:rFonts w:ascii="Arial" w:hAnsi="Arial" w:cs="Arial"/>
          <w:color w:val="auto"/>
          <w:kern w:val="3"/>
          <w:lang w:eastAsia="zh-CN"/>
        </w:rPr>
        <w:t xml:space="preserve">, in </w:t>
      </w:r>
      <w:r w:rsidR="000848B1">
        <w:rPr>
          <w:rFonts w:ascii="Arial" w:hAnsi="Arial" w:cs="Arial"/>
          <w:color w:val="auto"/>
          <w:kern w:val="3"/>
          <w:lang w:eastAsia="zh-CN"/>
        </w:rPr>
        <w:t xml:space="preserve">sicer z izvedbo naslednjih </w:t>
      </w:r>
      <w:r>
        <w:rPr>
          <w:rFonts w:ascii="Arial" w:hAnsi="Arial" w:cs="Arial"/>
          <w:color w:val="auto"/>
          <w:kern w:val="3"/>
          <w:lang w:eastAsia="zh-CN"/>
        </w:rPr>
        <w:t>del</w:t>
      </w:r>
      <w:r w:rsidR="00031DCC" w:rsidRPr="00F6606A">
        <w:rPr>
          <w:rFonts w:ascii="Arial" w:hAnsi="Arial" w:cs="Arial"/>
          <w:color w:val="auto"/>
          <w:kern w:val="3"/>
          <w:lang w:eastAsia="zh-CN"/>
        </w:rPr>
        <w:t>:</w:t>
      </w:r>
    </w:p>
    <w:p w14:paraId="157FAA3E" w14:textId="57C0C9F9" w:rsidR="00DF4E0A" w:rsidRPr="00F6606A" w:rsidRDefault="00DF4E0A" w:rsidP="00DF4E0A">
      <w:pPr>
        <w:suppressAutoHyphens/>
        <w:autoSpaceDN w:val="0"/>
        <w:spacing w:after="0" w:line="480" w:lineRule="auto"/>
        <w:ind w:right="6"/>
        <w:jc w:val="both"/>
        <w:textAlignment w:val="baseline"/>
        <w:rPr>
          <w:rFonts w:ascii="Arial" w:hAnsi="Arial" w:cs="Arial"/>
          <w:color w:val="auto"/>
          <w:kern w:val="3"/>
          <w:lang w:eastAsia="zh-CN"/>
        </w:rPr>
      </w:pPr>
      <w:r>
        <w:rPr>
          <w:rFonts w:ascii="Arial" w:hAnsi="Arial" w:cs="Arial"/>
          <w:color w:val="auto"/>
          <w:kern w:val="3"/>
          <w:lang w:eastAsia="zh-CN"/>
        </w:rPr>
        <w:t>______________________________________________________________________________________________________________________________________________________________________________________________________________________________</w:t>
      </w:r>
    </w:p>
    <w:p w14:paraId="47379726" w14:textId="426244F3" w:rsidR="000547DB" w:rsidRDefault="00DF4E0A"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F4E0A">
        <w:rPr>
          <w:rFonts w:ascii="Arial" w:hAnsi="Arial" w:cs="Arial"/>
          <w:color w:val="auto"/>
          <w:kern w:val="3"/>
          <w:lang w:eastAsia="zh-CN"/>
        </w:rPr>
        <w:t xml:space="preserve">in </w:t>
      </w:r>
      <w:r w:rsidR="000547DB">
        <w:rPr>
          <w:rFonts w:ascii="Arial" w:hAnsi="Arial" w:cs="Arial"/>
          <w:color w:val="auto"/>
          <w:kern w:val="3"/>
          <w:lang w:eastAsia="zh-CN"/>
        </w:rPr>
        <w:tab/>
      </w:r>
      <w:r w:rsidR="000547DB" w:rsidRPr="00787F0C">
        <w:rPr>
          <w:rFonts w:ascii="Arial" w:hAnsi="Arial" w:cs="Arial"/>
          <w:bCs/>
        </w:rPr>
        <w:fldChar w:fldCharType="begin">
          <w:ffData>
            <w:name w:val="Potrditev2"/>
            <w:enabled/>
            <w:calcOnExit w:val="0"/>
            <w:checkBox>
              <w:sizeAuto/>
              <w:default w:val="0"/>
            </w:checkBox>
          </w:ffData>
        </w:fldChar>
      </w:r>
      <w:r w:rsidR="000547DB" w:rsidRPr="00787F0C">
        <w:rPr>
          <w:rFonts w:ascii="Arial" w:hAnsi="Arial" w:cs="Arial"/>
          <w:bCs/>
        </w:rPr>
        <w:instrText xml:space="preserve"> FORMCHECKBOX </w:instrText>
      </w:r>
      <w:r w:rsidR="00CB077E">
        <w:rPr>
          <w:rFonts w:ascii="Arial" w:hAnsi="Arial" w:cs="Arial"/>
          <w:bCs/>
        </w:rPr>
      </w:r>
      <w:r w:rsidR="00CB077E">
        <w:rPr>
          <w:rFonts w:ascii="Arial" w:hAnsi="Arial" w:cs="Arial"/>
          <w:bCs/>
        </w:rPr>
        <w:fldChar w:fldCharType="separate"/>
      </w:r>
      <w:r w:rsidR="000547DB" w:rsidRPr="00787F0C">
        <w:rPr>
          <w:rFonts w:ascii="Arial" w:hAnsi="Arial" w:cs="Arial"/>
          <w:bCs/>
        </w:rPr>
        <w:fldChar w:fldCharType="end"/>
      </w:r>
      <w:r w:rsidR="000547DB" w:rsidRPr="00787F0C">
        <w:rPr>
          <w:rFonts w:ascii="Arial" w:hAnsi="Arial" w:cs="Arial"/>
          <w:bCs/>
        </w:rPr>
        <w:t xml:space="preserve"> </w:t>
      </w:r>
      <w:r w:rsidR="000547DB">
        <w:rPr>
          <w:rFonts w:ascii="Arial" w:hAnsi="Arial" w:cs="Arial"/>
          <w:bCs/>
        </w:rPr>
        <w:t>zahtevamo</w:t>
      </w:r>
      <w:r w:rsidR="000547DB" w:rsidRPr="00787F0C">
        <w:rPr>
          <w:rFonts w:ascii="Arial" w:hAnsi="Arial" w:cs="Arial"/>
          <w:color w:val="auto"/>
          <w:lang w:eastAsia="zh-CN"/>
        </w:rPr>
        <w:t xml:space="preserve"> </w:t>
      </w:r>
      <w:r w:rsidR="000547DB" w:rsidRPr="00787F0C">
        <w:rPr>
          <w:rFonts w:ascii="Arial" w:hAnsi="Arial" w:cs="Arial"/>
          <w:color w:val="auto"/>
          <w:lang w:eastAsia="zh-CN"/>
        </w:rPr>
        <w:tab/>
      </w:r>
      <w:r w:rsidR="000547DB" w:rsidRPr="00787F0C">
        <w:rPr>
          <w:rFonts w:ascii="Arial" w:hAnsi="Arial" w:cs="Arial"/>
          <w:color w:val="auto"/>
          <w:lang w:eastAsia="zh-CN"/>
        </w:rPr>
        <w:tab/>
      </w:r>
      <w:r w:rsidR="000547DB" w:rsidRPr="00787F0C">
        <w:rPr>
          <w:rFonts w:ascii="Arial" w:hAnsi="Arial" w:cs="Arial"/>
          <w:color w:val="auto"/>
          <w:lang w:eastAsia="zh-CN"/>
        </w:rPr>
        <w:tab/>
      </w:r>
      <w:r w:rsidR="000547DB" w:rsidRPr="00787F0C">
        <w:rPr>
          <w:rFonts w:ascii="Arial" w:hAnsi="Arial" w:cs="Arial"/>
          <w:bCs/>
        </w:rPr>
        <w:fldChar w:fldCharType="begin">
          <w:ffData>
            <w:name w:val="Potrditev2"/>
            <w:enabled/>
            <w:calcOnExit w:val="0"/>
            <w:checkBox>
              <w:sizeAuto/>
              <w:default w:val="0"/>
            </w:checkBox>
          </w:ffData>
        </w:fldChar>
      </w:r>
      <w:r w:rsidR="000547DB" w:rsidRPr="00787F0C">
        <w:rPr>
          <w:rFonts w:ascii="Arial" w:hAnsi="Arial" w:cs="Arial"/>
          <w:bCs/>
        </w:rPr>
        <w:instrText xml:space="preserve"> FORMCHECKBOX </w:instrText>
      </w:r>
      <w:r w:rsidR="00CB077E">
        <w:rPr>
          <w:rFonts w:ascii="Arial" w:hAnsi="Arial" w:cs="Arial"/>
          <w:bCs/>
        </w:rPr>
      </w:r>
      <w:r w:rsidR="00CB077E">
        <w:rPr>
          <w:rFonts w:ascii="Arial" w:hAnsi="Arial" w:cs="Arial"/>
          <w:bCs/>
        </w:rPr>
        <w:fldChar w:fldCharType="separate"/>
      </w:r>
      <w:r w:rsidR="000547DB" w:rsidRPr="00787F0C">
        <w:rPr>
          <w:rFonts w:ascii="Arial" w:hAnsi="Arial" w:cs="Arial"/>
          <w:bCs/>
        </w:rPr>
        <w:fldChar w:fldCharType="end"/>
      </w:r>
      <w:r w:rsidR="000547DB" w:rsidRPr="00787F0C">
        <w:rPr>
          <w:rFonts w:ascii="Arial" w:hAnsi="Arial" w:cs="Arial"/>
          <w:bCs/>
        </w:rPr>
        <w:t xml:space="preserve"> </w:t>
      </w:r>
      <w:r w:rsidR="000547DB" w:rsidRPr="00787F0C">
        <w:rPr>
          <w:rFonts w:ascii="Arial" w:hAnsi="Arial" w:cs="Arial"/>
          <w:color w:val="auto"/>
          <w:lang w:eastAsia="zh-CN"/>
        </w:rPr>
        <w:t>ne</w:t>
      </w:r>
      <w:r w:rsidR="000547DB">
        <w:rPr>
          <w:rFonts w:ascii="Arial" w:hAnsi="Arial" w:cs="Arial"/>
          <w:color w:val="auto"/>
          <w:lang w:eastAsia="zh-CN"/>
        </w:rPr>
        <w:t xml:space="preserve"> </w:t>
      </w:r>
      <w:r w:rsidR="00BD2267">
        <w:rPr>
          <w:rFonts w:ascii="Arial" w:hAnsi="Arial" w:cs="Arial"/>
          <w:color w:val="auto"/>
          <w:kern w:val="3"/>
          <w:lang w:eastAsia="zh-CN"/>
        </w:rPr>
        <w:t>zahtevamo</w:t>
      </w:r>
    </w:p>
    <w:p w14:paraId="27DFD159" w14:textId="77777777" w:rsidR="000547DB" w:rsidRDefault="000547DB"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44AC7F0" w14:textId="3AAE6811" w:rsidR="00031DCC" w:rsidRPr="00DF4E0A" w:rsidRDefault="00031DCC" w:rsidP="00DF4E0A">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r w:rsidRPr="00DF4E0A">
        <w:rPr>
          <w:rFonts w:ascii="Arial" w:hAnsi="Arial" w:cs="Arial"/>
          <w:color w:val="auto"/>
          <w:kern w:val="3"/>
          <w:lang w:eastAsia="zh-CN"/>
        </w:rPr>
        <w:t>da naročnik našo terjatev plačuje neposredno</w:t>
      </w:r>
      <w:r w:rsidRPr="00F6606A">
        <w:rPr>
          <w:rStyle w:val="Sprotnaopomba-sklic"/>
          <w:rFonts w:ascii="Arial" w:hAnsi="Arial" w:cs="Arial"/>
          <w:color w:val="auto"/>
          <w:kern w:val="3"/>
          <w:lang w:eastAsia="zh-CN"/>
        </w:rPr>
        <w:footnoteReference w:id="4"/>
      </w:r>
      <w:r w:rsidRPr="00DF4E0A">
        <w:rPr>
          <w:rFonts w:ascii="Arial" w:hAnsi="Arial" w:cs="Arial"/>
          <w:color w:val="auto"/>
          <w:kern w:val="3"/>
          <w:lang w:eastAsia="zh-CN"/>
        </w:rPr>
        <w:t>.</w:t>
      </w:r>
    </w:p>
    <w:p w14:paraId="33E51CC7" w14:textId="34505E3A" w:rsidR="00031DCC" w:rsidRPr="00782CAB" w:rsidRDefault="00031DCC" w:rsidP="00031DCC">
      <w:pPr>
        <w:spacing w:after="0"/>
        <w:jc w:val="both"/>
        <w:rPr>
          <w:rFonts w:ascii="Arial" w:hAnsi="Arial" w:cs="Arial"/>
          <w:color w:val="auto"/>
          <w:sz w:val="20"/>
          <w:szCs w:val="20"/>
          <w:lang w:eastAsia="zh-CN"/>
        </w:rPr>
      </w:pPr>
    </w:p>
    <w:p w14:paraId="3FCC92AF" w14:textId="77777777" w:rsidR="00DF4E0A" w:rsidRDefault="00DF4E0A" w:rsidP="00031DCC">
      <w:pPr>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031DCC" w:rsidRPr="00F6606A" w14:paraId="343D89B6" w14:textId="77777777" w:rsidTr="00B23D2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64C61D6"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B524AFA" w14:textId="2A9A66DA" w:rsidR="00031DCC" w:rsidRPr="00F6606A" w:rsidRDefault="00031DCC" w:rsidP="00B23D2A">
            <w:pPr>
              <w:suppressAutoHyphens/>
              <w:autoSpaceDN w:val="0"/>
              <w:snapToGrid w:val="0"/>
              <w:spacing w:after="0"/>
              <w:ind w:right="6"/>
              <w:jc w:val="center"/>
              <w:textAlignment w:val="baseline"/>
              <w:rPr>
                <w:rFonts w:ascii="Arial" w:hAnsi="Arial" w:cs="Arial"/>
                <w:color w:val="auto"/>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F131271" w14:textId="77777777" w:rsidR="00031DCC" w:rsidRPr="00F6606A" w:rsidRDefault="00031DCC" w:rsidP="00B23D2A">
            <w:pPr>
              <w:suppressAutoHyphens/>
              <w:autoSpaceDN w:val="0"/>
              <w:snapToGrid w:val="0"/>
              <w:spacing w:after="0"/>
              <w:ind w:right="6"/>
              <w:jc w:val="center"/>
              <w:textAlignment w:val="baseline"/>
              <w:rPr>
                <w:rFonts w:ascii="Arial" w:hAnsi="Arial" w:cs="Arial"/>
                <w:color w:val="auto"/>
                <w:kern w:val="3"/>
                <w:lang w:eastAsia="zh-CN"/>
              </w:rPr>
            </w:pPr>
            <w:r w:rsidRPr="00F6606A">
              <w:rPr>
                <w:rFonts w:ascii="Arial" w:hAnsi="Arial" w:cs="Arial"/>
                <w:color w:val="auto"/>
                <w:kern w:val="3"/>
                <w:lang w:eastAsia="zh-CN"/>
              </w:rPr>
              <w:t>PODIZVAJALEC</w:t>
            </w:r>
          </w:p>
          <w:p w14:paraId="59B746AD"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r w:rsidRPr="00F6606A">
              <w:rPr>
                <w:rFonts w:ascii="Arial" w:hAnsi="Arial" w:cs="Arial"/>
                <w:color w:val="auto"/>
                <w:kern w:val="3"/>
                <w:lang w:eastAsia="zh-CN"/>
              </w:rPr>
              <w:t>ime in priimek zakonitega zastopnika in podpis</w:t>
            </w:r>
          </w:p>
          <w:p w14:paraId="671F3B94" w14:textId="77777777" w:rsidR="00031DCC" w:rsidRPr="00F6606A" w:rsidRDefault="00031DCC" w:rsidP="00B23D2A">
            <w:pPr>
              <w:suppressAutoHyphens/>
              <w:autoSpaceDN w:val="0"/>
              <w:spacing w:after="0"/>
              <w:ind w:right="6"/>
              <w:jc w:val="center"/>
              <w:textAlignment w:val="baseline"/>
              <w:rPr>
                <w:rFonts w:ascii="Arial" w:hAnsi="Arial" w:cs="Arial"/>
                <w:color w:val="auto"/>
                <w:kern w:val="3"/>
                <w:lang w:eastAsia="zh-CN"/>
              </w:rPr>
            </w:pPr>
          </w:p>
        </w:tc>
      </w:tr>
      <w:tr w:rsidR="00031DCC" w:rsidRPr="004F6C5B" w14:paraId="44510756" w14:textId="77777777" w:rsidTr="00B23D2A">
        <w:trPr>
          <w:trHeight w:val="742"/>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37D8E901" w14:textId="2F60AB5A" w:rsidR="00031DCC" w:rsidRPr="004F6C5B" w:rsidRDefault="00031DCC" w:rsidP="00B23D2A">
            <w:pPr>
              <w:suppressAutoHyphens/>
              <w:autoSpaceDN w:val="0"/>
              <w:snapToGrid w:val="0"/>
              <w:spacing w:after="0"/>
              <w:ind w:right="6"/>
              <w:jc w:val="center"/>
              <w:textAlignment w:val="baseline"/>
              <w:rPr>
                <w:rFonts w:ascii="Arial" w:hAnsi="Arial" w:cs="Arial"/>
                <w:color w:val="auto"/>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6F95B2" w14:textId="77777777" w:rsidR="00031DCC" w:rsidRPr="004F6C5B" w:rsidRDefault="00031DCC" w:rsidP="00B23D2A">
            <w:pPr>
              <w:widowControl w:val="0"/>
              <w:autoSpaceDN w:val="0"/>
              <w:spacing w:after="0"/>
              <w:textAlignment w:val="baseline"/>
              <w:rPr>
                <w:rFonts w:ascii="Arial" w:eastAsia="SimSun" w:hAnsi="Arial" w:cs="Arial"/>
                <w:color w:val="auto"/>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ECE8856" w14:textId="77777777" w:rsidR="00031DCC" w:rsidRPr="004F6C5B" w:rsidRDefault="00031DCC" w:rsidP="00B23D2A">
            <w:pPr>
              <w:widowControl w:val="0"/>
              <w:autoSpaceDN w:val="0"/>
              <w:spacing w:after="0"/>
              <w:textAlignment w:val="baseline"/>
              <w:rPr>
                <w:rFonts w:ascii="Arial" w:eastAsia="SimSun" w:hAnsi="Arial" w:cs="Arial"/>
                <w:color w:val="auto"/>
                <w:kern w:val="3"/>
                <w:lang w:eastAsia="zh-CN"/>
              </w:rPr>
            </w:pPr>
          </w:p>
        </w:tc>
      </w:tr>
    </w:tbl>
    <w:p w14:paraId="66A63CA0" w14:textId="0C528249" w:rsidR="00995ECB" w:rsidRDefault="00995ECB" w:rsidP="00A86D30">
      <w:pPr>
        <w:pStyle w:val="Slog3"/>
        <w:rPr>
          <w:rStyle w:val="Neenpoudarek"/>
          <w:rFonts w:ascii="Arial" w:hAnsi="Arial" w:cs="Arial"/>
          <w:i/>
          <w:color w:val="auto"/>
          <w:sz w:val="22"/>
          <w:szCs w:val="22"/>
        </w:rPr>
      </w:pPr>
      <w:bookmarkStart w:id="20" w:name="_Toc517874007"/>
      <w:r>
        <w:rPr>
          <w:rStyle w:val="Neenpoudarek"/>
          <w:rFonts w:ascii="Arial" w:hAnsi="Arial" w:cs="Arial"/>
          <w:i/>
          <w:color w:val="auto"/>
          <w:sz w:val="22"/>
          <w:szCs w:val="22"/>
        </w:rPr>
        <w:lastRenderedPageBreak/>
        <w:t xml:space="preserve">Priloga </w:t>
      </w:r>
      <w:r w:rsidR="005721FC">
        <w:rPr>
          <w:rStyle w:val="Neenpoudarek"/>
          <w:rFonts w:ascii="Arial" w:hAnsi="Arial" w:cs="Arial"/>
          <w:i/>
          <w:color w:val="auto"/>
          <w:sz w:val="22"/>
          <w:szCs w:val="22"/>
        </w:rPr>
        <w:t>8</w:t>
      </w:r>
      <w:bookmarkEnd w:id="20"/>
    </w:p>
    <w:p w14:paraId="623A234E" w14:textId="77777777" w:rsidR="00995ECB" w:rsidRPr="00995ECB" w:rsidRDefault="00995ECB" w:rsidP="00995ECB">
      <w:pPr>
        <w:pBdr>
          <w:top w:val="single" w:sz="4" w:space="10" w:color="541C72"/>
          <w:bottom w:val="single" w:sz="4" w:space="10" w:color="541C72"/>
        </w:pBdr>
        <w:shd w:val="pct5" w:color="F8F2FC" w:fill="F7EFFB"/>
        <w:spacing w:after="0"/>
        <w:jc w:val="center"/>
        <w:outlineLvl w:val="1"/>
        <w:rPr>
          <w:rFonts w:ascii="Arial" w:hAnsi="Arial" w:cs="Arial"/>
          <w:b/>
          <w:bCs/>
          <w:i/>
          <w:iCs/>
          <w:color w:val="auto"/>
          <w:spacing w:val="20"/>
          <w:lang w:eastAsia="zh-CN"/>
        </w:rPr>
      </w:pPr>
      <w:bookmarkStart w:id="21" w:name="_Toc507063018"/>
      <w:bookmarkStart w:id="22" w:name="_Toc517874008"/>
      <w:r w:rsidRPr="00995ECB">
        <w:rPr>
          <w:rFonts w:ascii="Arial" w:hAnsi="Arial" w:cs="Arial"/>
          <w:b/>
          <w:bCs/>
          <w:i/>
          <w:iCs/>
          <w:color w:val="auto"/>
          <w:spacing w:val="20"/>
          <w:lang w:eastAsia="zh-CN"/>
        </w:rPr>
        <w:t>IZJAVA O LASTNIŠTVU</w:t>
      </w:r>
      <w:bookmarkEnd w:id="21"/>
      <w:bookmarkEnd w:id="22"/>
    </w:p>
    <w:p w14:paraId="6B694E5D" w14:textId="77777777" w:rsidR="00995ECB" w:rsidRPr="00995ECB" w:rsidRDefault="00995ECB" w:rsidP="00995ECB">
      <w:pPr>
        <w:widowControl w:val="0"/>
        <w:autoSpaceDE w:val="0"/>
        <w:autoSpaceDN w:val="0"/>
        <w:adjustRightInd w:val="0"/>
        <w:spacing w:before="120" w:after="0"/>
        <w:jc w:val="both"/>
        <w:rPr>
          <w:rFonts w:ascii="Arial" w:hAnsi="Arial" w:cs="Arial"/>
          <w:noProof/>
        </w:rPr>
      </w:pPr>
      <w:r w:rsidRPr="00995ECB">
        <w:rPr>
          <w:rFonts w:ascii="Arial" w:hAnsi="Arial" w:cs="Arial"/>
          <w:noProof/>
        </w:rPr>
        <w:t xml:space="preserve">Zaradi namena iz šestega odstavka 14. člena Zakona o integriteti in preprečevanju korupcije (Uradni list RS, št. 69/11 – uradno prečiščeno besedilo; ZIntPK), tj. zaradi zagotovitve transparentnosti posla in preprečitve korupcijskih tveganj pri sklepanju pravnih poslov, kot zakoniti zastopnik ponudnika v postopku javnega naročanja podajam naslednjo </w:t>
      </w:r>
    </w:p>
    <w:p w14:paraId="41F02D43" w14:textId="77777777" w:rsidR="00995ECB" w:rsidRPr="00995ECB" w:rsidRDefault="00995ECB" w:rsidP="00995ECB">
      <w:pPr>
        <w:widowControl w:val="0"/>
        <w:autoSpaceDE w:val="0"/>
        <w:autoSpaceDN w:val="0"/>
        <w:adjustRightInd w:val="0"/>
        <w:spacing w:after="0"/>
        <w:jc w:val="center"/>
        <w:rPr>
          <w:rFonts w:ascii="Arial" w:hAnsi="Arial" w:cs="Arial"/>
          <w:b/>
          <w:bCs/>
          <w:noProof/>
        </w:rPr>
      </w:pPr>
    </w:p>
    <w:p w14:paraId="36053756" w14:textId="77777777" w:rsidR="00995ECB" w:rsidRPr="00995ECB" w:rsidRDefault="00995ECB" w:rsidP="00995ECB">
      <w:pPr>
        <w:widowControl w:val="0"/>
        <w:autoSpaceDE w:val="0"/>
        <w:autoSpaceDN w:val="0"/>
        <w:adjustRightInd w:val="0"/>
        <w:spacing w:after="0"/>
        <w:jc w:val="center"/>
        <w:rPr>
          <w:rFonts w:ascii="Arial" w:hAnsi="Arial" w:cs="Arial"/>
          <w:b/>
          <w:bCs/>
          <w:noProof/>
        </w:rPr>
      </w:pPr>
    </w:p>
    <w:p w14:paraId="0128A979" w14:textId="77777777" w:rsidR="00995ECB" w:rsidRPr="00995ECB" w:rsidRDefault="00995ECB" w:rsidP="00995ECB">
      <w:pPr>
        <w:widowControl w:val="0"/>
        <w:autoSpaceDE w:val="0"/>
        <w:autoSpaceDN w:val="0"/>
        <w:adjustRightInd w:val="0"/>
        <w:spacing w:after="0"/>
        <w:jc w:val="center"/>
        <w:rPr>
          <w:rFonts w:ascii="Arial" w:hAnsi="Arial" w:cs="Arial"/>
          <w:noProof/>
        </w:rPr>
      </w:pPr>
      <w:r w:rsidRPr="00995ECB">
        <w:rPr>
          <w:rFonts w:ascii="Arial" w:hAnsi="Arial" w:cs="Arial"/>
          <w:b/>
          <w:bCs/>
          <w:noProof/>
        </w:rPr>
        <w:t>IZJAVO O UDELEŽBI FIZIČNIH IN PRAVNIH OSEB V LASTNIŠTVU PONUDNIKA / PREVZEMNIKA</w:t>
      </w:r>
    </w:p>
    <w:p w14:paraId="0FFA4886"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FBCEDB0"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ki se nanaša na: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5237"/>
      </w:tblGrid>
      <w:tr w:rsidR="00995ECB" w:rsidRPr="00995ECB" w14:paraId="36B95B5E" w14:textId="77777777" w:rsidTr="00993716">
        <w:trPr>
          <w:trHeight w:val="192"/>
        </w:trPr>
        <w:tc>
          <w:tcPr>
            <w:tcW w:w="3857" w:type="dxa"/>
            <w:tcBorders>
              <w:top w:val="single" w:sz="4" w:space="0" w:color="auto"/>
              <w:left w:val="single" w:sz="4" w:space="0" w:color="auto"/>
              <w:bottom w:val="single" w:sz="4" w:space="0" w:color="auto"/>
              <w:right w:val="single" w:sz="4" w:space="0" w:color="auto"/>
            </w:tcBorders>
          </w:tcPr>
          <w:p w14:paraId="5DF72FF9"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Opis posla (npr. pogodba o …, dobava …, ponudba št. ... ipd.):</w:t>
            </w:r>
          </w:p>
        </w:tc>
        <w:tc>
          <w:tcPr>
            <w:tcW w:w="5237" w:type="dxa"/>
            <w:tcBorders>
              <w:top w:val="single" w:sz="4" w:space="0" w:color="auto"/>
              <w:left w:val="single" w:sz="4" w:space="0" w:color="auto"/>
              <w:bottom w:val="single" w:sz="4" w:space="0" w:color="auto"/>
              <w:right w:val="single" w:sz="4" w:space="0" w:color="auto"/>
            </w:tcBorders>
          </w:tcPr>
          <w:p w14:paraId="6EF83A09" w14:textId="7810BA14" w:rsidR="00995ECB" w:rsidRPr="00995ECB" w:rsidRDefault="00995ECB" w:rsidP="00995ECB">
            <w:pPr>
              <w:spacing w:after="0"/>
              <w:jc w:val="both"/>
              <w:rPr>
                <w:rFonts w:ascii="Arial" w:hAnsi="Arial" w:cs="Arial"/>
                <w:color w:val="auto"/>
              </w:rPr>
            </w:pPr>
            <w:r w:rsidRPr="00995ECB">
              <w:rPr>
                <w:rFonts w:ascii="Arial" w:hAnsi="Arial" w:cs="Arial"/>
                <w:color w:val="auto"/>
                <w:lang w:eastAsia="sl-SI"/>
              </w:rPr>
              <w:t>Javno naročilo »</w:t>
            </w:r>
            <w:r w:rsidR="00B14B42">
              <w:rPr>
                <w:rFonts w:ascii="Arial" w:hAnsi="Arial" w:cs="Arial"/>
                <w:color w:val="auto"/>
                <w:lang w:eastAsia="sl-SI"/>
              </w:rPr>
              <w:t>Notranja oprema v obdobju od avgusta 2018 do marca 2021</w:t>
            </w:r>
            <w:r w:rsidRPr="00995ECB">
              <w:rPr>
                <w:rFonts w:ascii="Arial" w:hAnsi="Arial" w:cs="Arial"/>
                <w:color w:val="auto"/>
                <w:lang w:eastAsia="sl-SI"/>
              </w:rPr>
              <w:t>«</w:t>
            </w:r>
            <w:r w:rsidRPr="00995ECB">
              <w:rPr>
                <w:rFonts w:ascii="Arial" w:hAnsi="Arial" w:cs="Arial"/>
                <w:color w:val="auto"/>
              </w:rPr>
              <w:t xml:space="preserve">, </w:t>
            </w:r>
          </w:p>
          <w:p w14:paraId="43D753DF" w14:textId="487AEB06" w:rsidR="00995ECB" w:rsidRPr="00995ECB" w:rsidRDefault="00995ECB" w:rsidP="0012053A">
            <w:pPr>
              <w:spacing w:after="0"/>
              <w:jc w:val="both"/>
              <w:rPr>
                <w:rFonts w:ascii="Arial" w:hAnsi="Arial" w:cs="Arial"/>
                <w:color w:val="auto"/>
                <w:lang w:eastAsia="sl-SI"/>
              </w:rPr>
            </w:pPr>
            <w:r w:rsidRPr="00995ECB">
              <w:rPr>
                <w:rFonts w:ascii="Arial" w:hAnsi="Arial" w:cs="Arial"/>
                <w:color w:val="auto"/>
              </w:rPr>
              <w:t>številka naročila, 403/18-</w:t>
            </w:r>
            <w:r w:rsidR="0012053A">
              <w:rPr>
                <w:rFonts w:ascii="Arial" w:hAnsi="Arial" w:cs="Arial"/>
                <w:color w:val="auto"/>
              </w:rPr>
              <w:t>295</w:t>
            </w:r>
          </w:p>
        </w:tc>
      </w:tr>
    </w:tbl>
    <w:p w14:paraId="7FF2F851"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72D2D18"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B27BA54"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 xml:space="preserve">Podatki o ponudniku </w:t>
      </w:r>
      <w:r w:rsidRPr="00995ECB">
        <w:rPr>
          <w:rFonts w:ascii="Arial" w:hAnsi="Arial" w:cs="Arial"/>
          <w:bCs/>
          <w:i/>
          <w:noProof/>
        </w:rPr>
        <w:t>(pravna oseba, podjetnik, društvo ali drug pravni subjekt, ki nastopa v postopku javnega naročanja):</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7"/>
        <w:gridCol w:w="2448"/>
        <w:gridCol w:w="2789"/>
      </w:tblGrid>
      <w:tr w:rsidR="00995ECB" w:rsidRPr="00995ECB" w14:paraId="2948DEC2" w14:textId="77777777" w:rsidTr="00993716">
        <w:trPr>
          <w:trHeight w:val="414"/>
        </w:trPr>
        <w:tc>
          <w:tcPr>
            <w:tcW w:w="3857" w:type="dxa"/>
            <w:tcBorders>
              <w:top w:val="single" w:sz="4" w:space="0" w:color="auto"/>
              <w:left w:val="single" w:sz="4" w:space="0" w:color="auto"/>
              <w:bottom w:val="single" w:sz="4" w:space="0" w:color="auto"/>
              <w:right w:val="single" w:sz="4" w:space="0" w:color="auto"/>
            </w:tcBorders>
            <w:vAlign w:val="center"/>
          </w:tcPr>
          <w:p w14:paraId="0E23DC5F"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Firma ponudnika:</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10C9D04D" w14:textId="77777777" w:rsidR="00995ECB" w:rsidRPr="00995ECB" w:rsidRDefault="00995ECB" w:rsidP="00995ECB">
            <w:pPr>
              <w:spacing w:after="0"/>
              <w:rPr>
                <w:rFonts w:ascii="Arial" w:hAnsi="Arial" w:cs="Arial"/>
                <w:b/>
                <w:color w:val="auto"/>
                <w:lang w:eastAsia="sl-SI"/>
              </w:rPr>
            </w:pPr>
          </w:p>
        </w:tc>
      </w:tr>
      <w:tr w:rsidR="00995ECB" w:rsidRPr="00995ECB" w14:paraId="38C075B0"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6B968893"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Sedež ponudnika (država, ulica in hišna številka, naselje, občina, poštna številka in kraj):</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09024FEA" w14:textId="77777777" w:rsidR="00995ECB" w:rsidRPr="00995ECB" w:rsidRDefault="00995ECB" w:rsidP="00995ECB">
            <w:pPr>
              <w:spacing w:after="0"/>
              <w:rPr>
                <w:rFonts w:ascii="Arial" w:hAnsi="Arial" w:cs="Arial"/>
                <w:b/>
                <w:color w:val="auto"/>
                <w:lang w:eastAsia="sl-SI"/>
              </w:rPr>
            </w:pPr>
          </w:p>
        </w:tc>
      </w:tr>
      <w:tr w:rsidR="00995ECB" w:rsidRPr="00995ECB" w14:paraId="4B54EC28"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4A6FA4D2"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Matična številka ponudnika oz. davčna številka za druge fizične in pravne osebe – ponudnike, ki niso vpisani v poslovni register:</w:t>
            </w:r>
          </w:p>
        </w:tc>
        <w:tc>
          <w:tcPr>
            <w:tcW w:w="5237" w:type="dxa"/>
            <w:gridSpan w:val="2"/>
            <w:tcBorders>
              <w:top w:val="single" w:sz="4" w:space="0" w:color="auto"/>
              <w:left w:val="single" w:sz="4" w:space="0" w:color="auto"/>
              <w:bottom w:val="single" w:sz="4" w:space="0" w:color="auto"/>
              <w:right w:val="single" w:sz="4" w:space="0" w:color="auto"/>
            </w:tcBorders>
            <w:vAlign w:val="center"/>
          </w:tcPr>
          <w:p w14:paraId="3812FBDC" w14:textId="77777777" w:rsidR="00995ECB" w:rsidRPr="00995ECB" w:rsidRDefault="00995ECB" w:rsidP="00995ECB">
            <w:pPr>
              <w:spacing w:after="0"/>
              <w:rPr>
                <w:rFonts w:ascii="Arial" w:hAnsi="Arial" w:cs="Arial"/>
                <w:b/>
                <w:noProof/>
                <w:color w:val="auto"/>
              </w:rPr>
            </w:pPr>
          </w:p>
        </w:tc>
      </w:tr>
      <w:tr w:rsidR="00995ECB" w:rsidRPr="00995ECB" w14:paraId="7721086C" w14:textId="77777777" w:rsidTr="00993716">
        <w:trPr>
          <w:trHeight w:val="464"/>
        </w:trPr>
        <w:tc>
          <w:tcPr>
            <w:tcW w:w="3857" w:type="dxa"/>
            <w:tcBorders>
              <w:top w:val="single" w:sz="4" w:space="0" w:color="auto"/>
              <w:left w:val="single" w:sz="4" w:space="0" w:color="auto"/>
              <w:bottom w:val="single" w:sz="4" w:space="0" w:color="auto"/>
              <w:right w:val="single" w:sz="4" w:space="0" w:color="auto"/>
            </w:tcBorders>
            <w:vAlign w:val="center"/>
          </w:tcPr>
          <w:p w14:paraId="13F48E14" w14:textId="77777777" w:rsidR="00995ECB" w:rsidRPr="00995ECB" w:rsidRDefault="00995ECB" w:rsidP="00995ECB">
            <w:pPr>
              <w:spacing w:after="0"/>
              <w:jc w:val="both"/>
              <w:rPr>
                <w:rFonts w:ascii="Arial" w:hAnsi="Arial" w:cs="Arial"/>
                <w:color w:val="auto"/>
                <w:lang w:eastAsia="sl-SI"/>
              </w:rPr>
            </w:pPr>
            <w:r w:rsidRPr="00995ECB">
              <w:rPr>
                <w:rFonts w:ascii="Arial" w:hAnsi="Arial" w:cs="Arial"/>
                <w:color w:val="auto"/>
                <w:lang w:eastAsia="sl-SI"/>
              </w:rPr>
              <w:t>Ponudnik je nosilec tihe družbe</w:t>
            </w:r>
            <w:r w:rsidRPr="00995ECB">
              <w:rPr>
                <w:rFonts w:ascii="Arial" w:hAnsi="Arial" w:cs="Arial"/>
                <w:b/>
                <w:color w:val="auto"/>
                <w:lang w:eastAsia="sl-SI"/>
              </w:rPr>
              <w:t>*</w:t>
            </w:r>
            <w:r w:rsidRPr="00995ECB">
              <w:rPr>
                <w:rFonts w:ascii="Arial" w:hAnsi="Arial" w:cs="Arial"/>
                <w:color w:val="auto"/>
                <w:lang w:eastAsia="sl-SI"/>
              </w:rPr>
              <w:t xml:space="preserve">: </w:t>
            </w:r>
            <w:r w:rsidRPr="00995ECB">
              <w:rPr>
                <w:rFonts w:ascii="Arial" w:hAnsi="Arial" w:cs="Arial"/>
                <w:i/>
                <w:color w:val="auto"/>
                <w:sz w:val="20"/>
                <w:szCs w:val="20"/>
                <w:lang w:eastAsia="sl-SI"/>
              </w:rPr>
              <w:t>(ustrezno označi)</w:t>
            </w:r>
          </w:p>
        </w:tc>
        <w:tc>
          <w:tcPr>
            <w:tcW w:w="2448" w:type="dxa"/>
            <w:tcBorders>
              <w:top w:val="single" w:sz="4" w:space="0" w:color="auto"/>
              <w:left w:val="single" w:sz="4" w:space="0" w:color="auto"/>
              <w:bottom w:val="single" w:sz="4" w:space="0" w:color="auto"/>
              <w:right w:val="nil"/>
            </w:tcBorders>
            <w:vAlign w:val="center"/>
          </w:tcPr>
          <w:p w14:paraId="27FB5D0C"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CB077E">
              <w:rPr>
                <w:rFonts w:ascii="Arial" w:eastAsia="Times New Roman" w:hAnsi="Arial" w:cs="Arial"/>
                <w:b/>
                <w:noProof/>
                <w:color w:val="auto"/>
              </w:rPr>
            </w:r>
            <w:r w:rsidR="00CB077E">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89" w:type="dxa"/>
            <w:tcBorders>
              <w:top w:val="single" w:sz="4" w:space="0" w:color="auto"/>
              <w:left w:val="nil"/>
              <w:bottom w:val="single" w:sz="4" w:space="0" w:color="auto"/>
              <w:right w:val="single" w:sz="4" w:space="0" w:color="auto"/>
            </w:tcBorders>
            <w:vAlign w:val="center"/>
          </w:tcPr>
          <w:p w14:paraId="712D6FA5"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CB077E">
              <w:rPr>
                <w:rFonts w:ascii="Arial" w:eastAsia="Times New Roman" w:hAnsi="Arial" w:cs="Arial"/>
                <w:b/>
                <w:noProof/>
                <w:color w:val="auto"/>
              </w:rPr>
            </w:r>
            <w:r w:rsidR="00CB077E">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bl>
    <w:p w14:paraId="494CFE43"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9C320E4"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DD1886B"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bCs/>
          <w:noProof/>
        </w:rPr>
        <w:t xml:space="preserve">Lastniška struktura ponudnika </w:t>
      </w:r>
    </w:p>
    <w:p w14:paraId="2A6B568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2E4255A"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bCs/>
          <w:noProof/>
        </w:rPr>
        <w:t>1.1.</w:t>
      </w:r>
      <w:r w:rsidRPr="00995ECB">
        <w:rPr>
          <w:rFonts w:ascii="Arial" w:hAnsi="Arial" w:cs="Arial"/>
          <w:noProof/>
        </w:rPr>
        <w:t xml:space="preserve"> </w:t>
      </w:r>
      <w:r w:rsidRPr="00995ECB">
        <w:rPr>
          <w:rFonts w:ascii="Arial" w:hAnsi="Arial" w:cs="Arial"/>
          <w:b/>
          <w:bCs/>
          <w:noProof/>
        </w:rPr>
        <w:t xml:space="preserve">Podatki o udeležbi fizičnih oseb v lastništvu ponudnika, vključno s tihimi družbeniki: </w:t>
      </w:r>
    </w:p>
    <w:p w14:paraId="3579EE7F"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21BF6145"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fizično osebo, udeleženo v lastništvu ponudnika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95ECB" w:rsidRPr="00995ECB" w14:paraId="4FAA1CA0" w14:textId="77777777" w:rsidTr="00993716">
        <w:trPr>
          <w:trHeight w:val="410"/>
        </w:trPr>
        <w:tc>
          <w:tcPr>
            <w:tcW w:w="3823" w:type="dxa"/>
            <w:shd w:val="clear" w:color="auto" w:fill="auto"/>
            <w:vAlign w:val="center"/>
          </w:tcPr>
          <w:p w14:paraId="46035375" w14:textId="77777777" w:rsidR="00995ECB" w:rsidRPr="00995ECB" w:rsidRDefault="00995ECB" w:rsidP="00995ECB">
            <w:pPr>
              <w:spacing w:after="0"/>
              <w:rPr>
                <w:rFonts w:ascii="Arial" w:eastAsia="Times New Roman" w:hAnsi="Arial" w:cs="Arial"/>
                <w:color w:val="auto"/>
                <w:lang w:eastAsia="sl-SI"/>
              </w:rPr>
            </w:pPr>
            <w:r w:rsidRPr="00995ECB">
              <w:rPr>
                <w:rFonts w:ascii="Arial" w:eastAsia="Times New Roman" w:hAnsi="Arial" w:cs="Arial"/>
                <w:color w:val="auto"/>
                <w:lang w:eastAsia="sl-SI"/>
              </w:rPr>
              <w:t>Ime in priimek:</w:t>
            </w:r>
          </w:p>
        </w:tc>
        <w:tc>
          <w:tcPr>
            <w:tcW w:w="5237" w:type="dxa"/>
            <w:gridSpan w:val="2"/>
            <w:shd w:val="clear" w:color="auto" w:fill="auto"/>
          </w:tcPr>
          <w:p w14:paraId="08A57C9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79ECD2CF" w14:textId="77777777" w:rsidTr="00993716">
        <w:tc>
          <w:tcPr>
            <w:tcW w:w="3823" w:type="dxa"/>
            <w:shd w:val="clear" w:color="auto" w:fill="auto"/>
            <w:vAlign w:val="center"/>
          </w:tcPr>
          <w:p w14:paraId="4C19098E"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779067D8"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7EC70E74" w14:textId="77777777" w:rsidTr="00993716">
        <w:trPr>
          <w:trHeight w:val="390"/>
        </w:trPr>
        <w:tc>
          <w:tcPr>
            <w:tcW w:w="3823" w:type="dxa"/>
            <w:shd w:val="clear" w:color="auto" w:fill="auto"/>
            <w:vAlign w:val="center"/>
          </w:tcPr>
          <w:p w14:paraId="0D604D75"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lastRenderedPageBreak/>
              <w:t>Delež lastništva ponudnika:</w:t>
            </w:r>
          </w:p>
        </w:tc>
        <w:tc>
          <w:tcPr>
            <w:tcW w:w="5237" w:type="dxa"/>
            <w:gridSpan w:val="2"/>
            <w:shd w:val="clear" w:color="auto" w:fill="auto"/>
          </w:tcPr>
          <w:p w14:paraId="4288378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CA6B9F4" w14:textId="77777777" w:rsidTr="00993716">
        <w:tc>
          <w:tcPr>
            <w:tcW w:w="3823" w:type="dxa"/>
            <w:shd w:val="clear" w:color="auto" w:fill="auto"/>
            <w:vAlign w:val="center"/>
          </w:tcPr>
          <w:p w14:paraId="3582853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 xml:space="preserve">Tihi družbenik*: </w:t>
            </w:r>
          </w:p>
          <w:p w14:paraId="6B3E0378" w14:textId="77777777" w:rsidR="00995ECB" w:rsidRPr="00995ECB" w:rsidRDefault="00995ECB" w:rsidP="00995ECB">
            <w:pPr>
              <w:spacing w:after="0"/>
              <w:jc w:val="both"/>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6" w:type="dxa"/>
            <w:tcBorders>
              <w:right w:val="nil"/>
            </w:tcBorders>
            <w:shd w:val="clear" w:color="auto" w:fill="auto"/>
            <w:vAlign w:val="center"/>
          </w:tcPr>
          <w:p w14:paraId="45180708"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bookmarkStart w:id="23" w:name="Potrditev4"/>
            <w:r w:rsidRPr="00995ECB">
              <w:rPr>
                <w:rFonts w:ascii="Arial" w:eastAsia="Times New Roman" w:hAnsi="Arial" w:cs="Arial"/>
                <w:b/>
                <w:noProof/>
                <w:color w:val="auto"/>
              </w:rPr>
              <w:instrText xml:space="preserve"> FORMCHECKBOX </w:instrText>
            </w:r>
            <w:r w:rsidR="00CB077E">
              <w:rPr>
                <w:rFonts w:ascii="Arial" w:eastAsia="Times New Roman" w:hAnsi="Arial" w:cs="Arial"/>
                <w:b/>
                <w:noProof/>
                <w:color w:val="auto"/>
              </w:rPr>
            </w:r>
            <w:r w:rsidR="00CB077E">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bookmarkEnd w:id="23"/>
            <w:r w:rsidRPr="00995ECB">
              <w:rPr>
                <w:rFonts w:ascii="Arial" w:eastAsia="Times New Roman" w:hAnsi="Arial" w:cs="Arial"/>
                <w:b/>
                <w:noProof/>
                <w:color w:val="auto"/>
              </w:rPr>
              <w:t xml:space="preserve"> DA</w:t>
            </w:r>
          </w:p>
        </w:tc>
        <w:tc>
          <w:tcPr>
            <w:tcW w:w="2791" w:type="dxa"/>
            <w:tcBorders>
              <w:left w:val="nil"/>
            </w:tcBorders>
            <w:shd w:val="clear" w:color="auto" w:fill="auto"/>
            <w:vAlign w:val="center"/>
          </w:tcPr>
          <w:p w14:paraId="45D2A23C"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bookmarkStart w:id="24" w:name="Potrditev5"/>
            <w:r w:rsidRPr="00995ECB">
              <w:rPr>
                <w:rFonts w:ascii="Arial" w:eastAsia="Times New Roman" w:hAnsi="Arial" w:cs="Arial"/>
                <w:b/>
                <w:noProof/>
                <w:color w:val="auto"/>
              </w:rPr>
              <w:instrText xml:space="preserve"> FORMCHECKBOX </w:instrText>
            </w:r>
            <w:r w:rsidR="00CB077E">
              <w:rPr>
                <w:rFonts w:ascii="Arial" w:eastAsia="Times New Roman" w:hAnsi="Arial" w:cs="Arial"/>
                <w:b/>
                <w:noProof/>
                <w:color w:val="auto"/>
              </w:rPr>
            </w:r>
            <w:r w:rsidR="00CB077E">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bookmarkEnd w:id="24"/>
            <w:r w:rsidRPr="00995ECB">
              <w:rPr>
                <w:rFonts w:ascii="Arial" w:eastAsia="Times New Roman" w:hAnsi="Arial" w:cs="Arial"/>
                <w:b/>
                <w:noProof/>
                <w:color w:val="auto"/>
              </w:rPr>
              <w:t xml:space="preserve"> NE</w:t>
            </w:r>
          </w:p>
        </w:tc>
      </w:tr>
      <w:tr w:rsidR="00995ECB" w:rsidRPr="00995ECB" w14:paraId="3BA5D24B" w14:textId="77777777" w:rsidTr="00993716">
        <w:trPr>
          <w:trHeight w:val="438"/>
        </w:trPr>
        <w:tc>
          <w:tcPr>
            <w:tcW w:w="3823" w:type="dxa"/>
            <w:shd w:val="clear" w:color="auto" w:fill="auto"/>
            <w:vAlign w:val="center"/>
          </w:tcPr>
          <w:p w14:paraId="63389D88"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Če DA, navedite nosilca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tc>
        <w:tc>
          <w:tcPr>
            <w:tcW w:w="5237" w:type="dxa"/>
            <w:gridSpan w:val="2"/>
            <w:shd w:val="clear" w:color="auto" w:fill="auto"/>
          </w:tcPr>
          <w:p w14:paraId="0E0046B9" w14:textId="77777777" w:rsidR="00995ECB" w:rsidRPr="00995ECB" w:rsidRDefault="00995ECB" w:rsidP="00995ECB">
            <w:pPr>
              <w:spacing w:after="0"/>
              <w:jc w:val="both"/>
              <w:rPr>
                <w:rFonts w:ascii="Arial" w:eastAsia="Times New Roman" w:hAnsi="Arial" w:cs="Arial"/>
                <w:b/>
                <w:noProof/>
                <w:color w:val="auto"/>
              </w:rPr>
            </w:pPr>
          </w:p>
        </w:tc>
      </w:tr>
    </w:tbl>
    <w:p w14:paraId="63814BBB"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 xml:space="preserve">(ponudnik izpolni tabelo za vsako fizično osebo, zato po potrebi kopira tabelo) </w:t>
      </w:r>
    </w:p>
    <w:p w14:paraId="72431F85"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41D2250"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CBA073E"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1.2.</w:t>
      </w:r>
      <w:r w:rsidRPr="00995ECB">
        <w:rPr>
          <w:rFonts w:ascii="Arial" w:hAnsi="Arial" w:cs="Arial"/>
          <w:noProof/>
        </w:rPr>
        <w:t xml:space="preserve"> </w:t>
      </w:r>
      <w:r w:rsidRPr="00995ECB">
        <w:rPr>
          <w:rFonts w:ascii="Arial" w:hAnsi="Arial" w:cs="Arial"/>
          <w:b/>
          <w:bCs/>
          <w:noProof/>
        </w:rPr>
        <w:t xml:space="preserve">Podatki o udeležbi pravnih oseb v lastništvu ponudnika, vključno z navedbo, ali je pravna oseba nosilec tihe družbe: </w:t>
      </w:r>
    </w:p>
    <w:p w14:paraId="47B4A77F"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88A8208"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pravno osebo, udeleženo v lastništvu ponudnika,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3"/>
        <w:gridCol w:w="2794"/>
      </w:tblGrid>
      <w:tr w:rsidR="00995ECB" w:rsidRPr="00995ECB" w14:paraId="778D8EF3" w14:textId="77777777" w:rsidTr="00993716">
        <w:trPr>
          <w:trHeight w:val="507"/>
        </w:trPr>
        <w:tc>
          <w:tcPr>
            <w:tcW w:w="3823" w:type="dxa"/>
            <w:shd w:val="clear" w:color="auto" w:fill="auto"/>
            <w:vAlign w:val="center"/>
          </w:tcPr>
          <w:p w14:paraId="74AB775F"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Firma pravne osebe:</w:t>
            </w:r>
          </w:p>
        </w:tc>
        <w:tc>
          <w:tcPr>
            <w:tcW w:w="5237" w:type="dxa"/>
            <w:gridSpan w:val="2"/>
            <w:shd w:val="clear" w:color="auto" w:fill="auto"/>
          </w:tcPr>
          <w:p w14:paraId="710F6B20"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3987F013" w14:textId="77777777" w:rsidTr="00993716">
        <w:trPr>
          <w:trHeight w:val="429"/>
        </w:trPr>
        <w:tc>
          <w:tcPr>
            <w:tcW w:w="3823" w:type="dxa"/>
            <w:shd w:val="clear" w:color="auto" w:fill="auto"/>
            <w:vAlign w:val="center"/>
          </w:tcPr>
          <w:p w14:paraId="0CB208E0"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Sedež pravne osebe:</w:t>
            </w:r>
          </w:p>
        </w:tc>
        <w:tc>
          <w:tcPr>
            <w:tcW w:w="5237" w:type="dxa"/>
            <w:gridSpan w:val="2"/>
            <w:shd w:val="clear" w:color="auto" w:fill="auto"/>
          </w:tcPr>
          <w:p w14:paraId="250B31F3"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1878D7C5" w14:textId="77777777" w:rsidTr="00993716">
        <w:trPr>
          <w:trHeight w:val="535"/>
        </w:trPr>
        <w:tc>
          <w:tcPr>
            <w:tcW w:w="3823" w:type="dxa"/>
            <w:shd w:val="clear" w:color="auto" w:fill="auto"/>
            <w:vAlign w:val="center"/>
          </w:tcPr>
          <w:p w14:paraId="2F11D69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ponudnika:</w:t>
            </w:r>
          </w:p>
        </w:tc>
        <w:tc>
          <w:tcPr>
            <w:tcW w:w="5237" w:type="dxa"/>
            <w:gridSpan w:val="2"/>
            <w:shd w:val="clear" w:color="auto" w:fill="auto"/>
          </w:tcPr>
          <w:p w14:paraId="5A62B9A5"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color w:val="auto"/>
              </w:rPr>
            </w:pPr>
          </w:p>
        </w:tc>
      </w:tr>
      <w:tr w:rsidR="00995ECB" w:rsidRPr="00995ECB" w14:paraId="1DDC1023" w14:textId="77777777" w:rsidTr="00993716">
        <w:tc>
          <w:tcPr>
            <w:tcW w:w="3823" w:type="dxa"/>
            <w:shd w:val="clear" w:color="auto" w:fill="auto"/>
            <w:vAlign w:val="center"/>
          </w:tcPr>
          <w:p w14:paraId="6EFA5876"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Matična številka pravne osebe oz. davčna številka za druge pravne osebe, ki niso vpisane v poslovnem registru:</w:t>
            </w:r>
          </w:p>
        </w:tc>
        <w:tc>
          <w:tcPr>
            <w:tcW w:w="5237" w:type="dxa"/>
            <w:gridSpan w:val="2"/>
            <w:shd w:val="clear" w:color="auto" w:fill="auto"/>
          </w:tcPr>
          <w:p w14:paraId="1520940A"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color w:val="auto"/>
              </w:rPr>
            </w:pPr>
          </w:p>
        </w:tc>
      </w:tr>
      <w:tr w:rsidR="00995ECB" w:rsidRPr="00995ECB" w14:paraId="11F1546C" w14:textId="77777777" w:rsidTr="00993716">
        <w:tc>
          <w:tcPr>
            <w:tcW w:w="3823" w:type="dxa"/>
            <w:shd w:val="clear" w:color="auto" w:fill="auto"/>
            <w:vAlign w:val="center"/>
          </w:tcPr>
          <w:p w14:paraId="1E63D3A7" w14:textId="77777777" w:rsidR="00995ECB" w:rsidRPr="00995ECB" w:rsidRDefault="00995ECB" w:rsidP="00995ECB">
            <w:pPr>
              <w:spacing w:after="0"/>
              <w:rPr>
                <w:rFonts w:ascii="Arial" w:eastAsia="Times New Roman" w:hAnsi="Arial" w:cs="Arial"/>
                <w:color w:val="auto"/>
                <w:lang w:eastAsia="sl-SI"/>
              </w:rPr>
            </w:pPr>
            <w:r w:rsidRPr="00995ECB">
              <w:rPr>
                <w:rFonts w:ascii="Arial" w:eastAsia="Times New Roman" w:hAnsi="Arial" w:cs="Arial"/>
                <w:color w:val="auto"/>
                <w:lang w:eastAsia="sl-SI"/>
              </w:rPr>
              <w:t>Pravna oseba je hkrati nosilec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p w14:paraId="76BB6556" w14:textId="77777777" w:rsidR="00995ECB" w:rsidRPr="00995ECB" w:rsidRDefault="00995ECB" w:rsidP="00995ECB">
            <w:pPr>
              <w:spacing w:after="0"/>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3" w:type="dxa"/>
            <w:tcBorders>
              <w:right w:val="nil"/>
            </w:tcBorders>
            <w:shd w:val="clear" w:color="auto" w:fill="auto"/>
            <w:vAlign w:val="center"/>
          </w:tcPr>
          <w:p w14:paraId="0E2B92E0"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CB077E">
              <w:rPr>
                <w:rFonts w:ascii="Arial" w:eastAsia="Times New Roman" w:hAnsi="Arial" w:cs="Arial"/>
                <w:b/>
                <w:noProof/>
                <w:color w:val="auto"/>
              </w:rPr>
            </w:r>
            <w:r w:rsidR="00CB077E">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94" w:type="dxa"/>
            <w:tcBorders>
              <w:left w:val="nil"/>
            </w:tcBorders>
            <w:shd w:val="clear" w:color="auto" w:fill="auto"/>
            <w:vAlign w:val="center"/>
          </w:tcPr>
          <w:p w14:paraId="38AE4DF4"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CB077E">
              <w:rPr>
                <w:rFonts w:ascii="Arial" w:eastAsia="Times New Roman" w:hAnsi="Arial" w:cs="Arial"/>
                <w:b/>
                <w:noProof/>
                <w:color w:val="auto"/>
              </w:rPr>
            </w:r>
            <w:r w:rsidR="00CB077E">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bl>
    <w:p w14:paraId="72407159"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 xml:space="preserve">(ponudnik izpolni tabelo za vsako pravno osebo, zato po potrebi kopira tabelo), </w:t>
      </w:r>
    </w:p>
    <w:p w14:paraId="2D49536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71124C3E"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b/>
          <w:noProof/>
        </w:rPr>
        <w:t>pri čemer je pravna oseba v lasti naslednjih fizičnih oseb:</w:t>
      </w:r>
    </w:p>
    <w:p w14:paraId="6603E9F2"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3F32D9D5"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Za vsako fizično osebo, udeleženo v lastništvu pravne osebe z več kot 5 % deležem, izpolnite tabelo: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446"/>
        <w:gridCol w:w="2791"/>
      </w:tblGrid>
      <w:tr w:rsidR="00995ECB" w:rsidRPr="00995ECB" w14:paraId="43354FD2" w14:textId="77777777" w:rsidTr="00993716">
        <w:trPr>
          <w:trHeight w:val="482"/>
        </w:trPr>
        <w:tc>
          <w:tcPr>
            <w:tcW w:w="3823" w:type="dxa"/>
            <w:shd w:val="clear" w:color="auto" w:fill="auto"/>
          </w:tcPr>
          <w:p w14:paraId="1CDB8FF5"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noProof/>
                <w:color w:val="auto"/>
                <w:lang w:eastAsia="sl-SI"/>
              </w:rPr>
              <mc:AlternateContent>
                <mc:Choice Requires="wps">
                  <w:drawing>
                    <wp:anchor distT="0" distB="0" distL="114300" distR="114300" simplePos="0" relativeHeight="251679232" behindDoc="1" locked="0" layoutInCell="1" allowOverlap="1" wp14:anchorId="5B2721C1" wp14:editId="0746D756">
                      <wp:simplePos x="0" y="0"/>
                      <wp:positionH relativeFrom="page">
                        <wp:posOffset>5731510</wp:posOffset>
                      </wp:positionH>
                      <wp:positionV relativeFrom="page">
                        <wp:posOffset>7179310</wp:posOffset>
                      </wp:positionV>
                      <wp:extent cx="152400" cy="135890"/>
                      <wp:effectExtent l="0" t="0" r="19050" b="16510"/>
                      <wp:wrapNone/>
                      <wp:docPr id="8" name="Prostoročno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B9D87A" id="Prostoročno 8" o:spid="_x0000_s1026" style="position:absolute;margin-left:451.3pt;margin-top:565.3pt;width:12pt;height:10.7pt;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" path="m,l,213r240,l240,,,xe" filled="f">
                      <v:path o:connecttype="custom" o:connectlocs="0,0;0,135255;152400,135255;152400,0;0,0" o:connectangles="0,0,0,0,0"/>
                      <w10:wrap anchorx="page" anchory="page"/>
                    </v:shape>
                  </w:pict>
                </mc:Fallback>
              </mc:AlternateContent>
            </w:r>
            <w:r w:rsidRPr="00995ECB">
              <w:rPr>
                <w:rFonts w:ascii="Arial" w:eastAsia="Times New Roman" w:hAnsi="Arial" w:cs="Arial"/>
                <w:noProof/>
                <w:color w:val="auto"/>
                <w:lang w:eastAsia="sl-SI"/>
              </w:rPr>
              <mc:AlternateContent>
                <mc:Choice Requires="wps">
                  <w:drawing>
                    <wp:anchor distT="0" distB="0" distL="114300" distR="114300" simplePos="0" relativeHeight="251680256" behindDoc="1" locked="0" layoutInCell="1" allowOverlap="1" wp14:anchorId="43BFB923" wp14:editId="2D2E44B7">
                      <wp:simplePos x="0" y="0"/>
                      <wp:positionH relativeFrom="page">
                        <wp:posOffset>4800600</wp:posOffset>
                      </wp:positionH>
                      <wp:positionV relativeFrom="page">
                        <wp:posOffset>7179310</wp:posOffset>
                      </wp:positionV>
                      <wp:extent cx="152400" cy="135890"/>
                      <wp:effectExtent l="0" t="0" r="19050" b="16510"/>
                      <wp:wrapNone/>
                      <wp:docPr id="7" name="Prostoročno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35890"/>
                              </a:xfrm>
                              <a:custGeom>
                                <a:avLst/>
                                <a:gdLst>
                                  <a:gd name="T0" fmla="*/ 0 w 240"/>
                                  <a:gd name="T1" fmla="*/ 0 h 214"/>
                                  <a:gd name="T2" fmla="*/ 0 w 240"/>
                                  <a:gd name="T3" fmla="*/ 213 h 214"/>
                                  <a:gd name="T4" fmla="*/ 240 w 240"/>
                                  <a:gd name="T5" fmla="*/ 213 h 214"/>
                                  <a:gd name="T6" fmla="*/ 240 w 240"/>
                                  <a:gd name="T7" fmla="*/ 0 h 214"/>
                                  <a:gd name="T8" fmla="*/ 0 w 240"/>
                                  <a:gd name="T9" fmla="*/ 0 h 214"/>
                                </a:gdLst>
                                <a:ahLst/>
                                <a:cxnLst>
                                  <a:cxn ang="0">
                                    <a:pos x="T0" y="T1"/>
                                  </a:cxn>
                                  <a:cxn ang="0">
                                    <a:pos x="T2" y="T3"/>
                                  </a:cxn>
                                  <a:cxn ang="0">
                                    <a:pos x="T4" y="T5"/>
                                  </a:cxn>
                                  <a:cxn ang="0">
                                    <a:pos x="T6" y="T7"/>
                                  </a:cxn>
                                  <a:cxn ang="0">
                                    <a:pos x="T8" y="T9"/>
                                  </a:cxn>
                                </a:cxnLst>
                                <a:rect l="0" t="0" r="r" b="b"/>
                                <a:pathLst>
                                  <a:path w="240" h="214">
                                    <a:moveTo>
                                      <a:pt x="0" y="0"/>
                                    </a:moveTo>
                                    <a:lnTo>
                                      <a:pt x="0" y="213"/>
                                    </a:lnTo>
                                    <a:lnTo>
                                      <a:pt x="240" y="213"/>
                                    </a:lnTo>
                                    <a:lnTo>
                                      <a:pt x="240" y="0"/>
                                    </a:lnTo>
                                    <a:lnTo>
                                      <a:pt x="0" y="0"/>
                                    </a:lnTo>
                                    <a:close/>
                                  </a:path>
                                </a:pathLst>
                              </a:custGeom>
                              <a:noFill/>
                              <a:ln w="9525">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2D458E" id="Prostoročno 7" o:spid="_x0000_s1026" style="position:absolute;margin-left:378pt;margin-top:565.3pt;width:12pt;height:10.7pt;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4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" path="m,l,213r240,l240,,,xe" filled="f">
                      <v:path o:connecttype="custom" o:connectlocs="0,0;0,135255;152400,135255;152400,0;0,0" o:connectangles="0,0,0,0,0"/>
                      <w10:wrap anchorx="page" anchory="page"/>
                    </v:shape>
                  </w:pict>
                </mc:Fallback>
              </mc:AlternateContent>
            </w:r>
            <w:r w:rsidRPr="00995ECB">
              <w:rPr>
                <w:rFonts w:ascii="Arial" w:eastAsia="Times New Roman" w:hAnsi="Arial" w:cs="Arial"/>
                <w:color w:val="auto"/>
                <w:lang w:eastAsia="sl-SI"/>
              </w:rPr>
              <w:t>Ime in priimek:</w:t>
            </w:r>
          </w:p>
        </w:tc>
        <w:tc>
          <w:tcPr>
            <w:tcW w:w="5237" w:type="dxa"/>
            <w:gridSpan w:val="2"/>
            <w:shd w:val="clear" w:color="auto" w:fill="auto"/>
          </w:tcPr>
          <w:p w14:paraId="2E2E59B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25410CD1" w14:textId="77777777" w:rsidTr="00993716">
        <w:tc>
          <w:tcPr>
            <w:tcW w:w="3823" w:type="dxa"/>
            <w:shd w:val="clear" w:color="auto" w:fill="auto"/>
          </w:tcPr>
          <w:p w14:paraId="6F4412EA"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Prebivališče – stalno, razen če ima oseba le začasno prebivališče v Republiki Sloveniji (država, ulica in hišna številka, naselje, občina, poštna številka in kraj):</w:t>
            </w:r>
          </w:p>
        </w:tc>
        <w:tc>
          <w:tcPr>
            <w:tcW w:w="5237" w:type="dxa"/>
            <w:gridSpan w:val="2"/>
            <w:shd w:val="clear" w:color="auto" w:fill="auto"/>
          </w:tcPr>
          <w:p w14:paraId="21967CDE"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409FA7BF" w14:textId="77777777" w:rsidTr="00993716">
        <w:trPr>
          <w:trHeight w:val="500"/>
        </w:trPr>
        <w:tc>
          <w:tcPr>
            <w:tcW w:w="3823" w:type="dxa"/>
            <w:shd w:val="clear" w:color="auto" w:fill="auto"/>
          </w:tcPr>
          <w:p w14:paraId="4B95824B"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pravne osebe:</w:t>
            </w:r>
          </w:p>
        </w:tc>
        <w:tc>
          <w:tcPr>
            <w:tcW w:w="5237" w:type="dxa"/>
            <w:gridSpan w:val="2"/>
            <w:shd w:val="clear" w:color="auto" w:fill="auto"/>
          </w:tcPr>
          <w:p w14:paraId="41B46551"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10A17D1A" w14:textId="77777777" w:rsidTr="00993716">
        <w:tc>
          <w:tcPr>
            <w:tcW w:w="3823" w:type="dxa"/>
            <w:shd w:val="clear" w:color="auto" w:fill="auto"/>
          </w:tcPr>
          <w:p w14:paraId="47F323A0"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Tihi družbenik</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 xml:space="preserve">: </w:t>
            </w:r>
          </w:p>
          <w:p w14:paraId="55AA97C7" w14:textId="77777777" w:rsidR="00995ECB" w:rsidRPr="00995ECB" w:rsidRDefault="00995ECB" w:rsidP="00995ECB">
            <w:pPr>
              <w:spacing w:after="0"/>
              <w:jc w:val="both"/>
              <w:rPr>
                <w:rFonts w:ascii="Arial" w:eastAsia="Times New Roman" w:hAnsi="Arial" w:cs="Arial"/>
                <w:i/>
                <w:color w:val="auto"/>
                <w:sz w:val="20"/>
                <w:szCs w:val="20"/>
                <w:lang w:eastAsia="sl-SI"/>
              </w:rPr>
            </w:pPr>
            <w:r w:rsidRPr="00995ECB">
              <w:rPr>
                <w:rFonts w:ascii="Arial" w:eastAsia="Times New Roman" w:hAnsi="Arial" w:cs="Arial"/>
                <w:i/>
                <w:color w:val="auto"/>
                <w:sz w:val="20"/>
                <w:szCs w:val="20"/>
                <w:lang w:eastAsia="sl-SI"/>
              </w:rPr>
              <w:t>(ustrezno označi)</w:t>
            </w:r>
          </w:p>
        </w:tc>
        <w:tc>
          <w:tcPr>
            <w:tcW w:w="2446" w:type="dxa"/>
            <w:tcBorders>
              <w:right w:val="nil"/>
            </w:tcBorders>
            <w:shd w:val="clear" w:color="auto" w:fill="auto"/>
            <w:vAlign w:val="center"/>
          </w:tcPr>
          <w:p w14:paraId="0C8D814B"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4"/>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CB077E">
              <w:rPr>
                <w:rFonts w:ascii="Arial" w:eastAsia="Times New Roman" w:hAnsi="Arial" w:cs="Arial"/>
                <w:b/>
                <w:noProof/>
                <w:color w:val="auto"/>
              </w:rPr>
            </w:r>
            <w:r w:rsidR="00CB077E">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DA</w:t>
            </w:r>
          </w:p>
        </w:tc>
        <w:tc>
          <w:tcPr>
            <w:tcW w:w="2791" w:type="dxa"/>
            <w:tcBorders>
              <w:left w:val="nil"/>
            </w:tcBorders>
            <w:shd w:val="clear" w:color="auto" w:fill="auto"/>
            <w:vAlign w:val="center"/>
          </w:tcPr>
          <w:p w14:paraId="2BA5BF1D" w14:textId="77777777" w:rsidR="00995ECB" w:rsidRPr="00995ECB" w:rsidRDefault="00995ECB" w:rsidP="00995ECB">
            <w:pPr>
              <w:spacing w:after="0"/>
              <w:jc w:val="center"/>
              <w:rPr>
                <w:rFonts w:ascii="Arial" w:eastAsia="Times New Roman" w:hAnsi="Arial" w:cs="Arial"/>
                <w:b/>
                <w:noProof/>
                <w:color w:val="auto"/>
              </w:rPr>
            </w:pPr>
            <w:r w:rsidRPr="00995ECB">
              <w:rPr>
                <w:rFonts w:ascii="Arial" w:eastAsia="Times New Roman" w:hAnsi="Arial" w:cs="Arial"/>
                <w:b/>
                <w:noProof/>
                <w:color w:val="auto"/>
              </w:rPr>
              <w:fldChar w:fldCharType="begin">
                <w:ffData>
                  <w:name w:val="Potrditev5"/>
                  <w:enabled/>
                  <w:calcOnExit w:val="0"/>
                  <w:checkBox>
                    <w:sizeAuto/>
                    <w:default w:val="0"/>
                  </w:checkBox>
                </w:ffData>
              </w:fldChar>
            </w:r>
            <w:r w:rsidRPr="00995ECB">
              <w:rPr>
                <w:rFonts w:ascii="Arial" w:eastAsia="Times New Roman" w:hAnsi="Arial" w:cs="Arial"/>
                <w:b/>
                <w:noProof/>
                <w:color w:val="auto"/>
              </w:rPr>
              <w:instrText xml:space="preserve"> FORMCHECKBOX </w:instrText>
            </w:r>
            <w:r w:rsidR="00CB077E">
              <w:rPr>
                <w:rFonts w:ascii="Arial" w:eastAsia="Times New Roman" w:hAnsi="Arial" w:cs="Arial"/>
                <w:b/>
                <w:noProof/>
                <w:color w:val="auto"/>
              </w:rPr>
            </w:r>
            <w:r w:rsidR="00CB077E">
              <w:rPr>
                <w:rFonts w:ascii="Arial" w:eastAsia="Times New Roman" w:hAnsi="Arial" w:cs="Arial"/>
                <w:b/>
                <w:noProof/>
                <w:color w:val="auto"/>
              </w:rPr>
              <w:fldChar w:fldCharType="separate"/>
            </w:r>
            <w:r w:rsidRPr="00995ECB">
              <w:rPr>
                <w:rFonts w:ascii="Arial" w:eastAsia="Times New Roman" w:hAnsi="Arial" w:cs="Arial"/>
                <w:b/>
                <w:noProof/>
                <w:color w:val="auto"/>
              </w:rPr>
              <w:fldChar w:fldCharType="end"/>
            </w:r>
            <w:r w:rsidRPr="00995ECB">
              <w:rPr>
                <w:rFonts w:ascii="Arial" w:eastAsia="Times New Roman" w:hAnsi="Arial" w:cs="Arial"/>
                <w:b/>
                <w:noProof/>
                <w:color w:val="auto"/>
              </w:rPr>
              <w:t xml:space="preserve"> NE</w:t>
            </w:r>
          </w:p>
        </w:tc>
      </w:tr>
      <w:tr w:rsidR="00995ECB" w:rsidRPr="00995ECB" w14:paraId="5792A4C7" w14:textId="77777777" w:rsidTr="00993716">
        <w:trPr>
          <w:trHeight w:val="459"/>
        </w:trPr>
        <w:tc>
          <w:tcPr>
            <w:tcW w:w="3823" w:type="dxa"/>
            <w:shd w:val="clear" w:color="auto" w:fill="auto"/>
          </w:tcPr>
          <w:p w14:paraId="1E48FF73" w14:textId="77777777" w:rsidR="00995ECB" w:rsidRPr="00995ECB" w:rsidRDefault="00995ECB" w:rsidP="00995ECB">
            <w:pPr>
              <w:spacing w:after="0"/>
              <w:jc w:val="both"/>
              <w:rPr>
                <w:rFonts w:ascii="Arial" w:eastAsia="Times New Roman" w:hAnsi="Arial" w:cs="Arial"/>
                <w:color w:val="auto"/>
                <w:lang w:eastAsia="sl-SI"/>
              </w:rPr>
            </w:pPr>
            <w:r w:rsidRPr="00995ECB">
              <w:rPr>
                <w:rFonts w:ascii="Arial" w:eastAsia="Times New Roman" w:hAnsi="Arial" w:cs="Arial"/>
                <w:color w:val="auto"/>
                <w:lang w:eastAsia="sl-SI"/>
              </w:rPr>
              <w:t>Če DA, navedite nosilca tihe družbe</w:t>
            </w:r>
            <w:r w:rsidRPr="00995ECB">
              <w:rPr>
                <w:rFonts w:ascii="Arial" w:eastAsia="Times New Roman" w:hAnsi="Arial" w:cs="Arial"/>
                <w:b/>
                <w:color w:val="auto"/>
                <w:lang w:eastAsia="sl-SI"/>
              </w:rPr>
              <w:t>*</w:t>
            </w:r>
            <w:r w:rsidRPr="00995ECB">
              <w:rPr>
                <w:rFonts w:ascii="Arial" w:eastAsia="Times New Roman" w:hAnsi="Arial" w:cs="Arial"/>
                <w:color w:val="auto"/>
                <w:lang w:eastAsia="sl-SI"/>
              </w:rPr>
              <w:t>:</w:t>
            </w:r>
          </w:p>
        </w:tc>
        <w:tc>
          <w:tcPr>
            <w:tcW w:w="5237" w:type="dxa"/>
            <w:gridSpan w:val="2"/>
            <w:shd w:val="clear" w:color="auto" w:fill="auto"/>
          </w:tcPr>
          <w:p w14:paraId="717CB0AC"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2FC84E85"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(ponudnik izpolni tabelo za vsako fizično osebo, zato po potrebi kopira tabelo)</w:t>
      </w:r>
    </w:p>
    <w:p w14:paraId="32791132" w14:textId="77777777" w:rsidR="00995ECB" w:rsidRPr="00995ECB" w:rsidRDefault="00995ECB" w:rsidP="00995ECB">
      <w:pPr>
        <w:spacing w:after="0"/>
        <w:rPr>
          <w:rFonts w:ascii="Arial" w:hAnsi="Arial" w:cs="Arial"/>
          <w:b/>
          <w:bCs/>
          <w:noProof/>
        </w:rPr>
      </w:pPr>
      <w:r w:rsidRPr="00995ECB">
        <w:rPr>
          <w:rFonts w:ascii="Arial" w:hAnsi="Arial" w:cs="Arial"/>
          <w:b/>
          <w:bCs/>
          <w:noProof/>
        </w:rPr>
        <w:br w:type="page"/>
      </w:r>
    </w:p>
    <w:p w14:paraId="69956C93" w14:textId="77777777" w:rsidR="00995ECB" w:rsidRPr="00995ECB" w:rsidRDefault="00995ECB" w:rsidP="00995ECB">
      <w:pPr>
        <w:widowControl w:val="0"/>
        <w:autoSpaceDE w:val="0"/>
        <w:autoSpaceDN w:val="0"/>
        <w:adjustRightInd w:val="0"/>
        <w:spacing w:after="0"/>
        <w:jc w:val="both"/>
        <w:rPr>
          <w:rFonts w:ascii="Arial" w:hAnsi="Arial" w:cs="Arial"/>
          <w:b/>
          <w:bCs/>
          <w:noProof/>
        </w:rPr>
      </w:pPr>
    </w:p>
    <w:p w14:paraId="24733333" w14:textId="77777777" w:rsidR="00995ECB" w:rsidRPr="00995ECB" w:rsidRDefault="00995ECB" w:rsidP="00995ECB">
      <w:pPr>
        <w:widowControl w:val="0"/>
        <w:autoSpaceDE w:val="0"/>
        <w:autoSpaceDN w:val="0"/>
        <w:adjustRightInd w:val="0"/>
        <w:spacing w:after="0"/>
        <w:jc w:val="both"/>
        <w:rPr>
          <w:rFonts w:ascii="Arial" w:hAnsi="Arial" w:cs="Arial"/>
          <w:b/>
          <w:bCs/>
          <w:noProof/>
        </w:rPr>
      </w:pPr>
      <w:r w:rsidRPr="00995ECB">
        <w:rPr>
          <w:rFonts w:ascii="Arial" w:hAnsi="Arial" w:cs="Arial"/>
          <w:b/>
          <w:bCs/>
          <w:noProof/>
        </w:rPr>
        <w:t>1.3.</w:t>
      </w:r>
      <w:r w:rsidRPr="00995ECB">
        <w:rPr>
          <w:rFonts w:ascii="Arial" w:hAnsi="Arial" w:cs="Arial"/>
          <w:noProof/>
        </w:rPr>
        <w:t xml:space="preserve"> </w:t>
      </w:r>
      <w:r w:rsidRPr="00995ECB">
        <w:rPr>
          <w:rFonts w:ascii="Arial" w:hAnsi="Arial" w:cs="Arial"/>
          <w:b/>
          <w:bCs/>
          <w:noProof/>
        </w:rPr>
        <w:t xml:space="preserve">Podatki o družbah, za katere se po določbah zakona, ki ureja gospodarske družbe, šteje, da so povezane družbe s ponudnikom: </w:t>
      </w:r>
    </w:p>
    <w:p w14:paraId="727FDF4D" w14:textId="77777777" w:rsidR="00995ECB" w:rsidRPr="00995ECB" w:rsidRDefault="00995ECB" w:rsidP="00995ECB">
      <w:pPr>
        <w:widowControl w:val="0"/>
        <w:autoSpaceDE w:val="0"/>
        <w:autoSpaceDN w:val="0"/>
        <w:adjustRightInd w:val="0"/>
        <w:spacing w:after="0"/>
        <w:jc w:val="both"/>
        <w:rPr>
          <w:rFonts w:ascii="Arial" w:hAnsi="Arial" w:cs="Arial"/>
          <w:b/>
          <w:bCs/>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02"/>
        <w:gridCol w:w="5558"/>
      </w:tblGrid>
      <w:tr w:rsidR="00995ECB" w:rsidRPr="00995ECB" w14:paraId="5FEF5F2C" w14:textId="77777777" w:rsidTr="00993716">
        <w:tc>
          <w:tcPr>
            <w:tcW w:w="3502" w:type="dxa"/>
            <w:shd w:val="clear" w:color="auto" w:fill="auto"/>
          </w:tcPr>
          <w:p w14:paraId="2EA67A85"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Firma pravne osebe:</w:t>
            </w:r>
          </w:p>
        </w:tc>
        <w:tc>
          <w:tcPr>
            <w:tcW w:w="5558" w:type="dxa"/>
            <w:shd w:val="clear" w:color="auto" w:fill="auto"/>
          </w:tcPr>
          <w:p w14:paraId="43B7095F"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609A4EB3" w14:textId="77777777" w:rsidTr="00993716">
        <w:tc>
          <w:tcPr>
            <w:tcW w:w="3502" w:type="dxa"/>
            <w:shd w:val="clear" w:color="auto" w:fill="auto"/>
          </w:tcPr>
          <w:p w14:paraId="7D22F6C5"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Sedež pravne osebe:</w:t>
            </w:r>
          </w:p>
        </w:tc>
        <w:tc>
          <w:tcPr>
            <w:tcW w:w="5558" w:type="dxa"/>
            <w:shd w:val="clear" w:color="auto" w:fill="auto"/>
          </w:tcPr>
          <w:p w14:paraId="4161D0F6"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7505BEA" w14:textId="77777777" w:rsidTr="00993716">
        <w:tc>
          <w:tcPr>
            <w:tcW w:w="3502" w:type="dxa"/>
            <w:shd w:val="clear" w:color="auto" w:fill="auto"/>
          </w:tcPr>
          <w:p w14:paraId="1ACA00FF"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Delež lastništva ponudnika:</w:t>
            </w:r>
          </w:p>
        </w:tc>
        <w:tc>
          <w:tcPr>
            <w:tcW w:w="5558" w:type="dxa"/>
            <w:shd w:val="clear" w:color="auto" w:fill="auto"/>
          </w:tcPr>
          <w:p w14:paraId="5294F38D"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43631BDE" w14:textId="77777777" w:rsidTr="00993716">
        <w:tc>
          <w:tcPr>
            <w:tcW w:w="3502" w:type="dxa"/>
            <w:shd w:val="clear" w:color="auto" w:fill="auto"/>
          </w:tcPr>
          <w:p w14:paraId="20E2E4DE"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Matična številka ponudnika oz. davčna številka za druge pravne osebe, ki niso vpisane v poslovnem registru:</w:t>
            </w:r>
          </w:p>
        </w:tc>
        <w:tc>
          <w:tcPr>
            <w:tcW w:w="5558" w:type="dxa"/>
            <w:shd w:val="clear" w:color="auto" w:fill="auto"/>
          </w:tcPr>
          <w:p w14:paraId="3B72EFB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r w:rsidR="00995ECB" w:rsidRPr="00995ECB" w14:paraId="399D7119" w14:textId="77777777" w:rsidTr="00993716">
        <w:tc>
          <w:tcPr>
            <w:tcW w:w="3502" w:type="dxa"/>
            <w:shd w:val="clear" w:color="auto" w:fill="auto"/>
          </w:tcPr>
          <w:p w14:paraId="4C30EC10" w14:textId="77777777" w:rsidR="00995ECB" w:rsidRPr="00995ECB" w:rsidRDefault="00995ECB" w:rsidP="00995ECB">
            <w:pPr>
              <w:spacing w:before="60" w:after="60"/>
              <w:jc w:val="both"/>
              <w:rPr>
                <w:rFonts w:ascii="Arial" w:eastAsia="Times New Roman" w:hAnsi="Arial" w:cs="Arial"/>
                <w:color w:val="auto"/>
                <w:lang w:eastAsia="sl-SI"/>
              </w:rPr>
            </w:pPr>
            <w:r w:rsidRPr="00995ECB">
              <w:rPr>
                <w:rFonts w:ascii="Arial" w:eastAsia="Times New Roman" w:hAnsi="Arial" w:cs="Arial"/>
                <w:color w:val="auto"/>
                <w:lang w:eastAsia="sl-SI"/>
              </w:rPr>
              <w:t>je s ponudnikom v medsebojnem razmerju, v skladu s 527. členom ZGD-1 povezana na način:</w:t>
            </w:r>
          </w:p>
        </w:tc>
        <w:tc>
          <w:tcPr>
            <w:tcW w:w="5558" w:type="dxa"/>
            <w:shd w:val="clear" w:color="auto" w:fill="auto"/>
          </w:tcPr>
          <w:p w14:paraId="0BDD088B"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68089330" w14:textId="77777777" w:rsidR="00995ECB" w:rsidRPr="00995ECB" w:rsidRDefault="00995ECB" w:rsidP="00995ECB">
      <w:pPr>
        <w:widowControl w:val="0"/>
        <w:autoSpaceDE w:val="0"/>
        <w:autoSpaceDN w:val="0"/>
        <w:adjustRightInd w:val="0"/>
        <w:spacing w:after="0"/>
        <w:jc w:val="both"/>
        <w:rPr>
          <w:rFonts w:ascii="Arial" w:hAnsi="Arial" w:cs="Arial"/>
          <w:i/>
          <w:noProof/>
          <w:sz w:val="20"/>
          <w:szCs w:val="20"/>
        </w:rPr>
      </w:pPr>
      <w:r w:rsidRPr="00995ECB">
        <w:rPr>
          <w:rFonts w:ascii="Arial" w:hAnsi="Arial" w:cs="Arial"/>
          <w:i/>
          <w:noProof/>
          <w:sz w:val="20"/>
          <w:szCs w:val="20"/>
        </w:rPr>
        <w:t>(ponudnik izpolni tabelo za vsako pravno osebo, zato po potrebi kopira tabelo)</w:t>
      </w:r>
    </w:p>
    <w:p w14:paraId="2C0380B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D6EA682"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Izjavljam, da sem kot fizične osebe – udeležence v lastništvu ponudnika navedel:</w:t>
      </w:r>
    </w:p>
    <w:p w14:paraId="38F68685" w14:textId="77777777" w:rsidR="00995ECB" w:rsidRPr="00995ECB" w:rsidRDefault="00995ECB" w:rsidP="00994B35">
      <w:pPr>
        <w:widowControl w:val="0"/>
        <w:numPr>
          <w:ilvl w:val="0"/>
          <w:numId w:val="58"/>
        </w:numPr>
        <w:tabs>
          <w:tab w:val="left" w:pos="709"/>
        </w:tabs>
        <w:autoSpaceDE w:val="0"/>
        <w:autoSpaceDN w:val="0"/>
        <w:adjustRightInd w:val="0"/>
        <w:spacing w:after="0"/>
        <w:jc w:val="both"/>
        <w:rPr>
          <w:rFonts w:ascii="Arial" w:hAnsi="Arial" w:cs="Arial"/>
          <w:noProof/>
        </w:rPr>
      </w:pPr>
      <w:r w:rsidRPr="00995ECB">
        <w:rPr>
          <w:rFonts w:ascii="Arial" w:hAnsi="Arial" w:cs="Arial"/>
          <w:noProof/>
        </w:rPr>
        <w:t xml:space="preserve">vsako fizično osebo, ki je posredno ali neposredno imetnik več kakor 5 % delnic, oz. je udeležena z več kot 5 % deležem pri ustanoviteljskih pravicah, upravljanju ali kapitalu pravne osebe, ali ima obvladujoč položaj pri upravljanju sredstev pravne osebe; </w:t>
      </w:r>
    </w:p>
    <w:p w14:paraId="6493661E" w14:textId="77777777" w:rsidR="00995ECB" w:rsidRPr="00995ECB" w:rsidRDefault="00995ECB" w:rsidP="00994B35">
      <w:pPr>
        <w:widowControl w:val="0"/>
        <w:numPr>
          <w:ilvl w:val="0"/>
          <w:numId w:val="58"/>
        </w:numPr>
        <w:tabs>
          <w:tab w:val="left" w:pos="709"/>
        </w:tabs>
        <w:autoSpaceDE w:val="0"/>
        <w:autoSpaceDN w:val="0"/>
        <w:adjustRightInd w:val="0"/>
        <w:spacing w:after="0"/>
        <w:jc w:val="both"/>
        <w:rPr>
          <w:rFonts w:ascii="Arial" w:hAnsi="Arial" w:cs="Arial"/>
          <w:noProof/>
        </w:rPr>
      </w:pPr>
      <w:r w:rsidRPr="00995ECB">
        <w:rPr>
          <w:rFonts w:ascii="Arial" w:hAnsi="Arial" w:cs="Arial"/>
          <w:noProof/>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5C189E2"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6CD355AD"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S podpisom te izjave jamčim, da v celotni lastniški strukturi ni udeleženih drugih fizičnih, pravnih oseb in tihih družbenikov</w:t>
      </w:r>
      <w:r w:rsidRPr="00995ECB">
        <w:rPr>
          <w:rFonts w:ascii="Arial" w:hAnsi="Arial" w:cs="Arial"/>
          <w:b/>
          <w:noProof/>
        </w:rPr>
        <w:t>*</w:t>
      </w:r>
      <w:r w:rsidRPr="00995ECB">
        <w:rPr>
          <w:rFonts w:ascii="Arial" w:hAnsi="Arial" w:cs="Arial"/>
          <w:noProof/>
        </w:rPr>
        <w:t xml:space="preserve"> ter gospodarskih subjektov, za katere se glede na določbe zakona, ki ureja gospodarske družbe, šteje, da so povezane družbe.</w:t>
      </w:r>
    </w:p>
    <w:p w14:paraId="028ABEFE"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1FCDD48B" w14:textId="77777777" w:rsidR="00995ECB" w:rsidRPr="00995ECB" w:rsidRDefault="00995ECB" w:rsidP="00995ECB">
      <w:pPr>
        <w:widowControl w:val="0"/>
        <w:autoSpaceDE w:val="0"/>
        <w:autoSpaceDN w:val="0"/>
        <w:adjustRightInd w:val="0"/>
        <w:spacing w:after="0"/>
        <w:jc w:val="both"/>
        <w:rPr>
          <w:rFonts w:ascii="Arial" w:hAnsi="Arial" w:cs="Arial"/>
          <w:noProof/>
        </w:rPr>
      </w:pPr>
      <w:r w:rsidRPr="00995ECB">
        <w:rPr>
          <w:rFonts w:ascii="Arial" w:hAnsi="Arial" w:cs="Arial"/>
          <w:noProof/>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65F89CD" w14:textId="77777777" w:rsidR="00995ECB" w:rsidRPr="00995ECB" w:rsidRDefault="00995ECB" w:rsidP="00995ECB">
      <w:pPr>
        <w:widowControl w:val="0"/>
        <w:autoSpaceDE w:val="0"/>
        <w:autoSpaceDN w:val="0"/>
        <w:adjustRightInd w:val="0"/>
        <w:spacing w:after="0"/>
        <w:jc w:val="both"/>
        <w:rPr>
          <w:rFonts w:ascii="Arial" w:hAnsi="Arial" w:cs="Arial"/>
          <w:noProof/>
        </w:rPr>
      </w:pPr>
    </w:p>
    <w:p w14:paraId="0A365BE3" w14:textId="77777777" w:rsidR="00995ECB" w:rsidRPr="00995ECB" w:rsidRDefault="00995ECB" w:rsidP="00995ECB">
      <w:pPr>
        <w:widowControl w:val="0"/>
        <w:autoSpaceDE w:val="0"/>
        <w:autoSpaceDN w:val="0"/>
        <w:adjustRightInd w:val="0"/>
        <w:spacing w:after="0"/>
        <w:jc w:val="both"/>
        <w:rPr>
          <w:rFonts w:ascii="Arial" w:hAnsi="Arial" w:cs="Arial"/>
          <w:noProof/>
        </w:rPr>
      </w:pPr>
    </w:p>
    <w:tbl>
      <w:tblPr>
        <w:tblW w:w="0" w:type="auto"/>
        <w:tblLook w:val="04A0" w:firstRow="1" w:lastRow="0" w:firstColumn="1" w:lastColumn="0" w:noHBand="0" w:noVBand="1"/>
      </w:tblPr>
      <w:tblGrid>
        <w:gridCol w:w="4514"/>
        <w:gridCol w:w="4546"/>
      </w:tblGrid>
      <w:tr w:rsidR="00995ECB" w:rsidRPr="00995ECB" w14:paraId="30DDA251" w14:textId="77777777" w:rsidTr="00993716">
        <w:tc>
          <w:tcPr>
            <w:tcW w:w="4514" w:type="dxa"/>
            <w:shd w:val="clear" w:color="auto" w:fill="auto"/>
          </w:tcPr>
          <w:p w14:paraId="626FC1D8"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r w:rsidRPr="00995ECB">
              <w:rPr>
                <w:rFonts w:ascii="Arial" w:eastAsia="Times New Roman" w:hAnsi="Arial" w:cs="Arial"/>
                <w:noProof/>
              </w:rPr>
              <w:t xml:space="preserve">Kraj in datum: </w:t>
            </w:r>
          </w:p>
          <w:p w14:paraId="746C6604"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p w14:paraId="7D928C8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c>
          <w:tcPr>
            <w:tcW w:w="4546" w:type="dxa"/>
            <w:shd w:val="clear" w:color="auto" w:fill="auto"/>
          </w:tcPr>
          <w:p w14:paraId="7A261897"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r w:rsidRPr="00995ECB">
              <w:rPr>
                <w:rFonts w:ascii="Arial" w:eastAsia="Times New Roman" w:hAnsi="Arial" w:cs="Arial"/>
                <w:noProof/>
              </w:rPr>
              <w:t>Žig podjetja oz. ponudnika:</w:t>
            </w:r>
          </w:p>
          <w:p w14:paraId="228A5B4F" w14:textId="77777777" w:rsidR="00995ECB" w:rsidRPr="00995ECB" w:rsidRDefault="00995ECB" w:rsidP="00995ECB">
            <w:pPr>
              <w:widowControl w:val="0"/>
              <w:autoSpaceDE w:val="0"/>
              <w:autoSpaceDN w:val="0"/>
              <w:adjustRightInd w:val="0"/>
              <w:spacing w:after="0"/>
              <w:jc w:val="both"/>
              <w:rPr>
                <w:rFonts w:ascii="Arial" w:eastAsia="Times New Roman" w:hAnsi="Arial" w:cs="Arial"/>
                <w:b/>
                <w:noProof/>
              </w:rPr>
            </w:pPr>
          </w:p>
        </w:tc>
      </w:tr>
      <w:tr w:rsidR="00995ECB" w:rsidRPr="00995ECB" w14:paraId="58A19A37" w14:textId="77777777" w:rsidTr="00993716">
        <w:tc>
          <w:tcPr>
            <w:tcW w:w="4514" w:type="dxa"/>
            <w:shd w:val="clear" w:color="auto" w:fill="auto"/>
          </w:tcPr>
          <w:p w14:paraId="41A8D53E"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c>
          <w:tcPr>
            <w:tcW w:w="4546" w:type="dxa"/>
            <w:shd w:val="clear" w:color="auto" w:fill="auto"/>
          </w:tcPr>
          <w:p w14:paraId="050980DF"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p>
        </w:tc>
      </w:tr>
      <w:tr w:rsidR="00995ECB" w:rsidRPr="00995ECB" w14:paraId="2FB349A6" w14:textId="77777777" w:rsidTr="00993716">
        <w:tc>
          <w:tcPr>
            <w:tcW w:w="4514" w:type="dxa"/>
            <w:shd w:val="clear" w:color="auto" w:fill="auto"/>
          </w:tcPr>
          <w:p w14:paraId="4AA61A74"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c>
          <w:tcPr>
            <w:tcW w:w="4546" w:type="dxa"/>
            <w:tcBorders>
              <w:bottom w:val="single" w:sz="4" w:space="0" w:color="auto"/>
            </w:tcBorders>
            <w:shd w:val="clear" w:color="auto" w:fill="auto"/>
          </w:tcPr>
          <w:p w14:paraId="6151B240" w14:textId="77777777" w:rsidR="00995ECB" w:rsidRPr="00995ECB" w:rsidRDefault="00995ECB" w:rsidP="00995ECB">
            <w:pPr>
              <w:widowControl w:val="0"/>
              <w:autoSpaceDE w:val="0"/>
              <w:autoSpaceDN w:val="0"/>
              <w:adjustRightInd w:val="0"/>
              <w:spacing w:after="0"/>
              <w:jc w:val="center"/>
              <w:rPr>
                <w:rFonts w:ascii="Arial" w:eastAsia="Times New Roman" w:hAnsi="Arial" w:cs="Arial"/>
                <w:noProof/>
              </w:rPr>
            </w:pPr>
            <w:r w:rsidRPr="00995ECB">
              <w:rPr>
                <w:rFonts w:ascii="Arial" w:eastAsia="Times New Roman" w:hAnsi="Arial" w:cs="Arial"/>
                <w:noProof/>
              </w:rPr>
              <w:t>Ime in priimek zakonitega zastopnika:</w:t>
            </w:r>
          </w:p>
          <w:p w14:paraId="1630207D"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p w14:paraId="4F5B09B7"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p w14:paraId="7290950F" w14:textId="77777777" w:rsidR="00995ECB" w:rsidRPr="00995ECB" w:rsidRDefault="00995ECB" w:rsidP="00995ECB">
            <w:pPr>
              <w:widowControl w:val="0"/>
              <w:autoSpaceDE w:val="0"/>
              <w:autoSpaceDN w:val="0"/>
              <w:adjustRightInd w:val="0"/>
              <w:spacing w:after="0"/>
              <w:jc w:val="both"/>
              <w:rPr>
                <w:rFonts w:ascii="Arial" w:eastAsia="Times New Roman" w:hAnsi="Arial" w:cs="Arial"/>
                <w:noProof/>
              </w:rPr>
            </w:pPr>
          </w:p>
        </w:tc>
      </w:tr>
    </w:tbl>
    <w:p w14:paraId="0C1D400C" w14:textId="77777777" w:rsidR="00995ECB" w:rsidRPr="00995ECB" w:rsidRDefault="00995ECB" w:rsidP="00995ECB">
      <w:pPr>
        <w:widowControl w:val="0"/>
        <w:autoSpaceDE w:val="0"/>
        <w:autoSpaceDN w:val="0"/>
        <w:adjustRightInd w:val="0"/>
        <w:spacing w:after="0"/>
        <w:ind w:left="4956" w:firstLine="708"/>
        <w:jc w:val="both"/>
        <w:rPr>
          <w:rFonts w:ascii="Arial" w:hAnsi="Arial" w:cs="Arial"/>
          <w:i/>
          <w:noProof/>
          <w:color w:val="auto"/>
        </w:rPr>
      </w:pPr>
      <w:r w:rsidRPr="00995ECB">
        <w:rPr>
          <w:rFonts w:ascii="Arial" w:eastAsia="Times New Roman" w:hAnsi="Arial" w:cs="Arial"/>
          <w:i/>
          <w:noProof/>
          <w:sz w:val="20"/>
          <w:szCs w:val="20"/>
        </w:rPr>
        <w:t>(podpis zakonitega zastopnika)</w:t>
      </w:r>
    </w:p>
    <w:p w14:paraId="592EBE8F" w14:textId="77777777" w:rsidR="00995ECB" w:rsidRPr="00995ECB" w:rsidRDefault="00995ECB" w:rsidP="00995ECB">
      <w:pPr>
        <w:spacing w:after="0"/>
        <w:jc w:val="center"/>
        <w:rPr>
          <w:rFonts w:ascii="Arial" w:hAnsi="Arial" w:cs="Arial"/>
          <w:i/>
          <w:noProof/>
          <w:color w:val="auto"/>
        </w:rPr>
      </w:pPr>
    </w:p>
    <w:p w14:paraId="7151689C" w14:textId="77777777" w:rsidR="00995ECB" w:rsidRPr="00995ECB" w:rsidRDefault="00995ECB" w:rsidP="00995ECB">
      <w:pPr>
        <w:spacing w:after="0"/>
        <w:jc w:val="both"/>
        <w:rPr>
          <w:rFonts w:ascii="Arial" w:hAnsi="Arial" w:cs="Arial"/>
          <w:i/>
          <w:noProof/>
          <w:color w:val="auto"/>
          <w:sz w:val="20"/>
          <w:szCs w:val="20"/>
        </w:rPr>
      </w:pPr>
      <w:r w:rsidRPr="00995ECB">
        <w:rPr>
          <w:rFonts w:ascii="Arial" w:hAnsi="Arial" w:cs="Arial"/>
          <w:noProof/>
          <w:color w:val="auto"/>
        </w:rPr>
        <w:t xml:space="preserve">* </w:t>
      </w:r>
      <w:r w:rsidRPr="00995ECB">
        <w:rPr>
          <w:rFonts w:ascii="Arial" w:hAnsi="Arial" w:cs="Arial"/>
          <w:noProof/>
          <w:color w:val="auto"/>
          <w:sz w:val="20"/>
          <w:szCs w:val="20"/>
        </w:rPr>
        <w:t>Velja za tuje družbe, če po tujem pravu institut tihe družbe obstaja.</w:t>
      </w:r>
    </w:p>
    <w:p w14:paraId="223BCE52" w14:textId="77777777" w:rsidR="00995ECB" w:rsidRPr="00995ECB" w:rsidRDefault="00995ECB" w:rsidP="00995ECB"/>
    <w:p w14:paraId="0D08F292" w14:textId="0BD11963" w:rsidR="00503C21" w:rsidRPr="00A86D30" w:rsidRDefault="00503C21" w:rsidP="00A86D30">
      <w:pPr>
        <w:pStyle w:val="Slog3"/>
        <w:rPr>
          <w:rStyle w:val="Neenpoudarek"/>
          <w:rFonts w:ascii="Arial" w:hAnsi="Arial" w:cs="Arial"/>
          <w:i/>
          <w:color w:val="auto"/>
          <w:sz w:val="22"/>
          <w:szCs w:val="22"/>
        </w:rPr>
      </w:pPr>
      <w:bookmarkStart w:id="25" w:name="_Toc517874009"/>
      <w:r w:rsidRPr="00A86D30">
        <w:rPr>
          <w:rStyle w:val="Neenpoudarek"/>
          <w:rFonts w:ascii="Arial" w:hAnsi="Arial" w:cs="Arial"/>
          <w:i/>
          <w:color w:val="auto"/>
          <w:sz w:val="22"/>
          <w:szCs w:val="22"/>
        </w:rPr>
        <w:lastRenderedPageBreak/>
        <w:t>P</w:t>
      </w:r>
      <w:r w:rsidR="00A86D30">
        <w:rPr>
          <w:rStyle w:val="Neenpoudarek"/>
          <w:rFonts w:ascii="Arial" w:hAnsi="Arial" w:cs="Arial"/>
          <w:i/>
          <w:color w:val="auto"/>
          <w:sz w:val="22"/>
          <w:szCs w:val="22"/>
        </w:rPr>
        <w:t>riloga</w:t>
      </w:r>
      <w:r w:rsidRPr="00A86D30">
        <w:rPr>
          <w:rStyle w:val="Neenpoudarek"/>
          <w:rFonts w:ascii="Arial" w:hAnsi="Arial" w:cs="Arial"/>
          <w:i/>
          <w:color w:val="auto"/>
          <w:sz w:val="22"/>
          <w:szCs w:val="22"/>
        </w:rPr>
        <w:t xml:space="preserve"> </w:t>
      </w:r>
      <w:r w:rsidR="005721FC">
        <w:rPr>
          <w:rStyle w:val="Neenpoudarek"/>
          <w:rFonts w:ascii="Arial" w:hAnsi="Arial" w:cs="Arial"/>
          <w:i/>
          <w:color w:val="auto"/>
          <w:sz w:val="22"/>
          <w:szCs w:val="22"/>
        </w:rPr>
        <w:t>9</w:t>
      </w:r>
      <w:bookmarkEnd w:id="25"/>
    </w:p>
    <w:p w14:paraId="2B4E95E5" w14:textId="3C234E32" w:rsidR="00503C21" w:rsidRPr="00503C21" w:rsidRDefault="00B34B21" w:rsidP="00503C21">
      <w:pPr>
        <w:pBdr>
          <w:top w:val="single" w:sz="4" w:space="10" w:color="541C72"/>
          <w:bottom w:val="single" w:sz="4" w:space="10" w:color="541C72"/>
        </w:pBdr>
        <w:shd w:val="pct5" w:color="F8F2FC" w:fill="F7EFFB"/>
        <w:spacing w:after="0"/>
        <w:jc w:val="center"/>
        <w:outlineLvl w:val="1"/>
        <w:rPr>
          <w:rFonts w:ascii="Arial" w:hAnsi="Arial" w:cs="Arial"/>
          <w:b/>
          <w:bCs/>
          <w:i/>
          <w:iCs/>
          <w:color w:val="auto"/>
          <w:spacing w:val="20"/>
          <w:lang w:eastAsia="zh-CN"/>
        </w:rPr>
      </w:pPr>
      <w:bookmarkStart w:id="26" w:name="_Toc517874010"/>
      <w:r>
        <w:rPr>
          <w:rFonts w:ascii="Arial" w:hAnsi="Arial" w:cs="Arial"/>
          <w:b/>
          <w:bCs/>
          <w:i/>
          <w:iCs/>
          <w:color w:val="auto"/>
          <w:spacing w:val="20"/>
          <w:lang w:eastAsia="zh-CN"/>
        </w:rPr>
        <w:t>OSNUTEK</w:t>
      </w:r>
      <w:r w:rsidR="00503C21" w:rsidRPr="00503C21">
        <w:rPr>
          <w:rFonts w:ascii="Arial" w:hAnsi="Arial" w:cs="Arial"/>
          <w:b/>
          <w:bCs/>
          <w:i/>
          <w:iCs/>
          <w:color w:val="auto"/>
          <w:spacing w:val="20"/>
          <w:lang w:eastAsia="zh-CN"/>
        </w:rPr>
        <w:t xml:space="preserve"> </w:t>
      </w:r>
      <w:r w:rsidR="00D300D3">
        <w:rPr>
          <w:rFonts w:ascii="Arial" w:hAnsi="Arial" w:cs="Arial"/>
          <w:b/>
          <w:bCs/>
          <w:i/>
          <w:iCs/>
          <w:color w:val="auto"/>
          <w:spacing w:val="20"/>
          <w:lang w:eastAsia="zh-CN"/>
        </w:rPr>
        <w:t>OKVIRNEGA SPORAZUMA</w:t>
      </w:r>
      <w:bookmarkEnd w:id="26"/>
    </w:p>
    <w:p w14:paraId="4E007C8A" w14:textId="77777777" w:rsidR="006E0DBB" w:rsidRDefault="006E0DBB" w:rsidP="00503C21">
      <w:pPr>
        <w:suppressAutoHyphens/>
        <w:autoSpaceDN w:val="0"/>
        <w:spacing w:after="0"/>
        <w:ind w:right="6"/>
        <w:jc w:val="both"/>
        <w:textAlignment w:val="baseline"/>
        <w:rPr>
          <w:rFonts w:ascii="Arial" w:hAnsi="Arial" w:cs="Arial"/>
          <w:b/>
          <w:bCs/>
          <w:color w:val="auto"/>
          <w:kern w:val="3"/>
          <w:lang w:eastAsia="zh-CN"/>
        </w:rPr>
      </w:pPr>
    </w:p>
    <w:p w14:paraId="00D93748" w14:textId="77777777" w:rsidR="00503C21" w:rsidRPr="00503C21" w:rsidRDefault="00503C21" w:rsidP="00503C21">
      <w:pPr>
        <w:suppressAutoHyphens/>
        <w:autoSpaceDN w:val="0"/>
        <w:spacing w:after="0"/>
        <w:ind w:right="6"/>
        <w:jc w:val="both"/>
        <w:textAlignment w:val="baseline"/>
        <w:rPr>
          <w:rFonts w:ascii="Arial" w:hAnsi="Arial" w:cs="Arial"/>
          <w:b/>
          <w:bCs/>
          <w:color w:val="auto"/>
          <w:kern w:val="3"/>
          <w:lang w:eastAsia="zh-CN"/>
        </w:rPr>
      </w:pPr>
      <w:r w:rsidRPr="00503C21">
        <w:rPr>
          <w:rFonts w:ascii="Arial" w:hAnsi="Arial" w:cs="Arial"/>
          <w:b/>
          <w:bCs/>
          <w:color w:val="auto"/>
          <w:kern w:val="3"/>
          <w:lang w:eastAsia="zh-CN"/>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503C21" w:rsidRPr="00503C21" w14:paraId="3863A15A"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82A646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Naziv in naslov: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5A9370" w14:textId="77777777" w:rsidR="00503C21" w:rsidRPr="00503C21" w:rsidRDefault="00503C21" w:rsidP="00503C21">
            <w:pPr>
              <w:suppressAutoHyphens/>
              <w:autoSpaceDN w:val="0"/>
              <w:spacing w:after="0"/>
              <w:ind w:right="6"/>
              <w:jc w:val="both"/>
              <w:textAlignment w:val="baseline"/>
              <w:rPr>
                <w:rFonts w:ascii="Arial" w:hAnsi="Arial" w:cs="Arial"/>
                <w:b/>
                <w:color w:val="auto"/>
                <w:kern w:val="3"/>
                <w:lang w:eastAsia="zh-CN"/>
              </w:rPr>
            </w:pPr>
            <w:r w:rsidRPr="00503C21">
              <w:rPr>
                <w:rFonts w:ascii="Arial" w:hAnsi="Arial" w:cs="Arial"/>
                <w:b/>
                <w:color w:val="auto"/>
                <w:kern w:val="3"/>
                <w:lang w:eastAsia="zh-CN"/>
              </w:rPr>
              <w:t>D.S.U., družba za svetovanje in upravljanje, d.o.o.</w:t>
            </w:r>
          </w:p>
          <w:p w14:paraId="16D73B18"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Dunajska cesta 160</w:t>
            </w:r>
          </w:p>
          <w:p w14:paraId="5A02CC47"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1000 Ljubljana</w:t>
            </w:r>
          </w:p>
        </w:tc>
      </w:tr>
      <w:tr w:rsidR="00503C21" w:rsidRPr="00503C21" w14:paraId="4C6010A6"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6131C033"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ki ga zastopata: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CA761CF" w14:textId="0DC8F92A" w:rsidR="00503C21" w:rsidRPr="00503C21" w:rsidRDefault="000069D1" w:rsidP="000069D1">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 xml:space="preserve">Tomaž </w:t>
            </w:r>
            <w:r w:rsidR="00503C21" w:rsidRPr="00503C21">
              <w:rPr>
                <w:rFonts w:ascii="Arial" w:hAnsi="Arial" w:cs="Arial"/>
                <w:color w:val="auto"/>
                <w:kern w:val="3"/>
                <w:lang w:eastAsia="zh-CN"/>
              </w:rPr>
              <w:t>Klemenc, direktor</w:t>
            </w:r>
            <w:r>
              <w:rPr>
                <w:rFonts w:ascii="Arial" w:hAnsi="Arial" w:cs="Arial"/>
                <w:color w:val="auto"/>
                <w:kern w:val="3"/>
                <w:lang w:eastAsia="zh-CN"/>
              </w:rPr>
              <w:t>,</w:t>
            </w:r>
            <w:r w:rsidR="00503C21" w:rsidRPr="00503C21">
              <w:rPr>
                <w:rFonts w:ascii="Arial" w:hAnsi="Arial" w:cs="Arial"/>
                <w:color w:val="auto"/>
                <w:kern w:val="3"/>
                <w:lang w:eastAsia="zh-CN"/>
              </w:rPr>
              <w:t xml:space="preserve"> in </w:t>
            </w:r>
            <w:r w:rsidR="000766FD">
              <w:rPr>
                <w:rFonts w:ascii="Arial" w:hAnsi="Arial" w:cs="Arial"/>
                <w:color w:val="auto"/>
                <w:kern w:val="3"/>
                <w:lang w:eastAsia="zh-CN"/>
              </w:rPr>
              <w:t>Janez Tomšič</w:t>
            </w:r>
            <w:r w:rsidR="00503C21" w:rsidRPr="00503C21">
              <w:rPr>
                <w:rFonts w:ascii="Arial" w:hAnsi="Arial" w:cs="Arial"/>
                <w:color w:val="auto"/>
                <w:kern w:val="3"/>
                <w:lang w:eastAsia="zh-CN"/>
              </w:rPr>
              <w:t>, prokurist</w:t>
            </w:r>
          </w:p>
        </w:tc>
      </w:tr>
      <w:tr w:rsidR="00503C21" w:rsidRPr="00503C21" w14:paraId="08E3F8FB"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1C6B90F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Matična številka:</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51358"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1646877000</w:t>
            </w:r>
          </w:p>
        </w:tc>
      </w:tr>
      <w:tr w:rsidR="00503C21" w:rsidRPr="00503C21" w14:paraId="2CDDCDBF"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2CD358C7"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Id. številka za DDV:</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01887C"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SI63283786</w:t>
            </w:r>
          </w:p>
        </w:tc>
      </w:tr>
      <w:tr w:rsidR="00503C21" w:rsidRPr="00503C21" w14:paraId="351E8D4C" w14:textId="77777777" w:rsidTr="00754980">
        <w:tc>
          <w:tcPr>
            <w:tcW w:w="3189"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tcPr>
          <w:p w14:paraId="542AE3EA" w14:textId="77777777" w:rsidR="00503C21" w:rsidRPr="00503C21" w:rsidRDefault="00503C21" w:rsidP="00503C21">
            <w:pPr>
              <w:suppressAutoHyphens/>
              <w:autoSpaceDN w:val="0"/>
              <w:spacing w:after="0"/>
              <w:ind w:right="6"/>
              <w:jc w:val="both"/>
              <w:textAlignment w:val="baseline"/>
              <w:rPr>
                <w:rFonts w:ascii="Arial" w:eastAsia="Times New Roman" w:hAnsi="Arial" w:cs="Arial"/>
                <w:color w:val="auto"/>
                <w:kern w:val="3"/>
                <w:lang w:eastAsia="zh-CN"/>
              </w:rPr>
            </w:pPr>
            <w:r w:rsidRPr="00503C21">
              <w:rPr>
                <w:rFonts w:ascii="Arial" w:eastAsia="Times New Roman" w:hAnsi="Arial" w:cs="Arial"/>
                <w:color w:val="auto"/>
                <w:kern w:val="3"/>
                <w:lang w:eastAsia="zh-CN"/>
              </w:rPr>
              <w:t>Transakcijski račun:</w:t>
            </w:r>
          </w:p>
        </w:tc>
        <w:tc>
          <w:tcPr>
            <w:tcW w:w="603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766572"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SI56 0292 3009 0481 255, odprt pri NLB d.d.</w:t>
            </w:r>
          </w:p>
        </w:tc>
      </w:tr>
    </w:tbl>
    <w:p w14:paraId="701F7001" w14:textId="04A3DBF6"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(v nadaljevanju: naročnik)</w:t>
      </w:r>
      <w:r w:rsidR="00D300D3">
        <w:rPr>
          <w:rFonts w:ascii="Arial" w:hAnsi="Arial" w:cs="Arial"/>
          <w:color w:val="auto"/>
          <w:kern w:val="3"/>
          <w:lang w:eastAsia="zh-CN"/>
        </w:rPr>
        <w:t>,</w:t>
      </w:r>
    </w:p>
    <w:p w14:paraId="0118B693" w14:textId="77777777" w:rsidR="00503C21" w:rsidRP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6883F95A" w14:textId="16FDD322" w:rsidR="00503C21" w:rsidRPr="00503C21" w:rsidRDefault="0031482E" w:rsidP="00503C21">
      <w:pPr>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PONUDNIK ŠT. 1</w:t>
      </w:r>
      <w:r w:rsidR="00503C21" w:rsidRPr="00503C21">
        <w:rPr>
          <w:rFonts w:ascii="Arial" w:hAnsi="Arial" w:cs="Arial"/>
          <w:b/>
          <w:bCs/>
          <w:color w:val="auto"/>
          <w:kern w:val="3"/>
          <w:lang w:eastAsia="zh-CN"/>
        </w:rPr>
        <w:t>:</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503C21" w:rsidRPr="00503C21" w14:paraId="698EF1A4"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A01D3AA"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Naziv in naslov: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1FA60"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5EA2EE80"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D90655"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D4B7FB"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245FEC30"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BA487EE"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FF90B9"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3AB04393"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EF4C542"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Id.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4023F4"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r w:rsidR="00503C21" w:rsidRPr="00503C21" w14:paraId="4EC98743" w14:textId="77777777" w:rsidTr="00754980">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71D2284"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C1D9B3" w14:textId="77777777" w:rsidR="00503C21" w:rsidRPr="00503C21" w:rsidRDefault="00503C21" w:rsidP="00503C21">
            <w:pPr>
              <w:suppressAutoHyphens/>
              <w:autoSpaceDN w:val="0"/>
              <w:snapToGrid w:val="0"/>
              <w:spacing w:after="0"/>
              <w:ind w:right="6"/>
              <w:jc w:val="both"/>
              <w:textAlignment w:val="baseline"/>
              <w:rPr>
                <w:rFonts w:ascii="Arial" w:hAnsi="Arial" w:cs="Arial"/>
                <w:color w:val="auto"/>
                <w:kern w:val="3"/>
                <w:lang w:eastAsia="zh-CN"/>
              </w:rPr>
            </w:pPr>
          </w:p>
        </w:tc>
      </w:tr>
    </w:tbl>
    <w:p w14:paraId="2456EA03" w14:textId="42B71B85" w:rsidR="00503C21" w:rsidRDefault="00503C21" w:rsidP="00503C21">
      <w:pPr>
        <w:suppressAutoHyphens/>
        <w:autoSpaceDN w:val="0"/>
        <w:spacing w:after="0"/>
        <w:ind w:right="6"/>
        <w:jc w:val="both"/>
        <w:textAlignment w:val="baseline"/>
        <w:rPr>
          <w:rFonts w:ascii="Arial" w:hAnsi="Arial" w:cs="Arial"/>
          <w:color w:val="auto"/>
          <w:kern w:val="3"/>
          <w:lang w:eastAsia="zh-CN"/>
        </w:rPr>
      </w:pPr>
      <w:r w:rsidRPr="00503C21">
        <w:rPr>
          <w:rFonts w:ascii="Arial" w:hAnsi="Arial" w:cs="Arial"/>
          <w:color w:val="auto"/>
          <w:kern w:val="3"/>
          <w:lang w:eastAsia="zh-CN"/>
        </w:rPr>
        <w:t xml:space="preserve">(v nadaljevanju: </w:t>
      </w:r>
      <w:r w:rsidR="0031482E">
        <w:rPr>
          <w:rFonts w:ascii="Arial" w:hAnsi="Arial" w:cs="Arial"/>
          <w:color w:val="auto"/>
          <w:kern w:val="3"/>
          <w:lang w:eastAsia="zh-CN"/>
        </w:rPr>
        <w:t>ponudnik 1</w:t>
      </w:r>
      <w:r w:rsidRPr="00503C21">
        <w:rPr>
          <w:rFonts w:ascii="Arial" w:hAnsi="Arial" w:cs="Arial"/>
          <w:color w:val="auto"/>
          <w:kern w:val="3"/>
          <w:lang w:eastAsia="zh-CN"/>
        </w:rPr>
        <w:t>)</w:t>
      </w:r>
    </w:p>
    <w:p w14:paraId="05A78ED8" w14:textId="77777777" w:rsidR="000E22BB" w:rsidRDefault="000E22BB" w:rsidP="00503C21">
      <w:pPr>
        <w:suppressAutoHyphens/>
        <w:autoSpaceDN w:val="0"/>
        <w:spacing w:after="0"/>
        <w:ind w:right="6"/>
        <w:jc w:val="both"/>
        <w:textAlignment w:val="baseline"/>
        <w:rPr>
          <w:rFonts w:ascii="Arial" w:hAnsi="Arial" w:cs="Arial"/>
          <w:color w:val="auto"/>
          <w:kern w:val="3"/>
          <w:lang w:eastAsia="zh-CN"/>
        </w:rPr>
      </w:pPr>
    </w:p>
    <w:p w14:paraId="081F9990" w14:textId="3F52D96B" w:rsidR="000E22BB" w:rsidRDefault="000E22BB" w:rsidP="00503C21">
      <w:pPr>
        <w:suppressAutoHyphens/>
        <w:autoSpaceDN w:val="0"/>
        <w:spacing w:after="0"/>
        <w:ind w:right="6"/>
        <w:jc w:val="both"/>
        <w:textAlignment w:val="baseline"/>
        <w:rPr>
          <w:rFonts w:ascii="Arial" w:hAnsi="Arial" w:cs="Arial"/>
          <w:color w:val="auto"/>
          <w:kern w:val="3"/>
          <w:lang w:eastAsia="zh-CN"/>
        </w:rPr>
      </w:pPr>
      <w:r>
        <w:rPr>
          <w:rFonts w:ascii="Arial" w:hAnsi="Arial" w:cs="Arial"/>
          <w:color w:val="auto"/>
          <w:kern w:val="3"/>
          <w:lang w:eastAsia="zh-CN"/>
        </w:rPr>
        <w:t>in</w:t>
      </w:r>
    </w:p>
    <w:p w14:paraId="355C324F" w14:textId="77777777" w:rsidR="00503C21" w:rsidRDefault="00503C21" w:rsidP="00503C21">
      <w:pPr>
        <w:suppressAutoHyphens/>
        <w:autoSpaceDN w:val="0"/>
        <w:spacing w:after="0"/>
        <w:ind w:right="6"/>
        <w:jc w:val="both"/>
        <w:textAlignment w:val="baseline"/>
        <w:rPr>
          <w:rFonts w:ascii="Arial" w:hAnsi="Arial" w:cs="Arial"/>
          <w:color w:val="auto"/>
          <w:kern w:val="3"/>
          <w:lang w:eastAsia="zh-CN"/>
        </w:rPr>
      </w:pPr>
    </w:p>
    <w:p w14:paraId="52EEA7B4" w14:textId="76C6C8DB" w:rsidR="0031482E" w:rsidRPr="00503C21" w:rsidRDefault="0031482E" w:rsidP="0031482E">
      <w:pPr>
        <w:suppressAutoHyphens/>
        <w:autoSpaceDN w:val="0"/>
        <w:spacing w:after="0"/>
        <w:ind w:right="6"/>
        <w:jc w:val="both"/>
        <w:textAlignment w:val="baseline"/>
        <w:rPr>
          <w:rFonts w:ascii="Arial" w:hAnsi="Arial" w:cs="Arial"/>
          <w:b/>
          <w:bCs/>
          <w:color w:val="auto"/>
          <w:kern w:val="3"/>
          <w:lang w:eastAsia="zh-CN"/>
        </w:rPr>
      </w:pPr>
      <w:r>
        <w:rPr>
          <w:rFonts w:ascii="Arial" w:hAnsi="Arial" w:cs="Arial"/>
          <w:b/>
          <w:bCs/>
          <w:color w:val="auto"/>
          <w:kern w:val="3"/>
          <w:lang w:eastAsia="zh-CN"/>
        </w:rPr>
        <w:t>PONUDNIK ŠT. 2</w:t>
      </w:r>
      <w:r w:rsidRPr="00503C21">
        <w:rPr>
          <w:rFonts w:ascii="Arial" w:hAnsi="Arial" w:cs="Arial"/>
          <w:b/>
          <w:bCs/>
          <w:color w:val="auto"/>
          <w:kern w:val="3"/>
          <w:lang w:eastAsia="zh-CN"/>
        </w:rPr>
        <w:t>:</w:t>
      </w:r>
      <w:r w:rsidR="000E22BB">
        <w:rPr>
          <w:rFonts w:ascii="Arial" w:hAnsi="Arial" w:cs="Arial"/>
          <w:b/>
          <w:bCs/>
          <w:color w:val="auto"/>
          <w:kern w:val="3"/>
          <w:lang w:eastAsia="zh-CN"/>
        </w:rPr>
        <w:t xml:space="preserve"> …</w:t>
      </w:r>
    </w:p>
    <w:p w14:paraId="07A3D80C" w14:textId="6D5320ED" w:rsidR="0031482E" w:rsidRDefault="0031482E" w:rsidP="0031482E">
      <w:pPr>
        <w:suppressAutoHyphens/>
        <w:autoSpaceDN w:val="0"/>
        <w:spacing w:after="0"/>
        <w:ind w:right="6"/>
        <w:jc w:val="both"/>
        <w:textAlignment w:val="baseline"/>
        <w:rPr>
          <w:rFonts w:ascii="Arial" w:hAnsi="Arial" w:cs="Arial"/>
          <w:color w:val="auto"/>
          <w:kern w:val="3"/>
          <w:lang w:eastAsia="zh-CN"/>
        </w:rPr>
      </w:pPr>
      <w:r w:rsidRPr="00B63D99">
        <w:rPr>
          <w:rFonts w:ascii="Arial" w:hAnsi="Arial" w:cs="Arial"/>
          <w:color w:val="auto"/>
          <w:kern w:val="3"/>
          <w:lang w:eastAsia="zh-CN"/>
        </w:rPr>
        <w:t xml:space="preserve">(vsi </w:t>
      </w:r>
      <w:r>
        <w:rPr>
          <w:rFonts w:ascii="Arial" w:hAnsi="Arial" w:cs="Arial"/>
          <w:color w:val="auto"/>
          <w:kern w:val="3"/>
          <w:lang w:eastAsia="zh-CN"/>
        </w:rPr>
        <w:t xml:space="preserve">ponudniki </w:t>
      </w:r>
      <w:r w:rsidRPr="00B63D99">
        <w:rPr>
          <w:rFonts w:ascii="Arial" w:hAnsi="Arial" w:cs="Arial"/>
          <w:color w:val="auto"/>
          <w:kern w:val="3"/>
          <w:lang w:eastAsia="zh-CN"/>
        </w:rPr>
        <w:t xml:space="preserve">skupaj </w:t>
      </w:r>
      <w:r w:rsidRPr="00A91C98">
        <w:rPr>
          <w:rFonts w:ascii="Arial" w:hAnsi="Arial" w:cs="Arial"/>
          <w:color w:val="auto"/>
          <w:kern w:val="3"/>
          <w:lang w:eastAsia="zh-CN"/>
        </w:rPr>
        <w:t>tudi: stranke okvirnega sporazuma)</w:t>
      </w:r>
    </w:p>
    <w:p w14:paraId="33A3EDCC" w14:textId="77777777" w:rsidR="0031482E" w:rsidRPr="00B63D99" w:rsidRDefault="0031482E" w:rsidP="0031482E">
      <w:pPr>
        <w:suppressAutoHyphens/>
        <w:autoSpaceDN w:val="0"/>
        <w:spacing w:after="0"/>
        <w:ind w:right="6"/>
        <w:jc w:val="both"/>
        <w:textAlignment w:val="baseline"/>
        <w:rPr>
          <w:rFonts w:ascii="Arial" w:hAnsi="Arial" w:cs="Arial"/>
          <w:color w:val="auto"/>
          <w:kern w:val="3"/>
          <w:lang w:eastAsia="zh-CN"/>
        </w:rPr>
      </w:pPr>
    </w:p>
    <w:p w14:paraId="32E66FBF" w14:textId="00243C9D" w:rsidR="0031482E" w:rsidRPr="004F6C5B" w:rsidRDefault="0031482E" w:rsidP="0031482E">
      <w:pPr>
        <w:pStyle w:val="Standard"/>
        <w:rPr>
          <w:rFonts w:ascii="Arial" w:hAnsi="Arial" w:cs="Arial"/>
        </w:rPr>
      </w:pPr>
      <w:r>
        <w:rPr>
          <w:rFonts w:ascii="Arial" w:hAnsi="Arial" w:cs="Arial"/>
        </w:rPr>
        <w:t>sklepa</w:t>
      </w:r>
      <w:r w:rsidR="00396444">
        <w:rPr>
          <w:rFonts w:ascii="Arial" w:hAnsi="Arial" w:cs="Arial"/>
        </w:rPr>
        <w:t>ta</w:t>
      </w:r>
      <w:r w:rsidRPr="004F6C5B">
        <w:rPr>
          <w:rFonts w:ascii="Arial" w:hAnsi="Arial" w:cs="Arial"/>
        </w:rPr>
        <w:t xml:space="preserve"> naslednji</w:t>
      </w:r>
    </w:p>
    <w:p w14:paraId="4D59B48C" w14:textId="77777777" w:rsidR="0031482E" w:rsidRPr="004F6C5B" w:rsidRDefault="0031482E" w:rsidP="0031482E">
      <w:pPr>
        <w:pStyle w:val="Standard"/>
        <w:jc w:val="center"/>
        <w:rPr>
          <w:rFonts w:ascii="Arial" w:hAnsi="Arial" w:cs="Arial"/>
          <w:b/>
          <w:bCs/>
        </w:rPr>
      </w:pPr>
    </w:p>
    <w:p w14:paraId="4EBD2417" w14:textId="77777777" w:rsidR="000069D1" w:rsidRDefault="0031482E" w:rsidP="003F486B">
      <w:pPr>
        <w:spacing w:after="0"/>
        <w:jc w:val="center"/>
        <w:rPr>
          <w:rFonts w:ascii="Arial" w:hAnsi="Arial" w:cs="Arial"/>
          <w:b/>
          <w:color w:val="auto"/>
        </w:rPr>
      </w:pPr>
      <w:r w:rsidRPr="004F6C5B">
        <w:rPr>
          <w:rFonts w:ascii="Arial" w:hAnsi="Arial" w:cs="Arial"/>
          <w:b/>
          <w:color w:val="auto"/>
        </w:rPr>
        <w:t>OKVIRNI SPORAZUM</w:t>
      </w:r>
      <w:r w:rsidR="001D6CE4">
        <w:rPr>
          <w:rFonts w:ascii="Arial" w:hAnsi="Arial" w:cs="Arial"/>
          <w:b/>
          <w:color w:val="auto"/>
        </w:rPr>
        <w:t xml:space="preserve"> št. ______________</w:t>
      </w:r>
      <w:r w:rsidR="008A054E">
        <w:rPr>
          <w:rFonts w:ascii="Arial" w:hAnsi="Arial" w:cs="Arial"/>
          <w:b/>
          <w:color w:val="auto"/>
        </w:rPr>
        <w:t xml:space="preserve"> </w:t>
      </w:r>
    </w:p>
    <w:p w14:paraId="3B3F8B5A" w14:textId="59269DE9" w:rsidR="005128BA" w:rsidRPr="000069D1" w:rsidRDefault="0031482E" w:rsidP="000069D1">
      <w:pPr>
        <w:spacing w:after="0"/>
        <w:jc w:val="center"/>
        <w:rPr>
          <w:rFonts w:ascii="Arial" w:hAnsi="Arial" w:cs="Arial"/>
          <w:b/>
          <w:bCs/>
        </w:rPr>
      </w:pPr>
      <w:r w:rsidRPr="004F6C5B">
        <w:rPr>
          <w:rFonts w:ascii="Arial" w:hAnsi="Arial" w:cs="Arial"/>
          <w:b/>
          <w:color w:val="auto"/>
        </w:rPr>
        <w:t xml:space="preserve">za </w:t>
      </w:r>
      <w:r w:rsidR="006740D8">
        <w:rPr>
          <w:rFonts w:ascii="Arial" w:hAnsi="Arial" w:cs="Arial"/>
          <w:b/>
          <w:color w:val="auto"/>
        </w:rPr>
        <w:t>notranjo</w:t>
      </w:r>
      <w:r w:rsidR="000069D1">
        <w:rPr>
          <w:rFonts w:ascii="Arial" w:hAnsi="Arial" w:cs="Arial"/>
          <w:b/>
          <w:color w:val="auto"/>
        </w:rPr>
        <w:t xml:space="preserve"> opremo v </w:t>
      </w:r>
      <w:r w:rsidR="008A054E" w:rsidRPr="000069D1">
        <w:rPr>
          <w:rFonts w:ascii="Arial" w:hAnsi="Arial" w:cs="Arial"/>
          <w:b/>
          <w:color w:val="auto"/>
        </w:rPr>
        <w:t xml:space="preserve">obdobju od </w:t>
      </w:r>
      <w:r w:rsidR="000069D1" w:rsidRPr="000069D1">
        <w:rPr>
          <w:rFonts w:ascii="Arial" w:hAnsi="Arial" w:cs="Arial"/>
          <w:b/>
          <w:color w:val="auto"/>
        </w:rPr>
        <w:t>avgust</w:t>
      </w:r>
      <w:r w:rsidR="008573F8">
        <w:rPr>
          <w:rFonts w:ascii="Arial" w:hAnsi="Arial" w:cs="Arial"/>
          <w:b/>
          <w:color w:val="auto"/>
        </w:rPr>
        <w:t>a</w:t>
      </w:r>
      <w:r w:rsidR="000069D1" w:rsidRPr="000069D1">
        <w:rPr>
          <w:rFonts w:ascii="Arial" w:hAnsi="Arial" w:cs="Arial"/>
          <w:b/>
          <w:color w:val="auto"/>
        </w:rPr>
        <w:t xml:space="preserve"> </w:t>
      </w:r>
      <w:r w:rsidR="008A054E" w:rsidRPr="000069D1">
        <w:rPr>
          <w:rFonts w:ascii="Arial" w:hAnsi="Arial" w:cs="Arial"/>
          <w:b/>
          <w:color w:val="auto"/>
        </w:rPr>
        <w:t xml:space="preserve">2018 do </w:t>
      </w:r>
      <w:r w:rsidR="008573F8">
        <w:rPr>
          <w:rFonts w:ascii="Arial" w:hAnsi="Arial" w:cs="Arial"/>
          <w:b/>
          <w:color w:val="auto"/>
        </w:rPr>
        <w:t>mar</w:t>
      </w:r>
      <w:r w:rsidR="000069D1" w:rsidRPr="000069D1">
        <w:rPr>
          <w:rFonts w:ascii="Arial" w:hAnsi="Arial" w:cs="Arial"/>
          <w:b/>
          <w:color w:val="auto"/>
        </w:rPr>
        <w:t>c</w:t>
      </w:r>
      <w:r w:rsidR="008573F8">
        <w:rPr>
          <w:rFonts w:ascii="Arial" w:hAnsi="Arial" w:cs="Arial"/>
          <w:b/>
          <w:color w:val="auto"/>
        </w:rPr>
        <w:t>a</w:t>
      </w:r>
      <w:r w:rsidR="000069D1" w:rsidRPr="000069D1">
        <w:rPr>
          <w:rFonts w:ascii="Arial" w:hAnsi="Arial" w:cs="Arial"/>
          <w:b/>
          <w:color w:val="auto"/>
        </w:rPr>
        <w:t xml:space="preserve"> </w:t>
      </w:r>
      <w:r w:rsidR="008A054E" w:rsidRPr="000069D1">
        <w:rPr>
          <w:rFonts w:ascii="Arial" w:hAnsi="Arial" w:cs="Arial"/>
          <w:b/>
          <w:color w:val="auto"/>
        </w:rPr>
        <w:t>202</w:t>
      </w:r>
      <w:r w:rsidR="000069D1" w:rsidRPr="000069D1">
        <w:rPr>
          <w:rFonts w:ascii="Arial" w:hAnsi="Arial" w:cs="Arial"/>
          <w:b/>
          <w:color w:val="auto"/>
        </w:rPr>
        <w:t>1</w:t>
      </w:r>
      <w:r w:rsidR="008A054E" w:rsidRPr="000069D1">
        <w:rPr>
          <w:rFonts w:ascii="Arial" w:hAnsi="Arial" w:cs="Arial"/>
          <w:b/>
          <w:bCs/>
        </w:rPr>
        <w:t xml:space="preserve"> </w:t>
      </w:r>
    </w:p>
    <w:p w14:paraId="4D87062C" w14:textId="77777777" w:rsidR="008A054E" w:rsidRPr="004F6C5B" w:rsidRDefault="008A054E" w:rsidP="003F486B">
      <w:pPr>
        <w:spacing w:after="0"/>
        <w:jc w:val="center"/>
        <w:rPr>
          <w:rFonts w:ascii="Arial" w:hAnsi="Arial" w:cs="Arial"/>
          <w:b/>
          <w:bCs/>
        </w:rPr>
      </w:pPr>
    </w:p>
    <w:p w14:paraId="140EC8FA" w14:textId="77777777" w:rsidR="0031482E" w:rsidRPr="004F6C5B" w:rsidRDefault="0031482E" w:rsidP="0031482E">
      <w:pPr>
        <w:pStyle w:val="Standard"/>
        <w:jc w:val="center"/>
        <w:rPr>
          <w:rFonts w:ascii="Arial" w:hAnsi="Arial" w:cs="Arial"/>
          <w:b/>
          <w:bCs/>
        </w:rPr>
      </w:pPr>
    </w:p>
    <w:p w14:paraId="1640CA5B" w14:textId="77777777" w:rsidR="0031482E" w:rsidRPr="006E0DBB" w:rsidRDefault="0031482E" w:rsidP="006E0DBB">
      <w:pPr>
        <w:pStyle w:val="Standard"/>
        <w:jc w:val="center"/>
        <w:rPr>
          <w:rFonts w:ascii="Arial" w:hAnsi="Arial" w:cs="Arial"/>
          <w:b/>
          <w:bCs/>
        </w:rPr>
      </w:pPr>
      <w:r w:rsidRPr="006E0DBB">
        <w:rPr>
          <w:rFonts w:ascii="Arial" w:hAnsi="Arial" w:cs="Arial"/>
          <w:b/>
          <w:bCs/>
        </w:rPr>
        <w:t>UVODNE UGOTOVITVE</w:t>
      </w:r>
    </w:p>
    <w:p w14:paraId="6387EE22" w14:textId="77777777" w:rsidR="0031482E" w:rsidRPr="006E0DBB" w:rsidRDefault="0031482E" w:rsidP="00994B35">
      <w:pPr>
        <w:pStyle w:val="Standard"/>
        <w:numPr>
          <w:ilvl w:val="0"/>
          <w:numId w:val="47"/>
        </w:numPr>
        <w:jc w:val="center"/>
        <w:rPr>
          <w:rFonts w:ascii="Arial" w:hAnsi="Arial" w:cs="Arial"/>
          <w:b/>
          <w:bCs/>
        </w:rPr>
      </w:pPr>
      <w:r w:rsidRPr="006E0DBB">
        <w:rPr>
          <w:rFonts w:ascii="Arial" w:hAnsi="Arial" w:cs="Arial"/>
          <w:b/>
          <w:bCs/>
        </w:rPr>
        <w:t>člen</w:t>
      </w:r>
    </w:p>
    <w:p w14:paraId="70C78197" w14:textId="77777777" w:rsidR="0031482E" w:rsidRPr="006E0DBB" w:rsidRDefault="0031482E" w:rsidP="006E0DBB">
      <w:pPr>
        <w:pStyle w:val="Standard"/>
        <w:ind w:left="360"/>
        <w:rPr>
          <w:rFonts w:ascii="Arial" w:hAnsi="Arial" w:cs="Arial"/>
          <w:b/>
          <w:bCs/>
        </w:rPr>
      </w:pPr>
    </w:p>
    <w:p w14:paraId="648450C2" w14:textId="06F08DDD" w:rsidR="0031482E" w:rsidRPr="006E0DBB" w:rsidRDefault="0031482E" w:rsidP="006E0DBB">
      <w:pPr>
        <w:spacing w:after="0"/>
        <w:jc w:val="both"/>
        <w:rPr>
          <w:rFonts w:ascii="Arial" w:hAnsi="Arial" w:cs="Arial"/>
        </w:rPr>
      </w:pPr>
      <w:r w:rsidRPr="006E0DBB">
        <w:rPr>
          <w:rFonts w:ascii="Arial" w:hAnsi="Arial" w:cs="Arial"/>
        </w:rPr>
        <w:t xml:space="preserve">Naročnik je </w:t>
      </w:r>
      <w:r w:rsidR="001D6CE4" w:rsidRPr="006E0DBB">
        <w:rPr>
          <w:rFonts w:ascii="Arial" w:hAnsi="Arial" w:cs="Arial"/>
        </w:rPr>
        <w:t>v skladu s 40. in 48. členom Zakona o javnem naročanju (Uradni list RS, št. 91/15</w:t>
      </w:r>
      <w:r w:rsidR="008573F8">
        <w:rPr>
          <w:rFonts w:ascii="Arial" w:hAnsi="Arial" w:cs="Arial"/>
        </w:rPr>
        <w:t xml:space="preserve"> in 14/18</w:t>
      </w:r>
      <w:r w:rsidR="001D6CE4" w:rsidRPr="006E0DBB">
        <w:rPr>
          <w:rFonts w:ascii="Arial" w:hAnsi="Arial" w:cs="Arial"/>
        </w:rPr>
        <w:t xml:space="preserve">; ZJN-3) </w:t>
      </w:r>
      <w:r w:rsidRPr="006E0DBB">
        <w:rPr>
          <w:rFonts w:ascii="Arial" w:hAnsi="Arial" w:cs="Arial"/>
        </w:rPr>
        <w:t xml:space="preserve">izvedel </w:t>
      </w:r>
      <w:r w:rsidR="003F486B" w:rsidRPr="006E0DBB">
        <w:rPr>
          <w:rFonts w:ascii="Arial" w:hAnsi="Arial" w:cs="Arial"/>
        </w:rPr>
        <w:t xml:space="preserve">odprti </w:t>
      </w:r>
      <w:r w:rsidRPr="006E0DBB">
        <w:rPr>
          <w:rFonts w:ascii="Arial" w:hAnsi="Arial" w:cs="Arial"/>
        </w:rPr>
        <w:t xml:space="preserve">postopek </w:t>
      </w:r>
      <w:r w:rsidR="003F486B" w:rsidRPr="006E0DBB">
        <w:rPr>
          <w:rFonts w:ascii="Arial" w:hAnsi="Arial" w:cs="Arial"/>
        </w:rPr>
        <w:t xml:space="preserve">za </w:t>
      </w:r>
      <w:r w:rsidRPr="006E0DBB">
        <w:rPr>
          <w:rFonts w:ascii="Arial" w:hAnsi="Arial" w:cs="Arial"/>
        </w:rPr>
        <w:t>oddaj</w:t>
      </w:r>
      <w:r w:rsidR="003F486B" w:rsidRPr="006E0DBB">
        <w:rPr>
          <w:rFonts w:ascii="Arial" w:hAnsi="Arial" w:cs="Arial"/>
        </w:rPr>
        <w:t>o</w:t>
      </w:r>
      <w:r w:rsidRPr="006E0DBB">
        <w:rPr>
          <w:rFonts w:ascii="Arial" w:hAnsi="Arial" w:cs="Arial"/>
        </w:rPr>
        <w:t xml:space="preserve"> javnega naročila »</w:t>
      </w:r>
      <w:r w:rsidR="008573F8">
        <w:rPr>
          <w:rFonts w:ascii="Arial" w:hAnsi="Arial" w:cs="Arial"/>
        </w:rPr>
        <w:t>Notranja oprema v obdobju od avgusta 2018 do marca 2021</w:t>
      </w:r>
      <w:r w:rsidRPr="006E0DBB">
        <w:rPr>
          <w:rFonts w:ascii="Arial" w:hAnsi="Arial" w:cs="Arial"/>
        </w:rPr>
        <w:t>« s sklenitvijo okvirnega sporazuma</w:t>
      </w:r>
      <w:r w:rsidR="001D6CE4" w:rsidRPr="006E0DBB">
        <w:rPr>
          <w:rFonts w:ascii="Arial" w:hAnsi="Arial" w:cs="Arial"/>
        </w:rPr>
        <w:t>, številka naročila 403/18-</w:t>
      </w:r>
      <w:r w:rsidR="0012053A">
        <w:rPr>
          <w:rFonts w:ascii="Arial" w:hAnsi="Arial" w:cs="Arial"/>
        </w:rPr>
        <w:t>295</w:t>
      </w:r>
      <w:r w:rsidR="001D6CE4" w:rsidRPr="006E0DBB">
        <w:rPr>
          <w:rFonts w:ascii="Arial" w:hAnsi="Arial" w:cs="Arial"/>
        </w:rPr>
        <w:t>. V postopku za sklenitev okvirnega sporazuma je bilo obvestilo o javnem naročilu</w:t>
      </w:r>
      <w:r w:rsidRPr="006E0DBB">
        <w:rPr>
          <w:rFonts w:ascii="Arial" w:hAnsi="Arial" w:cs="Arial"/>
        </w:rPr>
        <w:t xml:space="preserve"> objavljen</w:t>
      </w:r>
      <w:r w:rsidR="001D6CE4" w:rsidRPr="006E0DBB">
        <w:rPr>
          <w:rFonts w:ascii="Arial" w:hAnsi="Arial" w:cs="Arial"/>
        </w:rPr>
        <w:t>o</w:t>
      </w:r>
      <w:r w:rsidRPr="006E0DBB">
        <w:rPr>
          <w:rFonts w:ascii="Arial" w:hAnsi="Arial" w:cs="Arial"/>
        </w:rPr>
        <w:t xml:space="preserve"> na </w:t>
      </w:r>
      <w:r w:rsidR="001D6CE4" w:rsidRPr="006E0DBB">
        <w:rPr>
          <w:rFonts w:ascii="Arial" w:hAnsi="Arial" w:cs="Arial"/>
        </w:rPr>
        <w:t>p</w:t>
      </w:r>
      <w:r w:rsidRPr="006E0DBB">
        <w:rPr>
          <w:rFonts w:ascii="Arial" w:hAnsi="Arial" w:cs="Arial"/>
        </w:rPr>
        <w:t>ortalu javnih naročil dne ________</w:t>
      </w:r>
      <w:r w:rsidR="001D6CE4" w:rsidRPr="006E0DBB">
        <w:rPr>
          <w:rFonts w:ascii="Arial" w:hAnsi="Arial" w:cs="Arial"/>
        </w:rPr>
        <w:t>,</w:t>
      </w:r>
      <w:r w:rsidRPr="006E0DBB">
        <w:rPr>
          <w:rFonts w:ascii="Arial" w:hAnsi="Arial" w:cs="Arial"/>
        </w:rPr>
        <w:t xml:space="preserve"> št. objave _______</w:t>
      </w:r>
      <w:r w:rsidR="001D6CE4" w:rsidRPr="006E0DBB">
        <w:rPr>
          <w:rFonts w:ascii="Arial" w:hAnsi="Arial" w:cs="Arial"/>
        </w:rPr>
        <w:t>,</w:t>
      </w:r>
      <w:r w:rsidRPr="006E0DBB">
        <w:rPr>
          <w:rFonts w:ascii="Arial" w:hAnsi="Arial" w:cs="Arial"/>
        </w:rPr>
        <w:t xml:space="preserve"> in v Uradnem listu EU pod št. objave ____</w:t>
      </w:r>
      <w:r w:rsidR="001D6CE4" w:rsidRPr="006E0DBB">
        <w:rPr>
          <w:rFonts w:ascii="Arial" w:hAnsi="Arial" w:cs="Arial"/>
        </w:rPr>
        <w:t xml:space="preserve">. Ponudniki št. 1, 2 in </w:t>
      </w:r>
      <w:r w:rsidR="00396444">
        <w:rPr>
          <w:rFonts w:ascii="Arial" w:hAnsi="Arial" w:cs="Arial"/>
        </w:rPr>
        <w:t xml:space="preserve">… </w:t>
      </w:r>
      <w:r w:rsidR="001D6CE4" w:rsidRPr="006E0DBB">
        <w:rPr>
          <w:rFonts w:ascii="Arial" w:hAnsi="Arial" w:cs="Arial"/>
        </w:rPr>
        <w:t xml:space="preserve">so </w:t>
      </w:r>
      <w:r w:rsidR="007B4A07">
        <w:rPr>
          <w:rFonts w:ascii="Arial" w:hAnsi="Arial" w:cs="Arial"/>
        </w:rPr>
        <w:t xml:space="preserve">v </w:t>
      </w:r>
      <w:r w:rsidR="001D6CE4" w:rsidRPr="006E0DBB">
        <w:rPr>
          <w:rFonts w:ascii="Arial" w:hAnsi="Arial" w:cs="Arial"/>
        </w:rPr>
        <w:t>postopku javnega naročanja oddali ponudbo</w:t>
      </w:r>
      <w:r w:rsidR="005128BA">
        <w:rPr>
          <w:rFonts w:ascii="Arial" w:hAnsi="Arial" w:cs="Arial"/>
        </w:rPr>
        <w:t xml:space="preserve">, ki </w:t>
      </w:r>
      <w:r w:rsidR="001D6CE4" w:rsidRPr="006E0DBB">
        <w:rPr>
          <w:rFonts w:ascii="Arial" w:hAnsi="Arial" w:cs="Arial"/>
        </w:rPr>
        <w:t xml:space="preserve">je bila dopustna </w:t>
      </w:r>
      <w:r w:rsidR="005128BA">
        <w:rPr>
          <w:rFonts w:ascii="Arial" w:hAnsi="Arial" w:cs="Arial"/>
        </w:rPr>
        <w:t>ter</w:t>
      </w:r>
      <w:r w:rsidR="001D6CE4" w:rsidRPr="006E0DBB">
        <w:rPr>
          <w:rFonts w:ascii="Arial" w:hAnsi="Arial" w:cs="Arial"/>
        </w:rPr>
        <w:t xml:space="preserve"> izbrana glede na merila za oddajo javnega naročila, o čemer je </w:t>
      </w:r>
      <w:r w:rsidR="00A87E95" w:rsidRPr="006E0DBB">
        <w:rPr>
          <w:rFonts w:ascii="Arial" w:hAnsi="Arial" w:cs="Arial"/>
        </w:rPr>
        <w:t xml:space="preserve">naročnik </w:t>
      </w:r>
      <w:r w:rsidR="005128BA">
        <w:rPr>
          <w:rFonts w:ascii="Arial" w:hAnsi="Arial" w:cs="Arial"/>
        </w:rPr>
        <w:t xml:space="preserve">dne _____________ </w:t>
      </w:r>
      <w:r w:rsidRPr="006E0DBB">
        <w:rPr>
          <w:rFonts w:ascii="Arial" w:hAnsi="Arial" w:cs="Arial"/>
        </w:rPr>
        <w:t xml:space="preserve">sprejel </w:t>
      </w:r>
      <w:r w:rsidR="00A87E95" w:rsidRPr="006E0DBB">
        <w:rPr>
          <w:rFonts w:ascii="Arial" w:hAnsi="Arial" w:cs="Arial"/>
        </w:rPr>
        <w:t>o</w:t>
      </w:r>
      <w:r w:rsidR="00A87E95" w:rsidRPr="006E0DBB">
        <w:rPr>
          <w:rFonts w:ascii="Arial" w:hAnsi="Arial" w:cs="Arial"/>
          <w:color w:val="auto"/>
          <w:lang w:eastAsia="zh-CN"/>
        </w:rPr>
        <w:t>dločitev o</w:t>
      </w:r>
      <w:r w:rsidR="00A87E95" w:rsidRPr="006E0DBB">
        <w:rPr>
          <w:rFonts w:ascii="Arial" w:hAnsi="Arial" w:cs="Arial"/>
          <w:color w:val="auto"/>
          <w:kern w:val="3"/>
          <w:lang w:eastAsia="zh-CN"/>
        </w:rPr>
        <w:t xml:space="preserve"> izboru ponudnikov za sklenitev okvirnega sporazuma </w:t>
      </w:r>
      <w:r w:rsidRPr="006E0DBB">
        <w:rPr>
          <w:rFonts w:ascii="Arial" w:hAnsi="Arial" w:cs="Arial"/>
        </w:rPr>
        <w:t>št. ____</w:t>
      </w:r>
      <w:r w:rsidR="005128BA">
        <w:rPr>
          <w:rFonts w:ascii="Arial" w:hAnsi="Arial" w:cs="Arial"/>
        </w:rPr>
        <w:t>_____________</w:t>
      </w:r>
      <w:r w:rsidR="00A87E95" w:rsidRPr="006E0DBB">
        <w:rPr>
          <w:rFonts w:ascii="Arial" w:hAnsi="Arial" w:cs="Arial"/>
        </w:rPr>
        <w:t xml:space="preserve"> in zaradi česar </w:t>
      </w:r>
      <w:r w:rsidRPr="006E0DBB">
        <w:rPr>
          <w:rFonts w:ascii="Arial" w:hAnsi="Arial" w:cs="Arial"/>
        </w:rPr>
        <w:t xml:space="preserve">se </w:t>
      </w:r>
      <w:r w:rsidR="00A87E95" w:rsidRPr="006E0DBB">
        <w:rPr>
          <w:rFonts w:ascii="Arial" w:hAnsi="Arial" w:cs="Arial"/>
        </w:rPr>
        <w:t xml:space="preserve">sklepa ta </w:t>
      </w:r>
      <w:r w:rsidRPr="006E0DBB">
        <w:rPr>
          <w:rFonts w:ascii="Arial" w:hAnsi="Arial" w:cs="Arial"/>
        </w:rPr>
        <w:t>okvirni sporazum</w:t>
      </w:r>
      <w:r w:rsidR="00A87E95" w:rsidRPr="006E0DBB">
        <w:rPr>
          <w:rFonts w:ascii="Arial" w:hAnsi="Arial" w:cs="Arial"/>
        </w:rPr>
        <w:t>.</w:t>
      </w:r>
    </w:p>
    <w:p w14:paraId="388857C0" w14:textId="77777777" w:rsidR="001D6CE4" w:rsidRPr="006E0DBB" w:rsidRDefault="001D6CE4" w:rsidP="006E0DBB">
      <w:pPr>
        <w:pStyle w:val="Standard"/>
        <w:jc w:val="center"/>
        <w:rPr>
          <w:rFonts w:ascii="Arial" w:hAnsi="Arial" w:cs="Arial"/>
          <w:b/>
          <w:bCs/>
        </w:rPr>
      </w:pPr>
    </w:p>
    <w:p w14:paraId="76EBDE00" w14:textId="77777777" w:rsidR="00A91C98" w:rsidRDefault="00A91C98" w:rsidP="00A91C98">
      <w:pPr>
        <w:pStyle w:val="Textbody"/>
        <w:spacing w:after="0"/>
        <w:rPr>
          <w:rFonts w:ascii="Arial" w:hAnsi="Arial" w:cs="Arial"/>
          <w:sz w:val="22"/>
          <w:szCs w:val="22"/>
        </w:rPr>
      </w:pPr>
      <w:r w:rsidRPr="006E0DBB">
        <w:rPr>
          <w:rFonts w:ascii="Arial" w:hAnsi="Arial" w:cs="Arial"/>
          <w:sz w:val="22"/>
          <w:szCs w:val="22"/>
        </w:rPr>
        <w:lastRenderedPageBreak/>
        <w:t>Sestavni del tega sporazuma so pogoji in zahteve, določene z dokumentacijo v zvezi z oddajo javnega naročila z dne ___________ (v nadaljevanju: razpisna dokumentacija)</w:t>
      </w:r>
      <w:r>
        <w:rPr>
          <w:rFonts w:ascii="Arial" w:hAnsi="Arial" w:cs="Arial"/>
          <w:sz w:val="22"/>
          <w:szCs w:val="22"/>
        </w:rPr>
        <w:t>,</w:t>
      </w:r>
      <w:r w:rsidRPr="006E0DBB">
        <w:rPr>
          <w:rFonts w:ascii="Arial" w:hAnsi="Arial" w:cs="Arial"/>
          <w:sz w:val="22"/>
          <w:szCs w:val="22"/>
        </w:rPr>
        <w:t xml:space="preserve"> in ponudbena dokumentacija strank okvirnega sporazuma.</w:t>
      </w:r>
    </w:p>
    <w:p w14:paraId="161C4540" w14:textId="2561606D" w:rsidR="00150372" w:rsidRPr="00F0680C" w:rsidRDefault="008573F8" w:rsidP="00F0680C">
      <w:pPr>
        <w:pStyle w:val="Textbody"/>
        <w:tabs>
          <w:tab w:val="left" w:pos="5618"/>
        </w:tabs>
        <w:spacing w:after="0"/>
        <w:rPr>
          <w:rFonts w:ascii="Arial" w:hAnsi="Arial" w:cs="Arial"/>
          <w:sz w:val="22"/>
          <w:szCs w:val="22"/>
        </w:rPr>
      </w:pPr>
      <w:r>
        <w:rPr>
          <w:rFonts w:ascii="Arial" w:hAnsi="Arial" w:cs="Arial"/>
          <w:sz w:val="22"/>
          <w:szCs w:val="22"/>
        </w:rPr>
        <w:tab/>
      </w:r>
    </w:p>
    <w:p w14:paraId="3343D125" w14:textId="137845D4" w:rsidR="007D423E" w:rsidRPr="00EE4A66" w:rsidRDefault="00150372" w:rsidP="00EE4A66">
      <w:pPr>
        <w:pStyle w:val="Textbody"/>
        <w:spacing w:after="0"/>
        <w:rPr>
          <w:rFonts w:ascii="Arial" w:hAnsi="Arial" w:cs="Arial"/>
          <w:sz w:val="22"/>
          <w:szCs w:val="22"/>
        </w:rPr>
      </w:pPr>
      <w:r w:rsidRPr="00F0680C">
        <w:rPr>
          <w:rFonts w:ascii="Arial" w:hAnsi="Arial" w:cs="Arial"/>
          <w:sz w:val="22"/>
          <w:szCs w:val="22"/>
        </w:rPr>
        <w:t xml:space="preserve">Naročnik in stranke okvirnega sporazuma uvodoma ugotavljajo, da </w:t>
      </w:r>
      <w:r w:rsidR="008573F8" w:rsidRPr="00F0680C">
        <w:rPr>
          <w:rFonts w:ascii="Arial" w:hAnsi="Arial" w:cs="Arial"/>
          <w:sz w:val="22"/>
          <w:szCs w:val="22"/>
        </w:rPr>
        <w:t>bo naročnik posamezna naročila za notranjo opremo oddajal na podlagi okvirnega sporazuma</w:t>
      </w:r>
      <w:r w:rsidR="005128BA" w:rsidRPr="00F0680C">
        <w:rPr>
          <w:rFonts w:ascii="Arial" w:hAnsi="Arial" w:cs="Arial"/>
          <w:sz w:val="22"/>
          <w:szCs w:val="22"/>
        </w:rPr>
        <w:t>, sklenjen</w:t>
      </w:r>
      <w:r w:rsidR="008573F8" w:rsidRPr="00F0680C">
        <w:rPr>
          <w:rFonts w:ascii="Arial" w:hAnsi="Arial" w:cs="Arial"/>
          <w:sz w:val="22"/>
          <w:szCs w:val="22"/>
        </w:rPr>
        <w:t>ega</w:t>
      </w:r>
      <w:r w:rsidR="005128BA" w:rsidRPr="00F0680C">
        <w:rPr>
          <w:rFonts w:ascii="Arial" w:hAnsi="Arial" w:cs="Arial"/>
          <w:sz w:val="22"/>
          <w:szCs w:val="22"/>
        </w:rPr>
        <w:t xml:space="preserve"> na podlagi postopka javnega naročanja iz </w:t>
      </w:r>
      <w:r w:rsidR="00C57F20">
        <w:rPr>
          <w:rFonts w:ascii="Arial" w:hAnsi="Arial" w:cs="Arial"/>
          <w:sz w:val="22"/>
          <w:szCs w:val="22"/>
        </w:rPr>
        <w:t>prvega</w:t>
      </w:r>
      <w:r w:rsidR="008573F8" w:rsidRPr="00F0680C">
        <w:rPr>
          <w:rFonts w:ascii="Arial" w:hAnsi="Arial" w:cs="Arial"/>
          <w:sz w:val="22"/>
          <w:szCs w:val="22"/>
        </w:rPr>
        <w:t xml:space="preserve"> odstavka</w:t>
      </w:r>
      <w:r w:rsidR="00C57F20">
        <w:rPr>
          <w:rFonts w:ascii="Arial" w:hAnsi="Arial" w:cs="Arial"/>
          <w:sz w:val="22"/>
          <w:szCs w:val="22"/>
        </w:rPr>
        <w:t xml:space="preserve"> tega člena</w:t>
      </w:r>
      <w:r w:rsidR="008573F8" w:rsidRPr="00F0680C">
        <w:rPr>
          <w:rFonts w:ascii="Arial" w:hAnsi="Arial" w:cs="Arial"/>
          <w:sz w:val="22"/>
          <w:szCs w:val="22"/>
        </w:rPr>
        <w:t xml:space="preserve">, in sicer z odpiranjem konkurence med strankami okvirnega sporazuma, ali na podlagi postopka javnega naročanja v skladu z ZJN-3. </w:t>
      </w:r>
      <w:r w:rsidR="00F0680C" w:rsidRPr="00F0680C">
        <w:rPr>
          <w:rFonts w:ascii="Arial" w:hAnsi="Arial" w:cs="Arial"/>
          <w:sz w:val="22"/>
          <w:szCs w:val="22"/>
        </w:rPr>
        <w:t>Posamezno n</w:t>
      </w:r>
      <w:r w:rsidR="008573F8" w:rsidRPr="00F0680C">
        <w:rPr>
          <w:rFonts w:ascii="Arial" w:hAnsi="Arial" w:cs="Arial"/>
          <w:sz w:val="22"/>
          <w:szCs w:val="22"/>
        </w:rPr>
        <w:t xml:space="preserve">aročilo notranje opreme, katere skupna vrednost (brez DDV) je nižja od 20.000,00 EUR, lahko naročnik odda brez odpiranja konkurence med strankami okvirnega sporazuma, in sicer kateremu koli gospodarskemu subjektu in ne zgolj eni od strank okvirnega sporazuma. </w:t>
      </w:r>
    </w:p>
    <w:p w14:paraId="64C9D103" w14:textId="77777777" w:rsidR="00EE4A66" w:rsidRPr="008573F8" w:rsidRDefault="00EE4A66" w:rsidP="007D423E">
      <w:pPr>
        <w:pStyle w:val="Standard"/>
        <w:jc w:val="center"/>
        <w:rPr>
          <w:rFonts w:ascii="Arial" w:hAnsi="Arial" w:cs="Arial"/>
          <w:kern w:val="0"/>
          <w:lang w:eastAsia="sl-SI"/>
        </w:rPr>
      </w:pPr>
    </w:p>
    <w:p w14:paraId="4BC74CD1" w14:textId="2AE52186" w:rsidR="0031482E" w:rsidRPr="006E0DBB" w:rsidRDefault="0031482E" w:rsidP="007D423E">
      <w:pPr>
        <w:pStyle w:val="Standard"/>
        <w:jc w:val="center"/>
        <w:rPr>
          <w:rFonts w:ascii="Arial" w:hAnsi="Arial" w:cs="Arial"/>
          <w:b/>
        </w:rPr>
      </w:pPr>
      <w:r w:rsidRPr="006E0DBB">
        <w:rPr>
          <w:rFonts w:ascii="Arial" w:hAnsi="Arial" w:cs="Arial"/>
          <w:b/>
          <w:bCs/>
        </w:rPr>
        <w:t>PREDMET</w:t>
      </w:r>
      <w:r w:rsidRPr="006E0DBB">
        <w:rPr>
          <w:rFonts w:ascii="Arial" w:hAnsi="Arial" w:cs="Arial"/>
          <w:b/>
        </w:rPr>
        <w:t xml:space="preserve"> OKVIRNEGA SPORAZUMA</w:t>
      </w:r>
    </w:p>
    <w:p w14:paraId="5D6E100C"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626A92D2" w14:textId="77777777" w:rsidR="0031482E" w:rsidRPr="006E0DBB" w:rsidRDefault="0031482E" w:rsidP="006E0DBB">
      <w:pPr>
        <w:pStyle w:val="Standard"/>
        <w:ind w:left="720"/>
        <w:rPr>
          <w:rFonts w:ascii="Arial" w:hAnsi="Arial" w:cs="Arial"/>
          <w:b/>
        </w:rPr>
      </w:pPr>
    </w:p>
    <w:p w14:paraId="2A82100E" w14:textId="289C499C" w:rsidR="0031482E" w:rsidRPr="003E763D" w:rsidRDefault="0031482E" w:rsidP="006E0DBB">
      <w:pPr>
        <w:pStyle w:val="Textbody"/>
        <w:spacing w:after="0"/>
        <w:rPr>
          <w:rFonts w:ascii="Arial" w:hAnsi="Arial" w:cs="Arial"/>
          <w:sz w:val="22"/>
          <w:szCs w:val="22"/>
        </w:rPr>
      </w:pPr>
      <w:r w:rsidRPr="003E763D">
        <w:rPr>
          <w:rFonts w:ascii="Arial" w:hAnsi="Arial" w:cs="Arial"/>
          <w:sz w:val="22"/>
          <w:szCs w:val="22"/>
        </w:rPr>
        <w:t>S tem sporazumom naročnik in stranke okvirnega sporazuma dogovorijo</w:t>
      </w:r>
      <w:r w:rsidR="003E763D" w:rsidRPr="003E763D">
        <w:rPr>
          <w:rFonts w:ascii="Arial" w:hAnsi="Arial" w:cs="Arial"/>
          <w:sz w:val="22"/>
          <w:szCs w:val="22"/>
        </w:rPr>
        <w:t xml:space="preserve"> pogoje in ravnanja za oddajo posameznih naročil </w:t>
      </w:r>
      <w:r w:rsidR="00F0680C">
        <w:rPr>
          <w:rFonts w:ascii="Arial" w:hAnsi="Arial" w:cs="Arial"/>
          <w:sz w:val="22"/>
          <w:szCs w:val="22"/>
        </w:rPr>
        <w:t>notranje opreme</w:t>
      </w:r>
      <w:r w:rsidRPr="003E763D">
        <w:rPr>
          <w:rFonts w:ascii="Arial" w:hAnsi="Arial" w:cs="Arial"/>
          <w:sz w:val="22"/>
          <w:szCs w:val="22"/>
        </w:rPr>
        <w:t xml:space="preserve">. </w:t>
      </w:r>
    </w:p>
    <w:p w14:paraId="7B006C38" w14:textId="77777777" w:rsidR="0031482E" w:rsidRPr="003E763D" w:rsidRDefault="0031482E" w:rsidP="006E0DBB">
      <w:pPr>
        <w:pStyle w:val="Textbody"/>
        <w:spacing w:after="0"/>
        <w:rPr>
          <w:rFonts w:ascii="Arial" w:hAnsi="Arial" w:cs="Arial"/>
          <w:sz w:val="22"/>
          <w:szCs w:val="22"/>
        </w:rPr>
      </w:pPr>
    </w:p>
    <w:p w14:paraId="13A245B3" w14:textId="77777777" w:rsidR="0031482E" w:rsidRPr="003E763D" w:rsidRDefault="0031482E" w:rsidP="00994B35">
      <w:pPr>
        <w:pStyle w:val="Standard"/>
        <w:numPr>
          <w:ilvl w:val="0"/>
          <w:numId w:val="47"/>
        </w:numPr>
        <w:jc w:val="center"/>
        <w:rPr>
          <w:rFonts w:ascii="Arial" w:hAnsi="Arial" w:cs="Arial"/>
          <w:b/>
        </w:rPr>
      </w:pPr>
      <w:r w:rsidRPr="003E763D">
        <w:rPr>
          <w:rFonts w:ascii="Arial" w:hAnsi="Arial" w:cs="Arial"/>
          <w:b/>
        </w:rPr>
        <w:t>člen</w:t>
      </w:r>
    </w:p>
    <w:p w14:paraId="41AE69B7" w14:textId="77777777" w:rsidR="005D6E9B" w:rsidRDefault="005D6E9B" w:rsidP="005D6E9B">
      <w:pPr>
        <w:pStyle w:val="Standard"/>
        <w:rPr>
          <w:rFonts w:ascii="Arial" w:hAnsi="Arial" w:cs="Arial"/>
        </w:rPr>
      </w:pPr>
    </w:p>
    <w:p w14:paraId="070E10FD" w14:textId="2C312FFD" w:rsidR="005D6E9B" w:rsidRDefault="005D6E9B" w:rsidP="005D6E9B">
      <w:pPr>
        <w:pStyle w:val="Standard"/>
        <w:rPr>
          <w:rFonts w:ascii="Arial" w:hAnsi="Arial" w:cs="Arial"/>
        </w:rPr>
      </w:pPr>
      <w:r w:rsidRPr="006E0DBB">
        <w:rPr>
          <w:rFonts w:ascii="Arial" w:hAnsi="Arial" w:cs="Arial"/>
        </w:rPr>
        <w:t xml:space="preserve">Okvirni sporazum se sklepa za </w:t>
      </w:r>
      <w:r>
        <w:rPr>
          <w:rFonts w:ascii="Arial" w:hAnsi="Arial" w:cs="Arial"/>
        </w:rPr>
        <w:t xml:space="preserve">oddajo posameznih naročil </w:t>
      </w:r>
      <w:r w:rsidR="00F0680C">
        <w:rPr>
          <w:rFonts w:ascii="Arial" w:hAnsi="Arial" w:cs="Arial"/>
        </w:rPr>
        <w:t>notranje opreme</w:t>
      </w:r>
      <w:r w:rsidR="008A2A9F">
        <w:rPr>
          <w:rFonts w:ascii="Arial" w:hAnsi="Arial" w:cs="Arial"/>
        </w:rPr>
        <w:t xml:space="preserve">, ki </w:t>
      </w:r>
      <w:r w:rsidR="00F0680C">
        <w:rPr>
          <w:rFonts w:ascii="Arial" w:hAnsi="Arial" w:cs="Arial"/>
        </w:rPr>
        <w:t>je p</w:t>
      </w:r>
      <w:r w:rsidR="008A2A9F">
        <w:rPr>
          <w:rFonts w:ascii="Arial" w:hAnsi="Arial" w:cs="Arial"/>
        </w:rPr>
        <w:t xml:space="preserve">rimeroma in ne izključno opredeljena v točki 4.1 razpisne dokumentacije, </w:t>
      </w:r>
      <w:r>
        <w:rPr>
          <w:rFonts w:ascii="Arial" w:hAnsi="Arial" w:cs="Arial"/>
        </w:rPr>
        <w:t xml:space="preserve">v </w:t>
      </w:r>
      <w:r w:rsidR="00F0680C">
        <w:rPr>
          <w:rFonts w:ascii="Arial" w:hAnsi="Arial" w:cs="Arial"/>
        </w:rPr>
        <w:t>obdobju od sklenitve tega okvirnega sporazuma do 31. 3. 2021</w:t>
      </w:r>
      <w:r w:rsidRPr="006E0DBB">
        <w:rPr>
          <w:rFonts w:ascii="Arial" w:hAnsi="Arial" w:cs="Arial"/>
        </w:rPr>
        <w:t>.</w:t>
      </w:r>
    </w:p>
    <w:p w14:paraId="2E8CBF94" w14:textId="77777777" w:rsidR="008F0F6A" w:rsidRPr="00AC5D41" w:rsidRDefault="008F0F6A" w:rsidP="005D6E9B">
      <w:pPr>
        <w:pStyle w:val="Standard"/>
        <w:rPr>
          <w:rFonts w:ascii="Arial" w:hAnsi="Arial" w:cs="Arial"/>
        </w:rPr>
      </w:pPr>
    </w:p>
    <w:p w14:paraId="0A144370" w14:textId="77777777" w:rsidR="00F0680C" w:rsidRDefault="00F0680C" w:rsidP="00F0680C">
      <w:pPr>
        <w:spacing w:after="0"/>
        <w:jc w:val="both"/>
        <w:rPr>
          <w:rFonts w:ascii="Arial" w:hAnsi="Arial" w:cs="Arial"/>
          <w:bCs/>
        </w:rPr>
      </w:pPr>
      <w:r w:rsidRPr="000B0397">
        <w:rPr>
          <w:rFonts w:ascii="Arial" w:hAnsi="Arial" w:cs="Arial"/>
          <w:bCs/>
        </w:rPr>
        <w:t>Vrsta</w:t>
      </w:r>
      <w:r>
        <w:rPr>
          <w:rFonts w:ascii="Arial" w:hAnsi="Arial" w:cs="Arial"/>
          <w:bCs/>
        </w:rPr>
        <w:t>, dimenzije, materiali oz. način izdelave</w:t>
      </w:r>
      <w:r w:rsidRPr="000B0397">
        <w:rPr>
          <w:rFonts w:ascii="Arial" w:hAnsi="Arial" w:cs="Arial"/>
          <w:bCs/>
        </w:rPr>
        <w:t xml:space="preserve"> in </w:t>
      </w:r>
      <w:r>
        <w:rPr>
          <w:rFonts w:ascii="Arial" w:hAnsi="Arial" w:cs="Arial"/>
          <w:bCs/>
        </w:rPr>
        <w:t>število kosov</w:t>
      </w:r>
      <w:r w:rsidRPr="000B0397">
        <w:rPr>
          <w:rFonts w:ascii="Arial" w:hAnsi="Arial" w:cs="Arial"/>
          <w:bCs/>
        </w:rPr>
        <w:t xml:space="preserve"> </w:t>
      </w:r>
      <w:r>
        <w:rPr>
          <w:rFonts w:ascii="Arial" w:hAnsi="Arial" w:cs="Arial"/>
          <w:bCs/>
        </w:rPr>
        <w:t>notranje opreme</w:t>
      </w:r>
      <w:r w:rsidRPr="000B0397">
        <w:rPr>
          <w:rFonts w:ascii="Arial" w:hAnsi="Arial" w:cs="Arial"/>
          <w:bCs/>
        </w:rPr>
        <w:t>, ki j</w:t>
      </w:r>
      <w:r>
        <w:rPr>
          <w:rFonts w:ascii="Arial" w:hAnsi="Arial" w:cs="Arial"/>
          <w:bCs/>
        </w:rPr>
        <w:t>o</w:t>
      </w:r>
      <w:r w:rsidRPr="000B0397">
        <w:rPr>
          <w:rFonts w:ascii="Arial" w:hAnsi="Arial" w:cs="Arial"/>
          <w:bCs/>
        </w:rPr>
        <w:t xml:space="preserve"> bo naročnik naročil z oddajo posameznega naročila na podlagi </w:t>
      </w:r>
      <w:r>
        <w:rPr>
          <w:rFonts w:ascii="Arial" w:hAnsi="Arial" w:cs="Arial"/>
          <w:bCs/>
        </w:rPr>
        <w:t>tega okvirnega sporazuma, so odvisni</w:t>
      </w:r>
      <w:r w:rsidRPr="000B0397">
        <w:rPr>
          <w:rFonts w:ascii="Arial" w:hAnsi="Arial" w:cs="Arial"/>
          <w:bCs/>
        </w:rPr>
        <w:t xml:space="preserve"> od vsakokratnih dejanskih potreb naročnika in jih bo naročnik določil v vsakem postopku oddaje posameznega naročila posebej. </w:t>
      </w:r>
    </w:p>
    <w:p w14:paraId="689E6C2D" w14:textId="77777777" w:rsidR="008F0F6A" w:rsidRPr="00AC5D41" w:rsidRDefault="008F0F6A" w:rsidP="005D6E9B">
      <w:pPr>
        <w:pStyle w:val="Standard"/>
        <w:rPr>
          <w:rFonts w:ascii="Arial" w:hAnsi="Arial" w:cs="Arial"/>
          <w:b/>
          <w:bCs/>
          <w:iCs/>
        </w:rPr>
      </w:pPr>
    </w:p>
    <w:p w14:paraId="641873A3" w14:textId="5D2AC3CF" w:rsidR="00F0680C" w:rsidRDefault="008F0F6A" w:rsidP="008F0F6A">
      <w:pPr>
        <w:spacing w:after="0"/>
        <w:jc w:val="both"/>
        <w:rPr>
          <w:rFonts w:ascii="Arial" w:hAnsi="Arial" w:cs="Arial"/>
          <w:bCs/>
          <w:color w:val="auto"/>
        </w:rPr>
      </w:pPr>
      <w:r w:rsidRPr="00AC5D41">
        <w:rPr>
          <w:rFonts w:ascii="Arial" w:hAnsi="Arial" w:cs="Arial"/>
          <w:bCs/>
          <w:color w:val="auto"/>
        </w:rPr>
        <w:t xml:space="preserve">Naročnik </w:t>
      </w:r>
      <w:r w:rsidR="00AC5D41" w:rsidRPr="00AC5D41">
        <w:rPr>
          <w:rFonts w:ascii="Arial" w:hAnsi="Arial" w:cs="Arial"/>
          <w:bCs/>
          <w:color w:val="auto"/>
        </w:rPr>
        <w:t>ob sklenitvi tega sporazuma</w:t>
      </w:r>
      <w:r w:rsidRPr="00AC5D41">
        <w:rPr>
          <w:rFonts w:ascii="Arial" w:hAnsi="Arial" w:cs="Arial"/>
          <w:bCs/>
          <w:color w:val="auto"/>
        </w:rPr>
        <w:t xml:space="preserve"> ne more natančno določiti svojih potreb, zato sklepa okvirni sporazum. Na podlagi preteklih potreb in načrtov naročnik ocenjuje, da bo v obdobju veljavnosti okvirnega sporazuma naročal </w:t>
      </w:r>
      <w:r w:rsidR="00F0680C">
        <w:rPr>
          <w:rFonts w:ascii="Arial" w:hAnsi="Arial" w:cs="Arial"/>
          <w:bCs/>
          <w:color w:val="auto"/>
        </w:rPr>
        <w:t xml:space="preserve">zlasti </w:t>
      </w:r>
      <w:r w:rsidR="00F0680C">
        <w:rPr>
          <w:rFonts w:ascii="Arial" w:hAnsi="Arial" w:cs="Arial"/>
          <w:bCs/>
        </w:rPr>
        <w:t>standardizirano notranjo opremo za poslovne prostore</w:t>
      </w:r>
      <w:r w:rsidR="00F0680C">
        <w:rPr>
          <w:rFonts w:ascii="Arial" w:hAnsi="Arial" w:cs="Arial"/>
          <w:bCs/>
          <w:color w:val="auto"/>
        </w:rPr>
        <w:t>.</w:t>
      </w:r>
    </w:p>
    <w:p w14:paraId="76A9624A" w14:textId="77777777" w:rsidR="00F0680C" w:rsidRDefault="00F0680C" w:rsidP="008F0F6A">
      <w:pPr>
        <w:spacing w:after="0"/>
        <w:jc w:val="both"/>
        <w:rPr>
          <w:rFonts w:ascii="Arial" w:hAnsi="Arial" w:cs="Arial"/>
          <w:bCs/>
          <w:color w:val="auto"/>
        </w:rPr>
      </w:pPr>
    </w:p>
    <w:p w14:paraId="1F2243A4" w14:textId="71E13EB5" w:rsidR="008F0F6A" w:rsidRPr="00AC5D41" w:rsidRDefault="00AC5D41" w:rsidP="008F0F6A">
      <w:pPr>
        <w:spacing w:after="0"/>
        <w:jc w:val="both"/>
        <w:rPr>
          <w:rFonts w:ascii="Arial" w:hAnsi="Arial" w:cs="Arial"/>
          <w:bCs/>
          <w:color w:val="auto"/>
        </w:rPr>
      </w:pPr>
      <w:r w:rsidRPr="00AC5D41">
        <w:rPr>
          <w:rFonts w:ascii="Arial" w:hAnsi="Arial" w:cs="Arial"/>
          <w:color w:val="auto"/>
        </w:rPr>
        <w:t>Stranke okvirnega sporazuma iz razlogov odstopanj dejansko naročen</w:t>
      </w:r>
      <w:r w:rsidR="00CC2691">
        <w:rPr>
          <w:rFonts w:ascii="Arial" w:hAnsi="Arial" w:cs="Arial"/>
          <w:color w:val="auto"/>
        </w:rPr>
        <w:t>e notranje opreme</w:t>
      </w:r>
      <w:r w:rsidRPr="00AC5D41">
        <w:rPr>
          <w:rFonts w:ascii="Arial" w:hAnsi="Arial" w:cs="Arial"/>
          <w:color w:val="auto"/>
        </w:rPr>
        <w:t xml:space="preserve"> </w:t>
      </w:r>
      <w:r w:rsidR="00CC2691">
        <w:rPr>
          <w:rFonts w:ascii="Arial" w:hAnsi="Arial" w:cs="Arial"/>
          <w:bCs/>
          <w:color w:val="auto"/>
        </w:rPr>
        <w:t xml:space="preserve">od ocenjene </w:t>
      </w:r>
      <w:r w:rsidRPr="00AC5D41">
        <w:rPr>
          <w:rFonts w:ascii="Arial" w:hAnsi="Arial" w:cs="Arial"/>
          <w:color w:val="auto"/>
        </w:rPr>
        <w:t>do naročnika niso upravičene do nikakršnih zahtevkov, odškodnine, nadomes</w:t>
      </w:r>
      <w:r w:rsidR="00BD2267">
        <w:rPr>
          <w:rFonts w:ascii="Arial" w:hAnsi="Arial" w:cs="Arial"/>
          <w:color w:val="auto"/>
        </w:rPr>
        <w:t>til, premij ali spremembe cene.</w:t>
      </w:r>
    </w:p>
    <w:p w14:paraId="24F1DDEC" w14:textId="77777777" w:rsidR="00AC5D41" w:rsidRDefault="00AC5D41" w:rsidP="00AC5D41">
      <w:pPr>
        <w:pStyle w:val="Standard"/>
        <w:rPr>
          <w:rFonts w:ascii="Arial" w:hAnsi="Arial" w:cs="Arial"/>
        </w:rPr>
      </w:pPr>
    </w:p>
    <w:p w14:paraId="0B72382E" w14:textId="77777777" w:rsidR="00CC2691" w:rsidRDefault="00CC2691" w:rsidP="00CC2691">
      <w:pPr>
        <w:spacing w:after="0"/>
        <w:jc w:val="both"/>
        <w:rPr>
          <w:rFonts w:ascii="Arial" w:hAnsi="Arial" w:cs="Arial"/>
          <w:lang w:eastAsia="zh-CN"/>
        </w:rPr>
      </w:pPr>
      <w:r>
        <w:rPr>
          <w:rFonts w:ascii="Arial" w:hAnsi="Arial" w:cs="Arial"/>
          <w:lang w:eastAsia="zh-CN"/>
        </w:rPr>
        <w:t xml:space="preserve">Dobava in montaža notranje opreme se </w:t>
      </w:r>
      <w:r w:rsidRPr="003F486B">
        <w:rPr>
          <w:rFonts w:ascii="Arial" w:hAnsi="Arial" w:cs="Arial"/>
          <w:lang w:eastAsia="zh-CN"/>
        </w:rPr>
        <w:t>bo</w:t>
      </w:r>
      <w:r>
        <w:rPr>
          <w:rFonts w:ascii="Arial" w:hAnsi="Arial" w:cs="Arial"/>
          <w:lang w:eastAsia="zh-CN"/>
        </w:rPr>
        <w:t>sta</w:t>
      </w:r>
      <w:r w:rsidRPr="003F486B">
        <w:rPr>
          <w:rFonts w:ascii="Arial" w:hAnsi="Arial" w:cs="Arial"/>
          <w:lang w:eastAsia="zh-CN"/>
        </w:rPr>
        <w:t xml:space="preserve"> izvajal</w:t>
      </w:r>
      <w:r>
        <w:rPr>
          <w:rFonts w:ascii="Arial" w:hAnsi="Arial" w:cs="Arial"/>
          <w:lang w:eastAsia="zh-CN"/>
        </w:rPr>
        <w:t xml:space="preserve">i </w:t>
      </w:r>
      <w:r w:rsidRPr="003F486B">
        <w:rPr>
          <w:rFonts w:ascii="Arial" w:hAnsi="Arial" w:cs="Arial"/>
          <w:lang w:eastAsia="zh-CN"/>
        </w:rPr>
        <w:t>na območju celotne Slovenije, pretežno v Ljubljani</w:t>
      </w:r>
      <w:r>
        <w:rPr>
          <w:rFonts w:ascii="Arial" w:hAnsi="Arial" w:cs="Arial"/>
          <w:lang w:eastAsia="zh-CN"/>
        </w:rPr>
        <w:t xml:space="preserve">, in sicer </w:t>
      </w:r>
      <w:r w:rsidRPr="003F486B">
        <w:rPr>
          <w:rFonts w:ascii="Arial" w:hAnsi="Arial" w:cs="Arial"/>
          <w:lang w:eastAsia="zh-CN"/>
        </w:rPr>
        <w:t xml:space="preserve">tako za </w:t>
      </w:r>
      <w:r>
        <w:rPr>
          <w:rFonts w:ascii="Arial" w:hAnsi="Arial" w:cs="Arial"/>
          <w:lang w:eastAsia="zh-CN"/>
        </w:rPr>
        <w:t>opremljanje</w:t>
      </w:r>
      <w:r w:rsidRPr="003F486B">
        <w:rPr>
          <w:rFonts w:ascii="Arial" w:hAnsi="Arial" w:cs="Arial"/>
          <w:lang w:eastAsia="zh-CN"/>
        </w:rPr>
        <w:t xml:space="preserve"> poslovnih objektov, ki bodo namenjeni državn</w:t>
      </w:r>
      <w:r>
        <w:rPr>
          <w:rFonts w:ascii="Arial" w:hAnsi="Arial" w:cs="Arial"/>
          <w:lang w:eastAsia="zh-CN"/>
        </w:rPr>
        <w:t>i</w:t>
      </w:r>
      <w:r w:rsidRPr="003F486B">
        <w:rPr>
          <w:rFonts w:ascii="Arial" w:hAnsi="Arial" w:cs="Arial"/>
          <w:lang w:eastAsia="zh-CN"/>
        </w:rPr>
        <w:t xml:space="preserve"> uprav</w:t>
      </w:r>
      <w:r>
        <w:rPr>
          <w:rFonts w:ascii="Arial" w:hAnsi="Arial" w:cs="Arial"/>
          <w:lang w:eastAsia="zh-CN"/>
        </w:rPr>
        <w:t>i,</w:t>
      </w:r>
      <w:r w:rsidRPr="003F486B">
        <w:rPr>
          <w:rFonts w:ascii="Arial" w:hAnsi="Arial" w:cs="Arial"/>
          <w:lang w:eastAsia="zh-CN"/>
        </w:rPr>
        <w:t xml:space="preserve"> kot tudi </w:t>
      </w:r>
      <w:r w:rsidRPr="00773557">
        <w:rPr>
          <w:rFonts w:ascii="Arial" w:hAnsi="Arial" w:cs="Arial"/>
          <w:lang w:eastAsia="zh-CN"/>
        </w:rPr>
        <w:t xml:space="preserve">poslovnih in stanovanjskih objektov, namenjenih zasebnim kupcem oz. najemnikom. </w:t>
      </w:r>
    </w:p>
    <w:p w14:paraId="32F7B3B0" w14:textId="77777777" w:rsidR="00AC5D41" w:rsidRPr="00AC5D41" w:rsidRDefault="00AC5D41" w:rsidP="00AC5D41">
      <w:pPr>
        <w:pStyle w:val="Standard"/>
        <w:rPr>
          <w:rFonts w:ascii="Arial" w:hAnsi="Arial" w:cs="Arial"/>
          <w:b/>
        </w:rPr>
      </w:pPr>
    </w:p>
    <w:p w14:paraId="33FF649E" w14:textId="77777777" w:rsidR="0031482E" w:rsidRPr="006E0DBB" w:rsidRDefault="0031482E" w:rsidP="006E0DBB">
      <w:pPr>
        <w:pStyle w:val="Standard"/>
        <w:jc w:val="center"/>
        <w:rPr>
          <w:rFonts w:ascii="Arial" w:hAnsi="Arial" w:cs="Arial"/>
          <w:b/>
        </w:rPr>
      </w:pPr>
      <w:r w:rsidRPr="006E0DBB">
        <w:rPr>
          <w:rFonts w:ascii="Arial" w:hAnsi="Arial" w:cs="Arial"/>
          <w:b/>
        </w:rPr>
        <w:t>PRAVILA GLEDE ODPIRANJA KONKURENCE</w:t>
      </w:r>
    </w:p>
    <w:p w14:paraId="5D40618A"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140CE5A2" w14:textId="77777777" w:rsidR="00AC5D41" w:rsidRDefault="00AC5D41" w:rsidP="006E0DBB">
      <w:pPr>
        <w:pStyle w:val="Standard"/>
        <w:rPr>
          <w:rFonts w:ascii="Arial" w:hAnsi="Arial" w:cs="Arial"/>
        </w:rPr>
      </w:pPr>
    </w:p>
    <w:p w14:paraId="1991078F" w14:textId="5F28AF6A" w:rsidR="0031482E" w:rsidRPr="006E0DBB" w:rsidRDefault="0031482E" w:rsidP="006E0DBB">
      <w:pPr>
        <w:pStyle w:val="Standard"/>
        <w:rPr>
          <w:rFonts w:ascii="Arial" w:hAnsi="Arial" w:cs="Arial"/>
        </w:rPr>
      </w:pPr>
      <w:r w:rsidRPr="006E0DBB">
        <w:rPr>
          <w:rFonts w:ascii="Arial" w:hAnsi="Arial" w:cs="Arial"/>
        </w:rPr>
        <w:lastRenderedPageBreak/>
        <w:t xml:space="preserve">Naročnik bo </w:t>
      </w:r>
      <w:r w:rsidRPr="00B811B6">
        <w:rPr>
          <w:rFonts w:ascii="Arial" w:hAnsi="Arial" w:cs="Arial"/>
        </w:rPr>
        <w:t xml:space="preserve">konkurenco med strankami okvirnega sporazuma odpiral </w:t>
      </w:r>
      <w:r w:rsidR="00AC5D41" w:rsidRPr="00B811B6">
        <w:rPr>
          <w:rFonts w:ascii="Arial" w:hAnsi="Arial" w:cs="Arial"/>
        </w:rPr>
        <w:t>za</w:t>
      </w:r>
      <w:r w:rsidR="00A91C98" w:rsidRPr="00B811B6">
        <w:rPr>
          <w:rFonts w:ascii="Arial" w:hAnsi="Arial" w:cs="Arial"/>
        </w:rPr>
        <w:t xml:space="preserve"> oddajo </w:t>
      </w:r>
      <w:r w:rsidRPr="00B811B6">
        <w:rPr>
          <w:rFonts w:ascii="Arial" w:hAnsi="Arial" w:cs="Arial"/>
        </w:rPr>
        <w:t>vsake</w:t>
      </w:r>
      <w:r w:rsidR="00A91C98" w:rsidRPr="00B811B6">
        <w:rPr>
          <w:rFonts w:ascii="Arial" w:hAnsi="Arial" w:cs="Arial"/>
        </w:rPr>
        <w:t>ga</w:t>
      </w:r>
      <w:r w:rsidRPr="00B811B6">
        <w:rPr>
          <w:rFonts w:ascii="Arial" w:hAnsi="Arial" w:cs="Arial"/>
        </w:rPr>
        <w:t xml:space="preserve"> posamezne</w:t>
      </w:r>
      <w:r w:rsidR="00A91C98" w:rsidRPr="00B811B6">
        <w:rPr>
          <w:rFonts w:ascii="Arial" w:hAnsi="Arial" w:cs="Arial"/>
        </w:rPr>
        <w:t>ga</w:t>
      </w:r>
      <w:r w:rsidRPr="00B811B6">
        <w:rPr>
          <w:rFonts w:ascii="Arial" w:hAnsi="Arial" w:cs="Arial"/>
        </w:rPr>
        <w:t xml:space="preserve"> naročil</w:t>
      </w:r>
      <w:r w:rsidR="00A91C98" w:rsidRPr="00B811B6">
        <w:rPr>
          <w:rFonts w:ascii="Arial" w:hAnsi="Arial" w:cs="Arial"/>
        </w:rPr>
        <w:t>a</w:t>
      </w:r>
      <w:r w:rsidR="00CC2691">
        <w:rPr>
          <w:rFonts w:ascii="Arial" w:hAnsi="Arial" w:cs="Arial"/>
        </w:rPr>
        <w:t xml:space="preserve"> notranje opreme, ki je</w:t>
      </w:r>
      <w:r w:rsidRPr="00B811B6">
        <w:rPr>
          <w:rFonts w:ascii="Arial" w:hAnsi="Arial" w:cs="Arial"/>
        </w:rPr>
        <w:t xml:space="preserve"> predmet </w:t>
      </w:r>
      <w:r w:rsidR="00A91C98" w:rsidRPr="00B811B6">
        <w:rPr>
          <w:rFonts w:ascii="Arial" w:hAnsi="Arial" w:cs="Arial"/>
        </w:rPr>
        <w:t>tega</w:t>
      </w:r>
      <w:r w:rsidRPr="00B811B6">
        <w:rPr>
          <w:rFonts w:ascii="Arial" w:hAnsi="Arial" w:cs="Arial"/>
        </w:rPr>
        <w:t xml:space="preserve"> okvirnega sporazuma skladno z razpisno dokumentacijo</w:t>
      </w:r>
      <w:r w:rsidRPr="006E0DBB">
        <w:rPr>
          <w:rFonts w:ascii="Arial" w:hAnsi="Arial" w:cs="Arial"/>
        </w:rPr>
        <w:t>.</w:t>
      </w:r>
    </w:p>
    <w:p w14:paraId="6BDBB68A" w14:textId="77777777" w:rsidR="0031482E" w:rsidRPr="006E0DBB" w:rsidRDefault="0031482E" w:rsidP="006E0DBB">
      <w:pPr>
        <w:pStyle w:val="Standard"/>
        <w:rPr>
          <w:rFonts w:ascii="Arial" w:hAnsi="Arial" w:cs="Arial"/>
        </w:rPr>
      </w:pPr>
    </w:p>
    <w:p w14:paraId="66F6B1CF" w14:textId="692F994B" w:rsidR="0031482E" w:rsidRPr="00BD2267" w:rsidRDefault="0031482E" w:rsidP="006E0DBB">
      <w:pPr>
        <w:pStyle w:val="Standard"/>
        <w:rPr>
          <w:rFonts w:ascii="Arial" w:hAnsi="Arial" w:cs="Arial"/>
        </w:rPr>
      </w:pPr>
      <w:r w:rsidRPr="006E0DBB">
        <w:rPr>
          <w:rFonts w:ascii="Arial" w:hAnsi="Arial" w:cs="Arial"/>
        </w:rPr>
        <w:t>Naročnik bo konkurenco med strankami okvirnega sporazuma odpiral na način, da bo po e-</w:t>
      </w:r>
      <w:r w:rsidR="00A91C98">
        <w:rPr>
          <w:rFonts w:ascii="Arial" w:hAnsi="Arial" w:cs="Arial"/>
        </w:rPr>
        <w:t>pošti</w:t>
      </w:r>
      <w:r w:rsidRPr="006E0DBB">
        <w:rPr>
          <w:rFonts w:ascii="Arial" w:hAnsi="Arial" w:cs="Arial"/>
        </w:rPr>
        <w:t xml:space="preserve"> na e-naslov, naveden v 9. členu tega sporazuma, vs</w:t>
      </w:r>
      <w:r w:rsidR="00A91C98">
        <w:rPr>
          <w:rFonts w:ascii="Arial" w:hAnsi="Arial" w:cs="Arial"/>
        </w:rPr>
        <w:t xml:space="preserve">aki stranki okvirnega sporazuma </w:t>
      </w:r>
      <w:r w:rsidRPr="006E0DBB">
        <w:rPr>
          <w:rFonts w:ascii="Arial" w:hAnsi="Arial" w:cs="Arial"/>
        </w:rPr>
        <w:t>poslal povabilo k oddaji ponudbe za posamezno naročilo</w:t>
      </w:r>
      <w:r w:rsidR="008A2A9F">
        <w:rPr>
          <w:rFonts w:ascii="Arial" w:hAnsi="Arial" w:cs="Arial"/>
        </w:rPr>
        <w:t>. V</w:t>
      </w:r>
      <w:r w:rsidRPr="006E0DBB">
        <w:rPr>
          <w:rFonts w:ascii="Arial" w:hAnsi="Arial" w:cs="Arial"/>
        </w:rPr>
        <w:t xml:space="preserve"> </w:t>
      </w:r>
      <w:r w:rsidR="008A2A9F">
        <w:rPr>
          <w:rFonts w:ascii="Arial" w:hAnsi="Arial" w:cs="Arial"/>
        </w:rPr>
        <w:t>povabilu bo naročnik</w:t>
      </w:r>
      <w:r w:rsidRPr="006E0DBB">
        <w:rPr>
          <w:rFonts w:ascii="Arial" w:hAnsi="Arial" w:cs="Arial"/>
        </w:rPr>
        <w:t xml:space="preserve"> podrobneje opredelil predmet posameznega naročila</w:t>
      </w:r>
      <w:r w:rsidR="00400A98">
        <w:rPr>
          <w:rFonts w:ascii="Arial" w:hAnsi="Arial" w:cs="Arial"/>
        </w:rPr>
        <w:t>, merila za oddajo posameznega naročila,</w:t>
      </w:r>
      <w:r w:rsidRPr="006E0DBB">
        <w:rPr>
          <w:rFonts w:ascii="Arial" w:hAnsi="Arial" w:cs="Arial"/>
        </w:rPr>
        <w:t xml:space="preserve"> zahteve, ki se nanašajo na posamezno naročilo</w:t>
      </w:r>
      <w:r w:rsidR="00400A98">
        <w:rPr>
          <w:rFonts w:ascii="Arial" w:hAnsi="Arial" w:cs="Arial"/>
        </w:rPr>
        <w:t xml:space="preserve">, in dokazila, ki jih mora predložiti ponudnik, </w:t>
      </w:r>
      <w:r w:rsidRPr="006E0DBB">
        <w:rPr>
          <w:rFonts w:ascii="Arial" w:hAnsi="Arial" w:cs="Arial"/>
        </w:rPr>
        <w:t xml:space="preserve">ter določil </w:t>
      </w:r>
      <w:r w:rsidR="000E22BB">
        <w:rPr>
          <w:rFonts w:ascii="Arial" w:hAnsi="Arial" w:cs="Arial"/>
        </w:rPr>
        <w:t xml:space="preserve">primeren </w:t>
      </w:r>
      <w:r w:rsidRPr="00BD2267">
        <w:rPr>
          <w:rFonts w:ascii="Arial" w:hAnsi="Arial" w:cs="Arial"/>
        </w:rPr>
        <w:t>rok za pre</w:t>
      </w:r>
      <w:r w:rsidR="009F5B79" w:rsidRPr="00BD2267">
        <w:rPr>
          <w:rFonts w:ascii="Arial" w:hAnsi="Arial" w:cs="Arial"/>
        </w:rPr>
        <w:t>jem</w:t>
      </w:r>
      <w:r w:rsidR="008A2A9F" w:rsidRPr="00BD2267">
        <w:rPr>
          <w:rFonts w:ascii="Arial" w:hAnsi="Arial" w:cs="Arial"/>
        </w:rPr>
        <w:t xml:space="preserve"> </w:t>
      </w:r>
      <w:r w:rsidRPr="00BD2267">
        <w:rPr>
          <w:rFonts w:ascii="Arial" w:hAnsi="Arial" w:cs="Arial"/>
        </w:rPr>
        <w:t xml:space="preserve">ponudb, ki </w:t>
      </w:r>
      <w:r w:rsidR="008A2A9F" w:rsidRPr="00BD2267">
        <w:rPr>
          <w:rFonts w:ascii="Arial" w:hAnsi="Arial" w:cs="Arial"/>
        </w:rPr>
        <w:t xml:space="preserve">praviloma </w:t>
      </w:r>
      <w:r w:rsidRPr="00BD2267">
        <w:rPr>
          <w:rFonts w:ascii="Arial" w:hAnsi="Arial" w:cs="Arial"/>
        </w:rPr>
        <w:t xml:space="preserve">ne bo krajši od sedmih delovnih dni. Ponudnik bo v okviru odpiranja konkurence </w:t>
      </w:r>
      <w:r w:rsidR="00400A98" w:rsidRPr="00BD2267">
        <w:rPr>
          <w:rFonts w:ascii="Arial" w:hAnsi="Arial" w:cs="Arial"/>
        </w:rPr>
        <w:t xml:space="preserve">svojo ponudbo </w:t>
      </w:r>
      <w:r w:rsidRPr="00BD2267">
        <w:rPr>
          <w:rFonts w:ascii="Arial" w:hAnsi="Arial" w:cs="Arial"/>
        </w:rPr>
        <w:t>oddal</w:t>
      </w:r>
      <w:r w:rsidR="008A054E" w:rsidRPr="00BD2267">
        <w:rPr>
          <w:rFonts w:ascii="Arial" w:hAnsi="Arial" w:cs="Arial"/>
        </w:rPr>
        <w:t xml:space="preserve"> v skladu z vsakokratnimi navodili naročnika</w:t>
      </w:r>
      <w:r w:rsidRPr="00BD2267">
        <w:rPr>
          <w:rFonts w:ascii="Arial" w:hAnsi="Arial" w:cs="Arial"/>
        </w:rPr>
        <w:t>.</w:t>
      </w:r>
    </w:p>
    <w:p w14:paraId="21103EC6" w14:textId="77777777" w:rsidR="0031482E" w:rsidRPr="00BD2267" w:rsidRDefault="0031482E" w:rsidP="006E0DBB">
      <w:pPr>
        <w:pStyle w:val="Standard"/>
        <w:rPr>
          <w:rFonts w:ascii="Arial" w:hAnsi="Arial" w:cs="Arial"/>
        </w:rPr>
      </w:pPr>
    </w:p>
    <w:p w14:paraId="0744ECFA" w14:textId="061F3928" w:rsidR="0031482E" w:rsidRPr="006E0DBB" w:rsidRDefault="0031482E" w:rsidP="006E0DBB">
      <w:pPr>
        <w:pStyle w:val="Standard"/>
        <w:rPr>
          <w:rFonts w:ascii="Arial" w:hAnsi="Arial" w:cs="Arial"/>
        </w:rPr>
      </w:pPr>
      <w:r w:rsidRPr="00BD2267">
        <w:rPr>
          <w:rFonts w:ascii="Arial" w:hAnsi="Arial" w:cs="Arial"/>
        </w:rPr>
        <w:t xml:space="preserve">Naročnik si pridržuje pravico, da glede na vrsto </w:t>
      </w:r>
      <w:r w:rsidR="00CC2691" w:rsidRPr="00BD2267">
        <w:rPr>
          <w:rFonts w:ascii="Arial" w:hAnsi="Arial" w:cs="Arial"/>
        </w:rPr>
        <w:t>notranje opreme, ki bo</w:t>
      </w:r>
      <w:r w:rsidRPr="00BD2267">
        <w:rPr>
          <w:rFonts w:ascii="Arial" w:hAnsi="Arial" w:cs="Arial"/>
        </w:rPr>
        <w:t xml:space="preserve"> predmet posameznega naročila, pred </w:t>
      </w:r>
      <w:r w:rsidR="00F721E1" w:rsidRPr="00BD2267">
        <w:rPr>
          <w:rFonts w:ascii="Arial" w:hAnsi="Arial" w:cs="Arial"/>
        </w:rPr>
        <w:t xml:space="preserve">posredovanjem </w:t>
      </w:r>
      <w:r w:rsidRPr="006E0DBB">
        <w:rPr>
          <w:rFonts w:ascii="Arial" w:hAnsi="Arial" w:cs="Arial"/>
        </w:rPr>
        <w:t>povabil</w:t>
      </w:r>
      <w:r w:rsidR="00F721E1">
        <w:rPr>
          <w:rFonts w:ascii="Arial" w:hAnsi="Arial" w:cs="Arial"/>
        </w:rPr>
        <w:t>a</w:t>
      </w:r>
      <w:r w:rsidRPr="006E0DBB">
        <w:rPr>
          <w:rFonts w:ascii="Arial" w:hAnsi="Arial" w:cs="Arial"/>
        </w:rPr>
        <w:t xml:space="preserve"> k oddaji ponudbe organizira predhodni informativni sestanek s strankami okvirnega sporazuma. Na informativnem sestanku bo naročnik podrobneje specificiral zahteve glede </w:t>
      </w:r>
      <w:r w:rsidR="00CC2691">
        <w:rPr>
          <w:rFonts w:ascii="Arial" w:hAnsi="Arial" w:cs="Arial"/>
        </w:rPr>
        <w:t>notranje opreme, ki bo</w:t>
      </w:r>
      <w:r w:rsidRPr="006E0DBB">
        <w:rPr>
          <w:rFonts w:ascii="Arial" w:hAnsi="Arial" w:cs="Arial"/>
        </w:rPr>
        <w:t xml:space="preserve"> predmet posameznega naročila</w:t>
      </w:r>
      <w:r w:rsidR="008A2A9F">
        <w:rPr>
          <w:rFonts w:ascii="Arial" w:hAnsi="Arial" w:cs="Arial"/>
        </w:rPr>
        <w:t>,</w:t>
      </w:r>
      <w:r w:rsidRPr="006E0DBB">
        <w:rPr>
          <w:rFonts w:ascii="Arial" w:hAnsi="Arial" w:cs="Arial"/>
        </w:rPr>
        <w:t xml:space="preserve"> in opozoril na </w:t>
      </w:r>
      <w:r w:rsidR="00CC2691">
        <w:rPr>
          <w:rFonts w:ascii="Arial" w:hAnsi="Arial" w:cs="Arial"/>
        </w:rPr>
        <w:t xml:space="preserve">njene </w:t>
      </w:r>
      <w:r w:rsidRPr="006E0DBB">
        <w:rPr>
          <w:rFonts w:ascii="Arial" w:hAnsi="Arial" w:cs="Arial"/>
        </w:rPr>
        <w:t>specifike. Zahteve glede posameznega naročila, ki jih bo naročnik predstavil na predhodnih informativnih sestankih in bodo zabeležene v zapisniku informativn</w:t>
      </w:r>
      <w:r w:rsidR="008A2A9F">
        <w:rPr>
          <w:rFonts w:ascii="Arial" w:hAnsi="Arial" w:cs="Arial"/>
        </w:rPr>
        <w:t>ega</w:t>
      </w:r>
      <w:r w:rsidRPr="006E0DBB">
        <w:rPr>
          <w:rFonts w:ascii="Arial" w:hAnsi="Arial" w:cs="Arial"/>
        </w:rPr>
        <w:t xml:space="preserve"> sestank</w:t>
      </w:r>
      <w:r w:rsidR="008A2A9F">
        <w:rPr>
          <w:rFonts w:ascii="Arial" w:hAnsi="Arial" w:cs="Arial"/>
        </w:rPr>
        <w:t>a</w:t>
      </w:r>
      <w:r w:rsidRPr="006E0DBB">
        <w:rPr>
          <w:rFonts w:ascii="Arial" w:hAnsi="Arial" w:cs="Arial"/>
        </w:rPr>
        <w:t xml:space="preserve"> ter bodo stranke okvirnega sporazuma o njih pisno obveščene, so del povabila k oddaji ponudbe za posamezno naročilo in jih</w:t>
      </w:r>
      <w:r w:rsidR="008A2A9F">
        <w:rPr>
          <w:rFonts w:ascii="Arial" w:hAnsi="Arial" w:cs="Arial"/>
        </w:rPr>
        <w:t xml:space="preserve"> je ponudnik</w:t>
      </w:r>
      <w:r w:rsidRPr="006E0DBB">
        <w:rPr>
          <w:rFonts w:ascii="Arial" w:hAnsi="Arial" w:cs="Arial"/>
        </w:rPr>
        <w:t xml:space="preserve"> dolž</w:t>
      </w:r>
      <w:r w:rsidR="008A2A9F">
        <w:rPr>
          <w:rFonts w:ascii="Arial" w:hAnsi="Arial" w:cs="Arial"/>
        </w:rPr>
        <w:t>a</w:t>
      </w:r>
      <w:r w:rsidRPr="006E0DBB">
        <w:rPr>
          <w:rFonts w:ascii="Arial" w:hAnsi="Arial" w:cs="Arial"/>
        </w:rPr>
        <w:t xml:space="preserve">n spoštovati pri oddaji ponudbe za posamezno naročilo. </w:t>
      </w:r>
    </w:p>
    <w:p w14:paraId="7A43EB63" w14:textId="77777777" w:rsidR="0031482E" w:rsidRPr="006E0DBB" w:rsidRDefault="0031482E" w:rsidP="006E0DBB">
      <w:pPr>
        <w:pStyle w:val="Standard"/>
        <w:rPr>
          <w:rFonts w:ascii="Arial" w:hAnsi="Arial" w:cs="Arial"/>
        </w:rPr>
      </w:pPr>
    </w:p>
    <w:p w14:paraId="1AAA3A7D" w14:textId="18EC2D43" w:rsidR="0031482E" w:rsidRPr="006E0DBB" w:rsidRDefault="0031482E" w:rsidP="006E0DBB">
      <w:pPr>
        <w:pStyle w:val="Standard"/>
        <w:rPr>
          <w:rFonts w:ascii="Arial" w:hAnsi="Arial" w:cs="Arial"/>
        </w:rPr>
      </w:pPr>
      <w:r w:rsidRPr="00FE3E52">
        <w:rPr>
          <w:rFonts w:ascii="Arial" w:hAnsi="Arial" w:cs="Arial"/>
        </w:rPr>
        <w:t xml:space="preserve">Naročnik </w:t>
      </w:r>
      <w:r w:rsidR="00AC5D41" w:rsidRPr="00FE3E52">
        <w:rPr>
          <w:rFonts w:ascii="Arial" w:hAnsi="Arial" w:cs="Arial"/>
        </w:rPr>
        <w:t xml:space="preserve">lahko v postopek oddaje posamezna naročila vključi pogajanja, če jih napove v povabilu k oddaji ponudb za posamezno naročilo ali če si </w:t>
      </w:r>
      <w:r w:rsidR="009F0DE9">
        <w:rPr>
          <w:rFonts w:ascii="Arial" w:hAnsi="Arial" w:cs="Arial"/>
        </w:rPr>
        <w:t xml:space="preserve">v </w:t>
      </w:r>
      <w:r w:rsidR="00AC5D41" w:rsidRPr="00FE3E52">
        <w:rPr>
          <w:rFonts w:ascii="Arial" w:hAnsi="Arial" w:cs="Arial"/>
        </w:rPr>
        <w:t>povabilu pridrži pravico izvesti pogajanja</w:t>
      </w:r>
      <w:r w:rsidRPr="00FE3E52">
        <w:rPr>
          <w:rFonts w:ascii="Arial" w:hAnsi="Arial" w:cs="Arial"/>
        </w:rPr>
        <w:t xml:space="preserve">. </w:t>
      </w:r>
      <w:r w:rsidR="00DC05E7" w:rsidRPr="00FE3E52">
        <w:rPr>
          <w:rFonts w:ascii="Arial" w:hAnsi="Arial" w:cs="Arial"/>
        </w:rPr>
        <w:t>P</w:t>
      </w:r>
      <w:r w:rsidRPr="00FE3E52">
        <w:rPr>
          <w:rFonts w:ascii="Arial" w:hAnsi="Arial" w:cs="Arial"/>
        </w:rPr>
        <w:t xml:space="preserve">rotokol pogajanj </w:t>
      </w:r>
      <w:r w:rsidR="00DC05E7" w:rsidRPr="00FE3E52">
        <w:rPr>
          <w:rFonts w:ascii="Arial" w:hAnsi="Arial" w:cs="Arial"/>
        </w:rPr>
        <w:t xml:space="preserve">naročnik </w:t>
      </w:r>
      <w:r w:rsidRPr="00FE3E52">
        <w:rPr>
          <w:rFonts w:ascii="Arial" w:hAnsi="Arial" w:cs="Arial"/>
        </w:rPr>
        <w:t xml:space="preserve">natančno pisno opredeli v povabilu </w:t>
      </w:r>
      <w:r w:rsidR="00DC05E7" w:rsidRPr="00FE3E52">
        <w:rPr>
          <w:rFonts w:ascii="Arial" w:hAnsi="Arial" w:cs="Arial"/>
        </w:rPr>
        <w:t xml:space="preserve">k oddaji ponudb za posamezno naročilo, ki se vroči vsem strankam okvirnega sporazuma, ali povabilu </w:t>
      </w:r>
      <w:r w:rsidRPr="00FE3E52">
        <w:rPr>
          <w:rFonts w:ascii="Arial" w:hAnsi="Arial" w:cs="Arial"/>
        </w:rPr>
        <w:t>k</w:t>
      </w:r>
      <w:r w:rsidRPr="006A13D8">
        <w:rPr>
          <w:rFonts w:ascii="Arial" w:hAnsi="Arial" w:cs="Arial"/>
        </w:rPr>
        <w:t xml:space="preserve"> pogajanjem,</w:t>
      </w:r>
      <w:r w:rsidR="00DC05E7" w:rsidRPr="006A13D8">
        <w:rPr>
          <w:rFonts w:ascii="Arial" w:hAnsi="Arial" w:cs="Arial"/>
        </w:rPr>
        <w:t xml:space="preserve"> ki se vroči vsem ponudnikom, ki so oddali ponudbo za posamezno naročilo. </w:t>
      </w:r>
      <w:r w:rsidRPr="006A13D8">
        <w:rPr>
          <w:rFonts w:ascii="Arial" w:hAnsi="Arial" w:cs="Arial"/>
        </w:rPr>
        <w:t>Vsi ponudniki, ki sodelujejo v pogajanjih, so pisno povabljeni k oddaji ponudbe v vsakem krogu pogajanj</w:t>
      </w:r>
      <w:r w:rsidR="00DC05E7" w:rsidRPr="006A13D8">
        <w:rPr>
          <w:rFonts w:ascii="Arial" w:hAnsi="Arial" w:cs="Arial"/>
        </w:rPr>
        <w:t>, razen če naročnik v povabilu k pogajanjem opredeli merila za zmanjšanje števila ponudb</w:t>
      </w:r>
      <w:r w:rsidR="00CC2691">
        <w:rPr>
          <w:rFonts w:ascii="Arial" w:hAnsi="Arial" w:cs="Arial"/>
        </w:rPr>
        <w:t xml:space="preserve"> ali protokol pogajanj določi drugače</w:t>
      </w:r>
      <w:r w:rsidRPr="006A13D8">
        <w:rPr>
          <w:rFonts w:ascii="Arial" w:hAnsi="Arial" w:cs="Arial"/>
        </w:rPr>
        <w:t xml:space="preserve">. </w:t>
      </w:r>
      <w:r w:rsidR="00400A98" w:rsidRPr="006A13D8">
        <w:rPr>
          <w:rFonts w:ascii="Arial" w:hAnsi="Arial" w:cs="Arial"/>
        </w:rPr>
        <w:t>Naročnik lahko v protokolu pogajanj predvidi, da se v pogajanjih ponudbe, razen končne ponudbe, predložijo po e-pošti.</w:t>
      </w:r>
    </w:p>
    <w:p w14:paraId="0F929B44" w14:textId="77777777" w:rsidR="0031482E" w:rsidRDefault="0031482E" w:rsidP="006E0DBB">
      <w:pPr>
        <w:pStyle w:val="Standard"/>
        <w:rPr>
          <w:rFonts w:ascii="Arial" w:hAnsi="Arial" w:cs="Arial"/>
        </w:rPr>
      </w:pPr>
    </w:p>
    <w:p w14:paraId="21BB9A59" w14:textId="12EE3E0C" w:rsidR="00FF1015" w:rsidRDefault="0031482E" w:rsidP="00FF1015">
      <w:pPr>
        <w:pStyle w:val="Standard"/>
        <w:rPr>
          <w:rFonts w:ascii="Arial" w:hAnsi="Arial" w:cs="Arial"/>
        </w:rPr>
      </w:pPr>
      <w:r w:rsidRPr="006E0DBB">
        <w:rPr>
          <w:rFonts w:ascii="Arial" w:hAnsi="Arial" w:cs="Arial"/>
        </w:rPr>
        <w:t xml:space="preserve">Po prejemu končnih ponudb v okviru odpiranja konkurence </w:t>
      </w:r>
      <w:r w:rsidR="00DC05E7">
        <w:rPr>
          <w:rFonts w:ascii="Arial" w:hAnsi="Arial" w:cs="Arial"/>
        </w:rPr>
        <w:t xml:space="preserve">za oddajo </w:t>
      </w:r>
      <w:r w:rsidR="00DC05E7" w:rsidRPr="006E0DBB">
        <w:rPr>
          <w:rFonts w:ascii="Arial" w:hAnsi="Arial" w:cs="Arial"/>
        </w:rPr>
        <w:t xml:space="preserve">posameznega </w:t>
      </w:r>
      <w:r w:rsidR="00DC05E7">
        <w:rPr>
          <w:rFonts w:ascii="Arial" w:hAnsi="Arial" w:cs="Arial"/>
        </w:rPr>
        <w:t xml:space="preserve">naročila </w:t>
      </w:r>
      <w:r w:rsidRPr="006E0DBB">
        <w:rPr>
          <w:rFonts w:ascii="Arial" w:hAnsi="Arial" w:cs="Arial"/>
        </w:rPr>
        <w:t xml:space="preserve">bo naročnik </w:t>
      </w:r>
      <w:r w:rsidR="00DC05E7">
        <w:rPr>
          <w:rFonts w:ascii="Arial" w:hAnsi="Arial" w:cs="Arial"/>
        </w:rPr>
        <w:t xml:space="preserve">le-te </w:t>
      </w:r>
      <w:r w:rsidRPr="006E0DBB">
        <w:rPr>
          <w:rFonts w:ascii="Arial" w:hAnsi="Arial" w:cs="Arial"/>
        </w:rPr>
        <w:t xml:space="preserve">razvrstil </w:t>
      </w:r>
      <w:r w:rsidR="00DC05E7">
        <w:rPr>
          <w:rFonts w:ascii="Arial" w:hAnsi="Arial" w:cs="Arial"/>
        </w:rPr>
        <w:t>glede na merila</w:t>
      </w:r>
      <w:r w:rsidRPr="006E0DBB">
        <w:rPr>
          <w:rFonts w:ascii="Arial" w:hAnsi="Arial" w:cs="Arial"/>
        </w:rPr>
        <w:t xml:space="preserve"> za izbor, ki bo</w:t>
      </w:r>
      <w:r w:rsidR="00DC05E7">
        <w:rPr>
          <w:rFonts w:ascii="Arial" w:hAnsi="Arial" w:cs="Arial"/>
        </w:rPr>
        <w:t>do</w:t>
      </w:r>
      <w:r w:rsidRPr="006E0DBB">
        <w:rPr>
          <w:rFonts w:ascii="Arial" w:hAnsi="Arial" w:cs="Arial"/>
        </w:rPr>
        <w:t xml:space="preserve"> </w:t>
      </w:r>
      <w:r w:rsidR="000E22BB">
        <w:rPr>
          <w:rFonts w:ascii="Arial" w:hAnsi="Arial" w:cs="Arial"/>
        </w:rPr>
        <w:t xml:space="preserve">v skladu s točko 6.2 dokumentacije v zvezi z oddajo javnega naročila </w:t>
      </w:r>
      <w:r w:rsidRPr="006E0DBB">
        <w:rPr>
          <w:rFonts w:ascii="Arial" w:hAnsi="Arial" w:cs="Arial"/>
        </w:rPr>
        <w:t>natančno določen</w:t>
      </w:r>
      <w:r w:rsidR="00DC05E7">
        <w:rPr>
          <w:rFonts w:ascii="Arial" w:hAnsi="Arial" w:cs="Arial"/>
        </w:rPr>
        <w:t>a</w:t>
      </w:r>
      <w:r w:rsidRPr="006E0DBB">
        <w:rPr>
          <w:rFonts w:ascii="Arial" w:hAnsi="Arial" w:cs="Arial"/>
        </w:rPr>
        <w:t xml:space="preserve"> v </w:t>
      </w:r>
      <w:r w:rsidR="00DC05E7">
        <w:rPr>
          <w:rFonts w:ascii="Arial" w:hAnsi="Arial" w:cs="Arial"/>
        </w:rPr>
        <w:t xml:space="preserve">povabilu k oddaji ponudbe za </w:t>
      </w:r>
      <w:r w:rsidRPr="006E0DBB">
        <w:rPr>
          <w:rFonts w:ascii="Arial" w:hAnsi="Arial" w:cs="Arial"/>
        </w:rPr>
        <w:t>posamezn</w:t>
      </w:r>
      <w:r w:rsidR="00DC05E7">
        <w:rPr>
          <w:rFonts w:ascii="Arial" w:hAnsi="Arial" w:cs="Arial"/>
        </w:rPr>
        <w:t xml:space="preserve">o </w:t>
      </w:r>
      <w:r w:rsidRPr="006E0DBB">
        <w:rPr>
          <w:rFonts w:ascii="Arial" w:hAnsi="Arial" w:cs="Arial"/>
        </w:rPr>
        <w:t>naročil</w:t>
      </w:r>
      <w:r w:rsidR="00DC05E7">
        <w:rPr>
          <w:rFonts w:ascii="Arial" w:hAnsi="Arial" w:cs="Arial"/>
        </w:rPr>
        <w:t>o</w:t>
      </w:r>
      <w:r w:rsidR="00400A98">
        <w:rPr>
          <w:rFonts w:ascii="Arial" w:hAnsi="Arial" w:cs="Arial"/>
        </w:rPr>
        <w:t xml:space="preserve">. </w:t>
      </w:r>
    </w:p>
    <w:p w14:paraId="65CDC2EB" w14:textId="77777777" w:rsidR="00FF1015" w:rsidRDefault="00FF1015" w:rsidP="006E0DBB">
      <w:pPr>
        <w:pStyle w:val="Standard"/>
        <w:rPr>
          <w:rFonts w:ascii="Arial" w:hAnsi="Arial" w:cs="Arial"/>
        </w:rPr>
      </w:pPr>
    </w:p>
    <w:p w14:paraId="6EA723EE" w14:textId="77777777" w:rsidR="00FF1015" w:rsidRDefault="00FF1015" w:rsidP="006E0DBB">
      <w:pPr>
        <w:pStyle w:val="Standard"/>
        <w:rPr>
          <w:rFonts w:ascii="Arial" w:hAnsi="Arial" w:cs="Arial"/>
        </w:rPr>
      </w:pPr>
      <w:r>
        <w:rPr>
          <w:rFonts w:ascii="Arial" w:hAnsi="Arial" w:cs="Arial"/>
        </w:rPr>
        <w:t>Z odločitvijo o oddaji</w:t>
      </w:r>
      <w:r w:rsidR="0031482E" w:rsidRPr="006E0DBB">
        <w:rPr>
          <w:rFonts w:ascii="Arial" w:hAnsi="Arial" w:cs="Arial"/>
        </w:rPr>
        <w:t xml:space="preserve"> posameznega naročila</w:t>
      </w:r>
      <w:r>
        <w:rPr>
          <w:rFonts w:ascii="Arial" w:hAnsi="Arial" w:cs="Arial"/>
        </w:rPr>
        <w:t xml:space="preserve"> bo naročnik ponudnike seznanil z objavo te odločitve na portalu javnih naročil</w:t>
      </w:r>
      <w:r w:rsidR="0031482E" w:rsidRPr="006E0DBB">
        <w:rPr>
          <w:rFonts w:ascii="Arial" w:hAnsi="Arial" w:cs="Arial"/>
        </w:rPr>
        <w:t xml:space="preserve">. </w:t>
      </w:r>
    </w:p>
    <w:p w14:paraId="1730135F" w14:textId="77777777" w:rsidR="00FF1015" w:rsidRDefault="00FF1015" w:rsidP="006E0DBB">
      <w:pPr>
        <w:pStyle w:val="Standard"/>
        <w:rPr>
          <w:rFonts w:ascii="Arial" w:hAnsi="Arial" w:cs="Arial"/>
        </w:rPr>
      </w:pPr>
    </w:p>
    <w:p w14:paraId="065B289E" w14:textId="70D5AAD7" w:rsidR="0031482E" w:rsidRPr="006E0DBB" w:rsidRDefault="0031482E" w:rsidP="006E0DBB">
      <w:pPr>
        <w:pStyle w:val="Standard"/>
        <w:rPr>
          <w:rFonts w:ascii="Arial" w:hAnsi="Arial" w:cs="Arial"/>
        </w:rPr>
      </w:pPr>
      <w:r w:rsidRPr="006E0DBB">
        <w:rPr>
          <w:rFonts w:ascii="Arial" w:hAnsi="Arial" w:cs="Arial"/>
        </w:rPr>
        <w:t>Po oddaji posameznega naročila bo naročnik izbranega ponudnika pozval k sklenitvi pogodbe o izvedbi posameznega naročila</w:t>
      </w:r>
      <w:r w:rsidR="00CC2691">
        <w:rPr>
          <w:rFonts w:ascii="Arial" w:hAnsi="Arial" w:cs="Arial"/>
        </w:rPr>
        <w:t>, razen če glede na obseg in pogoje naročila pogodba za njegovo izvedbo ne bo potrebna</w:t>
      </w:r>
      <w:r w:rsidRPr="006E0DBB">
        <w:rPr>
          <w:rFonts w:ascii="Arial" w:hAnsi="Arial" w:cs="Arial"/>
        </w:rPr>
        <w:t xml:space="preserve">. Če ponudnik ne </w:t>
      </w:r>
      <w:r w:rsidR="00936EC8">
        <w:rPr>
          <w:rFonts w:ascii="Arial" w:hAnsi="Arial" w:cs="Arial"/>
        </w:rPr>
        <w:t>sklene</w:t>
      </w:r>
      <w:r w:rsidRPr="006E0DBB">
        <w:rPr>
          <w:rFonts w:ascii="Arial" w:hAnsi="Arial" w:cs="Arial"/>
        </w:rPr>
        <w:t xml:space="preserve"> pogodbe o izvedbi posameznega naročila v roku treh dni od prejema naročnikovega poziva</w:t>
      </w:r>
      <w:r w:rsidR="004D7BBB">
        <w:rPr>
          <w:rFonts w:ascii="Arial" w:hAnsi="Arial" w:cs="Arial"/>
        </w:rPr>
        <w:t xml:space="preserve"> ali ne prične z deli v roku</w:t>
      </w:r>
      <w:r w:rsidRPr="006E0DBB">
        <w:rPr>
          <w:rFonts w:ascii="Arial" w:hAnsi="Arial" w:cs="Arial"/>
        </w:rPr>
        <w:t xml:space="preserve">, </w:t>
      </w:r>
      <w:r w:rsidR="00FF1015">
        <w:rPr>
          <w:rFonts w:ascii="Arial" w:hAnsi="Arial" w:cs="Arial"/>
        </w:rPr>
        <w:t>lahko n</w:t>
      </w:r>
      <w:r w:rsidRPr="006E0DBB">
        <w:rPr>
          <w:rFonts w:ascii="Arial" w:hAnsi="Arial" w:cs="Arial"/>
        </w:rPr>
        <w:t xml:space="preserve">aročnik </w:t>
      </w:r>
      <w:r w:rsidR="00FF1015">
        <w:rPr>
          <w:rFonts w:ascii="Arial" w:hAnsi="Arial" w:cs="Arial"/>
        </w:rPr>
        <w:t>šteje</w:t>
      </w:r>
      <w:r w:rsidRPr="006E0DBB">
        <w:rPr>
          <w:rFonts w:ascii="Arial" w:hAnsi="Arial" w:cs="Arial"/>
        </w:rPr>
        <w:t xml:space="preserve">, da ponudnik </w:t>
      </w:r>
      <w:r w:rsidR="00FF1015">
        <w:rPr>
          <w:rFonts w:ascii="Arial" w:hAnsi="Arial" w:cs="Arial"/>
        </w:rPr>
        <w:t>odstopa od</w:t>
      </w:r>
      <w:r w:rsidRPr="006E0DBB">
        <w:rPr>
          <w:rFonts w:ascii="Arial" w:hAnsi="Arial" w:cs="Arial"/>
        </w:rPr>
        <w:t xml:space="preserve"> ponudbe in posamezno naročilo </w:t>
      </w:r>
      <w:r w:rsidR="00FF1015">
        <w:rPr>
          <w:rFonts w:ascii="Arial" w:hAnsi="Arial" w:cs="Arial"/>
        </w:rPr>
        <w:t xml:space="preserve">odda </w:t>
      </w:r>
      <w:r w:rsidRPr="006E0DBB">
        <w:rPr>
          <w:rFonts w:ascii="Arial" w:hAnsi="Arial" w:cs="Arial"/>
        </w:rPr>
        <w:t>drugo uvrščenemu ponudniku.</w:t>
      </w:r>
      <w:r w:rsidR="00FF1015">
        <w:rPr>
          <w:rFonts w:ascii="Arial" w:hAnsi="Arial" w:cs="Arial"/>
        </w:rPr>
        <w:t xml:space="preserve"> To pravilo se smiselno uporablja tudi v primeru, da od ponudbe odstopi drugo uvrščeni ponudnik</w:t>
      </w:r>
      <w:r w:rsidRPr="006E0DBB">
        <w:rPr>
          <w:rFonts w:ascii="Arial" w:hAnsi="Arial" w:cs="Arial"/>
        </w:rPr>
        <w:t xml:space="preserve"> </w:t>
      </w:r>
      <w:r w:rsidR="00FF1015">
        <w:rPr>
          <w:rFonts w:ascii="Arial" w:hAnsi="Arial" w:cs="Arial"/>
        </w:rPr>
        <w:t xml:space="preserve">in </w:t>
      </w:r>
      <w:r w:rsidR="00400A98">
        <w:rPr>
          <w:rFonts w:ascii="Arial" w:hAnsi="Arial" w:cs="Arial"/>
        </w:rPr>
        <w:t>nadalje uvrščeni ponudniki</w:t>
      </w:r>
      <w:r w:rsidR="004D7BBB">
        <w:rPr>
          <w:rFonts w:ascii="Arial" w:hAnsi="Arial" w:cs="Arial"/>
        </w:rPr>
        <w:t xml:space="preserve">, in v primeru, da pogodba o </w:t>
      </w:r>
      <w:r w:rsidR="004D7BBB">
        <w:rPr>
          <w:rFonts w:ascii="Arial" w:hAnsi="Arial" w:cs="Arial"/>
        </w:rPr>
        <w:lastRenderedPageBreak/>
        <w:t>izvedbi posameznega naročila iz kateregakoli razloga preneha pred dokončanjem oddanega naročila</w:t>
      </w:r>
      <w:r w:rsidR="00400A98">
        <w:rPr>
          <w:rFonts w:ascii="Arial" w:hAnsi="Arial" w:cs="Arial"/>
        </w:rPr>
        <w:t>.</w:t>
      </w:r>
    </w:p>
    <w:p w14:paraId="7231EF9D" w14:textId="77777777" w:rsidR="0031482E" w:rsidRDefault="0031482E" w:rsidP="006E0DBB">
      <w:pPr>
        <w:pStyle w:val="Standard"/>
        <w:rPr>
          <w:rFonts w:ascii="Arial" w:hAnsi="Arial" w:cs="Arial"/>
        </w:rPr>
      </w:pPr>
    </w:p>
    <w:p w14:paraId="32F6C729" w14:textId="2AA004F8" w:rsidR="00A91C98" w:rsidRPr="00A91C98" w:rsidRDefault="00A91C98" w:rsidP="00A91C98">
      <w:pPr>
        <w:pStyle w:val="Standard"/>
        <w:jc w:val="center"/>
        <w:rPr>
          <w:rFonts w:ascii="Arial" w:hAnsi="Arial" w:cs="Arial"/>
          <w:b/>
        </w:rPr>
      </w:pPr>
      <w:r w:rsidRPr="00A91C98">
        <w:rPr>
          <w:rFonts w:ascii="Arial" w:hAnsi="Arial" w:cs="Arial"/>
          <w:b/>
        </w:rPr>
        <w:t xml:space="preserve">OBVEZNOSTI </w:t>
      </w:r>
      <w:r>
        <w:rPr>
          <w:rFonts w:ascii="Arial" w:hAnsi="Arial" w:cs="Arial"/>
          <w:b/>
        </w:rPr>
        <w:t>NAROČNIKA IN PONUDNIKOV</w:t>
      </w:r>
    </w:p>
    <w:p w14:paraId="00C25F69"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3BD2FEE9" w14:textId="77777777" w:rsidR="0031482E" w:rsidRPr="006E0DBB" w:rsidRDefault="0031482E" w:rsidP="006E0DBB">
      <w:pPr>
        <w:pStyle w:val="Standard"/>
        <w:rPr>
          <w:rFonts w:ascii="Arial" w:hAnsi="Arial" w:cs="Arial"/>
          <w:b/>
        </w:rPr>
      </w:pPr>
    </w:p>
    <w:p w14:paraId="2889FA3A" w14:textId="61966FF3" w:rsidR="0031482E" w:rsidRPr="006E0DBB" w:rsidRDefault="0031482E" w:rsidP="006E0DBB">
      <w:pPr>
        <w:spacing w:after="0"/>
        <w:jc w:val="both"/>
        <w:rPr>
          <w:rFonts w:ascii="Arial" w:hAnsi="Arial" w:cs="Arial"/>
          <w:bCs/>
        </w:rPr>
      </w:pPr>
      <w:r w:rsidRPr="006E0DBB">
        <w:rPr>
          <w:rFonts w:ascii="Arial" w:hAnsi="Arial" w:cs="Arial"/>
          <w:bCs/>
        </w:rPr>
        <w:t xml:space="preserve">Naročnik bo naročal </w:t>
      </w:r>
      <w:r w:rsidR="00CC2691">
        <w:rPr>
          <w:rFonts w:ascii="Arial" w:hAnsi="Arial" w:cs="Arial"/>
          <w:bCs/>
        </w:rPr>
        <w:t>notranjo opremo</w:t>
      </w:r>
      <w:r w:rsidRPr="006E0DBB">
        <w:rPr>
          <w:rFonts w:ascii="Arial" w:hAnsi="Arial" w:cs="Arial"/>
          <w:bCs/>
        </w:rPr>
        <w:t xml:space="preserve"> </w:t>
      </w:r>
      <w:r w:rsidR="00745A97">
        <w:rPr>
          <w:rFonts w:ascii="Arial" w:hAnsi="Arial" w:cs="Arial"/>
          <w:bCs/>
        </w:rPr>
        <w:t xml:space="preserve">z oddajo </w:t>
      </w:r>
      <w:r w:rsidRPr="006E0DBB">
        <w:rPr>
          <w:rFonts w:ascii="Arial" w:hAnsi="Arial" w:cs="Arial"/>
          <w:bCs/>
        </w:rPr>
        <w:t>posam</w:t>
      </w:r>
      <w:r w:rsidR="00745A97">
        <w:rPr>
          <w:rFonts w:ascii="Arial" w:hAnsi="Arial" w:cs="Arial"/>
          <w:bCs/>
        </w:rPr>
        <w:t>eznih</w:t>
      </w:r>
      <w:r w:rsidRPr="006E0DBB">
        <w:rPr>
          <w:rFonts w:ascii="Arial" w:hAnsi="Arial" w:cs="Arial"/>
          <w:bCs/>
        </w:rPr>
        <w:t xml:space="preserve"> naročil glede na dejanske potrebe, </w:t>
      </w:r>
      <w:r w:rsidRPr="006E0DBB">
        <w:rPr>
          <w:rFonts w:ascii="Arial" w:hAnsi="Arial" w:cs="Arial"/>
        </w:rPr>
        <w:t>ponudnik</w:t>
      </w:r>
      <w:r w:rsidR="00745A97">
        <w:rPr>
          <w:rFonts w:ascii="Arial" w:hAnsi="Arial" w:cs="Arial"/>
        </w:rPr>
        <w:t>, ki bo izbran kot najugodnejši v postopku odpiranja konkurence za posamezno javno naročilo,</w:t>
      </w:r>
      <w:r w:rsidRPr="006E0DBB">
        <w:rPr>
          <w:rFonts w:ascii="Arial" w:hAnsi="Arial" w:cs="Arial"/>
          <w:bCs/>
        </w:rPr>
        <w:t xml:space="preserve"> pa se zavezuje, da bo</w:t>
      </w:r>
      <w:r w:rsidR="00BA5234">
        <w:rPr>
          <w:rFonts w:ascii="Arial" w:hAnsi="Arial" w:cs="Arial"/>
          <w:bCs/>
        </w:rPr>
        <w:t xml:space="preserve"> dobavil in montiral notranjo opremo </w:t>
      </w:r>
      <w:r w:rsidRPr="006E0DBB">
        <w:rPr>
          <w:rFonts w:ascii="Arial" w:hAnsi="Arial" w:cs="Arial"/>
          <w:bCs/>
        </w:rPr>
        <w:t xml:space="preserve">po naročilu naročnika. </w:t>
      </w:r>
    </w:p>
    <w:p w14:paraId="5051503F" w14:textId="77777777" w:rsidR="0031482E" w:rsidRPr="006E0DBB" w:rsidRDefault="0031482E" w:rsidP="006E0DBB">
      <w:pPr>
        <w:pStyle w:val="Textbody"/>
        <w:spacing w:after="0"/>
        <w:rPr>
          <w:rFonts w:ascii="Arial" w:hAnsi="Arial" w:cs="Arial"/>
          <w:sz w:val="22"/>
          <w:szCs w:val="22"/>
        </w:rPr>
      </w:pPr>
    </w:p>
    <w:p w14:paraId="5A805E2C"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09A99D4C" w14:textId="77777777" w:rsidR="0031482E" w:rsidRPr="006E0DBB" w:rsidRDefault="0031482E" w:rsidP="006E0DBB">
      <w:pPr>
        <w:pStyle w:val="Telobesedila"/>
        <w:spacing w:after="0"/>
        <w:rPr>
          <w:rFonts w:ascii="Arial" w:hAnsi="Arial" w:cs="Arial"/>
        </w:rPr>
      </w:pPr>
    </w:p>
    <w:p w14:paraId="4B0421E2" w14:textId="04B45F20" w:rsidR="0031482E" w:rsidRPr="006E0DBB" w:rsidRDefault="0031482E" w:rsidP="006E0DBB">
      <w:pPr>
        <w:pStyle w:val="Telobesedila"/>
        <w:spacing w:after="0"/>
        <w:jc w:val="both"/>
        <w:rPr>
          <w:rFonts w:ascii="Arial" w:hAnsi="Arial" w:cs="Arial"/>
        </w:rPr>
      </w:pPr>
      <w:r w:rsidRPr="006E0DBB">
        <w:rPr>
          <w:rFonts w:ascii="Arial" w:hAnsi="Arial" w:cs="Arial"/>
        </w:rPr>
        <w:t xml:space="preserve">Kakovost </w:t>
      </w:r>
      <w:r w:rsidR="00BA5234">
        <w:rPr>
          <w:rFonts w:ascii="Arial" w:hAnsi="Arial" w:cs="Arial"/>
        </w:rPr>
        <w:t>notranje opreme in montaže</w:t>
      </w:r>
      <w:r w:rsidRPr="006E0DBB">
        <w:rPr>
          <w:rFonts w:ascii="Arial" w:hAnsi="Arial" w:cs="Arial"/>
        </w:rPr>
        <w:t xml:space="preserve"> mora ustrezati naročnikovim zahtevam iz </w:t>
      </w:r>
      <w:r w:rsidR="00A91C98">
        <w:rPr>
          <w:rFonts w:ascii="Arial" w:hAnsi="Arial" w:cs="Arial"/>
        </w:rPr>
        <w:t>razpisne dokumentacije</w:t>
      </w:r>
      <w:r w:rsidRPr="006E0DBB">
        <w:rPr>
          <w:rFonts w:ascii="Arial" w:hAnsi="Arial" w:cs="Arial"/>
        </w:rPr>
        <w:t xml:space="preserve">, povabila k oddaji </w:t>
      </w:r>
      <w:r w:rsidR="00A91C98">
        <w:rPr>
          <w:rFonts w:ascii="Arial" w:hAnsi="Arial" w:cs="Arial"/>
        </w:rPr>
        <w:t xml:space="preserve">ponudbe za </w:t>
      </w:r>
      <w:r w:rsidRPr="006E0DBB">
        <w:rPr>
          <w:rFonts w:ascii="Arial" w:hAnsi="Arial" w:cs="Arial"/>
        </w:rPr>
        <w:t>posamezn</w:t>
      </w:r>
      <w:r w:rsidR="00A91C98">
        <w:rPr>
          <w:rFonts w:ascii="Arial" w:hAnsi="Arial" w:cs="Arial"/>
        </w:rPr>
        <w:t>o</w:t>
      </w:r>
      <w:r w:rsidRPr="006E0DBB">
        <w:rPr>
          <w:rFonts w:ascii="Arial" w:hAnsi="Arial" w:cs="Arial"/>
        </w:rPr>
        <w:t xml:space="preserve"> naročil</w:t>
      </w:r>
      <w:r w:rsidR="00A91C98">
        <w:rPr>
          <w:rFonts w:ascii="Arial" w:hAnsi="Arial" w:cs="Arial"/>
        </w:rPr>
        <w:t>o</w:t>
      </w:r>
      <w:r w:rsidRPr="006E0DBB">
        <w:rPr>
          <w:rFonts w:ascii="Arial" w:hAnsi="Arial" w:cs="Arial"/>
        </w:rPr>
        <w:t xml:space="preserve"> ter zahtevam, ki jih naročnik določi na predhodnem informativnem sestanku in so zabeležene v zapisniku o predhodnem informativnem sestanku.</w:t>
      </w:r>
    </w:p>
    <w:p w14:paraId="7894BA8F" w14:textId="77777777" w:rsidR="0031482E" w:rsidRPr="006E0DBB" w:rsidRDefault="0031482E" w:rsidP="006E0DBB">
      <w:pPr>
        <w:pStyle w:val="Standard"/>
        <w:tabs>
          <w:tab w:val="right" w:pos="2556"/>
          <w:tab w:val="right" w:pos="5609"/>
        </w:tabs>
        <w:rPr>
          <w:rFonts w:ascii="Arial" w:hAnsi="Arial" w:cs="Arial"/>
        </w:rPr>
      </w:pPr>
    </w:p>
    <w:p w14:paraId="7CC5E985"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4F9C90F8" w14:textId="77777777" w:rsidR="0031482E" w:rsidRPr="006E0DBB" w:rsidRDefault="0031482E" w:rsidP="006E0DBB">
      <w:pPr>
        <w:pStyle w:val="Textbody"/>
        <w:spacing w:after="0"/>
        <w:jc w:val="center"/>
        <w:rPr>
          <w:rFonts w:ascii="Arial" w:hAnsi="Arial" w:cs="Arial"/>
          <w:sz w:val="22"/>
          <w:szCs w:val="22"/>
        </w:rPr>
      </w:pPr>
    </w:p>
    <w:p w14:paraId="44726B76" w14:textId="35CCA19B" w:rsidR="0031482E" w:rsidRPr="00532973" w:rsidRDefault="0031482E" w:rsidP="00532973">
      <w:pPr>
        <w:tabs>
          <w:tab w:val="right" w:pos="2556"/>
          <w:tab w:val="right" w:pos="5609"/>
        </w:tabs>
        <w:spacing w:after="0"/>
        <w:jc w:val="both"/>
        <w:rPr>
          <w:rFonts w:ascii="Arial" w:hAnsi="Arial" w:cs="Arial"/>
        </w:rPr>
      </w:pPr>
      <w:r w:rsidRPr="00A91C98">
        <w:rPr>
          <w:rFonts w:ascii="Arial" w:hAnsi="Arial" w:cs="Arial"/>
        </w:rPr>
        <w:t xml:space="preserve">Ponudnik </w:t>
      </w:r>
      <w:r w:rsidR="00A91C98" w:rsidRPr="00A91C98">
        <w:rPr>
          <w:rFonts w:ascii="Arial" w:hAnsi="Arial" w:cs="Arial"/>
        </w:rPr>
        <w:t>je</w:t>
      </w:r>
      <w:r w:rsidRPr="00A91C98">
        <w:rPr>
          <w:rFonts w:ascii="Arial" w:hAnsi="Arial" w:cs="Arial"/>
        </w:rPr>
        <w:t xml:space="preserve"> dolž</w:t>
      </w:r>
      <w:r w:rsidR="00A91C98" w:rsidRPr="00A91C98">
        <w:rPr>
          <w:rFonts w:ascii="Arial" w:hAnsi="Arial" w:cs="Arial"/>
        </w:rPr>
        <w:t>a</w:t>
      </w:r>
      <w:r w:rsidRPr="00A91C98">
        <w:rPr>
          <w:rFonts w:ascii="Arial" w:hAnsi="Arial" w:cs="Arial"/>
        </w:rPr>
        <w:t xml:space="preserve">n izvajati storitve skladno z zahtevami naročnika, ki bodo podrobno opredeljene v povabilu </w:t>
      </w:r>
      <w:r w:rsidRPr="00532973">
        <w:rPr>
          <w:rFonts w:ascii="Arial" w:hAnsi="Arial" w:cs="Arial"/>
        </w:rPr>
        <w:t xml:space="preserve">k oddaji ponudbe </w:t>
      </w:r>
      <w:r w:rsidR="00A91C98" w:rsidRPr="00532973">
        <w:rPr>
          <w:rFonts w:ascii="Arial" w:hAnsi="Arial" w:cs="Arial"/>
        </w:rPr>
        <w:t xml:space="preserve">za posamezno naročilo </w:t>
      </w:r>
      <w:r w:rsidRPr="00532973">
        <w:rPr>
          <w:rFonts w:ascii="Arial" w:hAnsi="Arial" w:cs="Arial"/>
        </w:rPr>
        <w:t>in na predhodnem informativnem sestanku.</w:t>
      </w:r>
    </w:p>
    <w:p w14:paraId="130EF5AD" w14:textId="77777777" w:rsidR="00A86D30" w:rsidRPr="00532973" w:rsidRDefault="00A86D30" w:rsidP="00532973">
      <w:pPr>
        <w:tabs>
          <w:tab w:val="right" w:pos="2556"/>
          <w:tab w:val="right" w:pos="5609"/>
        </w:tabs>
        <w:spacing w:after="0"/>
        <w:jc w:val="both"/>
        <w:rPr>
          <w:rFonts w:ascii="Arial" w:hAnsi="Arial" w:cs="Arial"/>
        </w:rPr>
      </w:pPr>
    </w:p>
    <w:p w14:paraId="749160E3" w14:textId="73868F95" w:rsidR="0031482E" w:rsidRPr="00532973" w:rsidRDefault="00A86D30" w:rsidP="00532973">
      <w:pPr>
        <w:pStyle w:val="Textbody"/>
        <w:spacing w:after="0"/>
        <w:rPr>
          <w:rFonts w:ascii="Arial" w:hAnsi="Arial" w:cs="Arial"/>
          <w:sz w:val="22"/>
          <w:szCs w:val="22"/>
        </w:rPr>
      </w:pPr>
      <w:r w:rsidRPr="00532973">
        <w:rPr>
          <w:rFonts w:ascii="Arial" w:hAnsi="Arial" w:cs="Arial"/>
          <w:sz w:val="22"/>
          <w:szCs w:val="22"/>
        </w:rPr>
        <w:t xml:space="preserve">Naročnik si pridržuje pravico, da pri odpiranju konkurence med strankami okvirnega sporazuma za vsako posamezno naročilo </w:t>
      </w:r>
      <w:r w:rsidR="00BA5234">
        <w:rPr>
          <w:rFonts w:ascii="Arial" w:hAnsi="Arial" w:cs="Arial"/>
          <w:sz w:val="22"/>
          <w:szCs w:val="22"/>
        </w:rPr>
        <w:t xml:space="preserve">notranje opreme </w:t>
      </w:r>
      <w:r w:rsidR="00CD68E1" w:rsidRPr="00532973">
        <w:rPr>
          <w:rFonts w:ascii="Arial" w:hAnsi="Arial" w:cs="Arial"/>
          <w:sz w:val="22"/>
          <w:szCs w:val="22"/>
        </w:rPr>
        <w:t xml:space="preserve">v skladu z drugim odstavkom 93. člena ZJN-3 </w:t>
      </w:r>
      <w:r w:rsidRPr="00532973">
        <w:rPr>
          <w:rFonts w:ascii="Arial" w:hAnsi="Arial" w:cs="Arial"/>
          <w:sz w:val="22"/>
          <w:szCs w:val="22"/>
        </w:rPr>
        <w:t xml:space="preserve">opredeli zahteve </w:t>
      </w:r>
      <w:r w:rsidR="00CD68E1" w:rsidRPr="00532973">
        <w:rPr>
          <w:rFonts w:ascii="Arial" w:hAnsi="Arial" w:cs="Arial"/>
          <w:sz w:val="22"/>
          <w:szCs w:val="22"/>
        </w:rPr>
        <w:t>za zavarovanje tveganj pri javnem naročanju in zahteve za zavarov</w:t>
      </w:r>
      <w:r w:rsidR="00BA5234">
        <w:rPr>
          <w:rFonts w:ascii="Arial" w:hAnsi="Arial" w:cs="Arial"/>
          <w:sz w:val="22"/>
          <w:szCs w:val="22"/>
        </w:rPr>
        <w:t>anje odgovornosti iz dejavnosti</w:t>
      </w:r>
      <w:r w:rsidR="00CD68E1" w:rsidRPr="00532973">
        <w:rPr>
          <w:rFonts w:ascii="Arial" w:hAnsi="Arial" w:cs="Arial"/>
          <w:sz w:val="22"/>
          <w:szCs w:val="22"/>
        </w:rPr>
        <w:t>.</w:t>
      </w:r>
    </w:p>
    <w:p w14:paraId="1A9B2358" w14:textId="77777777" w:rsidR="00532973" w:rsidRPr="00532973" w:rsidRDefault="00532973" w:rsidP="00532973">
      <w:pPr>
        <w:pStyle w:val="Textbody"/>
        <w:spacing w:after="0"/>
        <w:rPr>
          <w:rFonts w:ascii="Arial" w:hAnsi="Arial" w:cs="Arial"/>
          <w:b/>
          <w:sz w:val="22"/>
          <w:szCs w:val="22"/>
          <w:u w:val="single"/>
        </w:rPr>
      </w:pPr>
    </w:p>
    <w:p w14:paraId="3E5724EE" w14:textId="507627B9" w:rsidR="005D6E9B" w:rsidRPr="005D6E9B" w:rsidRDefault="009C12E8" w:rsidP="005D6E9B">
      <w:pPr>
        <w:pStyle w:val="Textbody"/>
        <w:spacing w:after="0"/>
        <w:jc w:val="center"/>
        <w:rPr>
          <w:rFonts w:ascii="Arial" w:hAnsi="Arial" w:cs="Arial"/>
          <w:b/>
          <w:sz w:val="22"/>
          <w:szCs w:val="22"/>
        </w:rPr>
      </w:pPr>
      <w:r>
        <w:rPr>
          <w:rFonts w:ascii="Arial" w:hAnsi="Arial" w:cs="Arial"/>
          <w:b/>
          <w:sz w:val="22"/>
          <w:szCs w:val="22"/>
        </w:rPr>
        <w:t>OBRAČUN</w:t>
      </w:r>
      <w:r w:rsidRPr="009C12E8">
        <w:rPr>
          <w:rFonts w:ascii="Arial" w:hAnsi="Arial" w:cs="Arial"/>
          <w:b/>
          <w:sz w:val="22"/>
          <w:szCs w:val="22"/>
        </w:rPr>
        <w:t xml:space="preserve"> </w:t>
      </w:r>
      <w:r>
        <w:rPr>
          <w:rFonts w:ascii="Arial" w:hAnsi="Arial" w:cs="Arial"/>
          <w:b/>
          <w:sz w:val="22"/>
          <w:szCs w:val="22"/>
        </w:rPr>
        <w:t xml:space="preserve">IN </w:t>
      </w:r>
      <w:r w:rsidRPr="005D6E9B">
        <w:rPr>
          <w:rFonts w:ascii="Arial" w:hAnsi="Arial" w:cs="Arial"/>
          <w:b/>
          <w:sz w:val="22"/>
          <w:szCs w:val="22"/>
        </w:rPr>
        <w:t>PLAČILNI POGOJI</w:t>
      </w:r>
    </w:p>
    <w:p w14:paraId="083EC833"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6B92F702" w14:textId="77777777" w:rsidR="0031482E" w:rsidRPr="006E0DBB" w:rsidRDefault="0031482E" w:rsidP="006E0DBB">
      <w:pPr>
        <w:tabs>
          <w:tab w:val="right" w:pos="2556"/>
          <w:tab w:val="right" w:pos="5609"/>
        </w:tabs>
        <w:spacing w:after="0"/>
        <w:jc w:val="both"/>
        <w:rPr>
          <w:rFonts w:ascii="Arial" w:hAnsi="Arial" w:cs="Arial"/>
        </w:rPr>
      </w:pPr>
    </w:p>
    <w:p w14:paraId="47CC54BB" w14:textId="77777777" w:rsidR="00CB48DF" w:rsidRDefault="0031482E" w:rsidP="006E0DBB">
      <w:pPr>
        <w:spacing w:after="0"/>
        <w:jc w:val="both"/>
        <w:rPr>
          <w:rFonts w:ascii="Arial" w:eastAsia="Times New Roman" w:hAnsi="Arial" w:cs="Arial"/>
          <w:lang w:eastAsia="sl-SI"/>
        </w:rPr>
      </w:pPr>
      <w:r w:rsidRPr="006E0DBB">
        <w:rPr>
          <w:rFonts w:ascii="Arial" w:hAnsi="Arial" w:cs="Arial"/>
        </w:rPr>
        <w:t>Ponudnik, kateremu bo oddano posamezno naročilo</w:t>
      </w:r>
      <w:r w:rsidR="005D6E9B">
        <w:rPr>
          <w:rFonts w:ascii="Arial" w:hAnsi="Arial" w:cs="Arial"/>
        </w:rPr>
        <w:t>,</w:t>
      </w:r>
      <w:r w:rsidRPr="006E0DBB">
        <w:rPr>
          <w:rFonts w:ascii="Arial" w:hAnsi="Arial" w:cs="Arial"/>
        </w:rPr>
        <w:t xml:space="preserve"> je upravičen izdati račun po določilih pogodbe o izvedbi posameznega naročila</w:t>
      </w:r>
      <w:r w:rsidR="00F8642D">
        <w:rPr>
          <w:rFonts w:ascii="Arial" w:hAnsi="Arial" w:cs="Arial"/>
        </w:rPr>
        <w:t xml:space="preserve">, </w:t>
      </w:r>
      <w:r w:rsidR="00CB48DF">
        <w:rPr>
          <w:rFonts w:ascii="Arial" w:hAnsi="Arial" w:cs="Arial"/>
        </w:rPr>
        <w:t xml:space="preserve">tj. praviloma </w:t>
      </w:r>
      <w:r w:rsidR="00CB48DF">
        <w:rPr>
          <w:rFonts w:ascii="Arial" w:eastAsia="Times New Roman" w:hAnsi="Arial" w:cs="Arial"/>
          <w:lang w:eastAsia="sl-SI"/>
        </w:rPr>
        <w:t>v roku 8</w:t>
      </w:r>
      <w:r w:rsidR="00CB48DF" w:rsidRPr="006E0DBB">
        <w:rPr>
          <w:rFonts w:ascii="Arial" w:eastAsia="Times New Roman" w:hAnsi="Arial" w:cs="Arial"/>
          <w:lang w:eastAsia="sl-SI"/>
        </w:rPr>
        <w:t xml:space="preserve"> dn</w:t>
      </w:r>
      <w:r w:rsidR="00CB48DF">
        <w:rPr>
          <w:rFonts w:ascii="Arial" w:eastAsia="Times New Roman" w:hAnsi="Arial" w:cs="Arial"/>
          <w:lang w:eastAsia="sl-SI"/>
        </w:rPr>
        <w:t xml:space="preserve">i od prevzema opreme. </w:t>
      </w:r>
    </w:p>
    <w:p w14:paraId="6E983FB9" w14:textId="77777777" w:rsidR="00CB48DF" w:rsidRDefault="00CB48DF" w:rsidP="006E0DBB">
      <w:pPr>
        <w:spacing w:after="0"/>
        <w:jc w:val="both"/>
        <w:rPr>
          <w:rFonts w:ascii="Arial" w:eastAsia="Times New Roman" w:hAnsi="Arial" w:cs="Arial"/>
          <w:lang w:eastAsia="sl-SI"/>
        </w:rPr>
      </w:pPr>
    </w:p>
    <w:p w14:paraId="49202B08" w14:textId="329C34E9" w:rsidR="0031482E" w:rsidRPr="006E0DBB" w:rsidRDefault="00CB48DF" w:rsidP="006E0DBB">
      <w:pPr>
        <w:spacing w:after="0"/>
        <w:jc w:val="both"/>
        <w:rPr>
          <w:rFonts w:ascii="Arial" w:eastAsia="Times New Roman" w:hAnsi="Arial" w:cs="Arial"/>
          <w:lang w:eastAsia="sl-SI"/>
        </w:rPr>
      </w:pPr>
      <w:r>
        <w:rPr>
          <w:rFonts w:ascii="Arial" w:eastAsia="Times New Roman" w:hAnsi="Arial" w:cs="Arial"/>
          <w:lang w:eastAsia="sl-SI"/>
        </w:rPr>
        <w:t>N</w:t>
      </w:r>
      <w:r w:rsidR="00F8642D">
        <w:rPr>
          <w:rFonts w:ascii="Arial" w:hAnsi="Arial" w:cs="Arial"/>
        </w:rPr>
        <w:t xml:space="preserve">ačin obračuna opravljenih del </w:t>
      </w:r>
      <w:r>
        <w:rPr>
          <w:rFonts w:ascii="Arial" w:hAnsi="Arial" w:cs="Arial"/>
        </w:rPr>
        <w:t xml:space="preserve">se </w:t>
      </w:r>
      <w:r w:rsidR="00F8642D">
        <w:rPr>
          <w:rFonts w:ascii="Arial" w:hAnsi="Arial" w:cs="Arial"/>
        </w:rPr>
        <w:t>uredi</w:t>
      </w:r>
      <w:r>
        <w:rPr>
          <w:rFonts w:ascii="Arial" w:hAnsi="Arial" w:cs="Arial"/>
        </w:rPr>
        <w:t xml:space="preserve"> v </w:t>
      </w:r>
      <w:r w:rsidRPr="006E0DBB">
        <w:rPr>
          <w:rFonts w:ascii="Arial" w:hAnsi="Arial" w:cs="Arial"/>
        </w:rPr>
        <w:t>pogodb</w:t>
      </w:r>
      <w:r>
        <w:rPr>
          <w:rFonts w:ascii="Arial" w:hAnsi="Arial" w:cs="Arial"/>
        </w:rPr>
        <w:t>i</w:t>
      </w:r>
      <w:r w:rsidRPr="006E0DBB">
        <w:rPr>
          <w:rFonts w:ascii="Arial" w:hAnsi="Arial" w:cs="Arial"/>
        </w:rPr>
        <w:t xml:space="preserve"> o izvedbi posameznega naročila</w:t>
      </w:r>
      <w:r>
        <w:rPr>
          <w:rFonts w:ascii="Arial" w:hAnsi="Arial" w:cs="Arial"/>
        </w:rPr>
        <w:t xml:space="preserve"> ob upoštevanju </w:t>
      </w:r>
      <w:r w:rsidR="00F8642D">
        <w:rPr>
          <w:rFonts w:ascii="Arial" w:hAnsi="Arial" w:cs="Arial"/>
        </w:rPr>
        <w:t>predmet</w:t>
      </w:r>
      <w:r>
        <w:rPr>
          <w:rFonts w:ascii="Arial" w:hAnsi="Arial" w:cs="Arial"/>
        </w:rPr>
        <w:t>a</w:t>
      </w:r>
      <w:r w:rsidR="00F8642D">
        <w:rPr>
          <w:rFonts w:ascii="Arial" w:hAnsi="Arial" w:cs="Arial"/>
        </w:rPr>
        <w:t xml:space="preserve"> posameznega naročila, rok</w:t>
      </w:r>
      <w:r>
        <w:rPr>
          <w:rFonts w:ascii="Arial" w:hAnsi="Arial" w:cs="Arial"/>
        </w:rPr>
        <w:t>ov</w:t>
      </w:r>
      <w:r w:rsidR="00F8642D">
        <w:rPr>
          <w:rFonts w:ascii="Arial" w:hAnsi="Arial" w:cs="Arial"/>
        </w:rPr>
        <w:t xml:space="preserve"> dobave in drug</w:t>
      </w:r>
      <w:r>
        <w:rPr>
          <w:rFonts w:ascii="Arial" w:hAnsi="Arial" w:cs="Arial"/>
        </w:rPr>
        <w:t>ih</w:t>
      </w:r>
      <w:r w:rsidR="00F8642D">
        <w:rPr>
          <w:rFonts w:ascii="Arial" w:hAnsi="Arial" w:cs="Arial"/>
        </w:rPr>
        <w:t xml:space="preserve"> </w:t>
      </w:r>
      <w:r w:rsidR="009D785F">
        <w:rPr>
          <w:rFonts w:ascii="Arial" w:hAnsi="Arial" w:cs="Arial"/>
        </w:rPr>
        <w:t>okoliščin – bodisi po situacijah</w:t>
      </w:r>
      <w:r w:rsidR="00F8642D">
        <w:rPr>
          <w:rFonts w:ascii="Arial" w:hAnsi="Arial" w:cs="Arial"/>
        </w:rPr>
        <w:t xml:space="preserve"> bodisi po zaključku del bodisi na drug način. </w:t>
      </w:r>
    </w:p>
    <w:p w14:paraId="3C80AE68" w14:textId="77777777" w:rsidR="005D6E9B" w:rsidRDefault="005D6E9B" w:rsidP="005D6E9B">
      <w:pPr>
        <w:tabs>
          <w:tab w:val="right" w:pos="2556"/>
          <w:tab w:val="right" w:pos="5609"/>
        </w:tabs>
        <w:spacing w:after="0"/>
        <w:jc w:val="both"/>
        <w:rPr>
          <w:rFonts w:ascii="Arial" w:hAnsi="Arial" w:cs="Arial"/>
        </w:rPr>
      </w:pPr>
    </w:p>
    <w:p w14:paraId="358B4FC9" w14:textId="4354E6E6" w:rsidR="005D6E9B" w:rsidRPr="006E0DBB" w:rsidRDefault="005D6E9B" w:rsidP="005D6E9B">
      <w:pPr>
        <w:tabs>
          <w:tab w:val="right" w:pos="2556"/>
          <w:tab w:val="right" w:pos="5609"/>
        </w:tabs>
        <w:spacing w:after="0"/>
        <w:jc w:val="both"/>
        <w:rPr>
          <w:rFonts w:ascii="Arial" w:hAnsi="Arial" w:cs="Arial"/>
        </w:rPr>
      </w:pPr>
      <w:r w:rsidRPr="006E0DBB">
        <w:rPr>
          <w:rFonts w:ascii="Arial" w:hAnsi="Arial" w:cs="Arial"/>
        </w:rPr>
        <w:t xml:space="preserve">Plačilo se bo </w:t>
      </w:r>
      <w:r w:rsidR="000E22BB">
        <w:rPr>
          <w:rFonts w:ascii="Arial" w:hAnsi="Arial" w:cs="Arial"/>
        </w:rPr>
        <w:t xml:space="preserve">praviloma </w:t>
      </w:r>
      <w:r w:rsidRPr="006E0DBB">
        <w:rPr>
          <w:rFonts w:ascii="Arial" w:hAnsi="Arial" w:cs="Arial"/>
        </w:rPr>
        <w:t xml:space="preserve">izvajalo v 30-ih dneh od prejema </w:t>
      </w:r>
      <w:r w:rsidR="000E22BB">
        <w:rPr>
          <w:rFonts w:ascii="Arial" w:hAnsi="Arial" w:cs="Arial"/>
        </w:rPr>
        <w:t>računa</w:t>
      </w:r>
      <w:r w:rsidRPr="006E0DBB">
        <w:rPr>
          <w:rFonts w:ascii="Arial" w:hAnsi="Arial" w:cs="Arial"/>
        </w:rPr>
        <w:t xml:space="preserve">. </w:t>
      </w:r>
    </w:p>
    <w:p w14:paraId="721FA466" w14:textId="77777777" w:rsidR="0031482E" w:rsidRDefault="0031482E" w:rsidP="006E0DBB">
      <w:pPr>
        <w:tabs>
          <w:tab w:val="right" w:pos="2556"/>
          <w:tab w:val="right" w:pos="5609"/>
        </w:tabs>
        <w:spacing w:after="0"/>
        <w:jc w:val="both"/>
        <w:rPr>
          <w:rFonts w:ascii="Arial" w:hAnsi="Arial" w:cs="Arial"/>
        </w:rPr>
      </w:pPr>
    </w:p>
    <w:p w14:paraId="2FAFA433" w14:textId="003AF8E5" w:rsidR="005D6E9B" w:rsidRPr="009C12E8" w:rsidRDefault="005D6E9B" w:rsidP="009C12E8">
      <w:pPr>
        <w:tabs>
          <w:tab w:val="right" w:pos="2556"/>
          <w:tab w:val="right" w:pos="5609"/>
        </w:tabs>
        <w:spacing w:after="0"/>
        <w:jc w:val="center"/>
        <w:rPr>
          <w:rFonts w:ascii="Arial" w:hAnsi="Arial" w:cs="Arial"/>
          <w:b/>
        </w:rPr>
      </w:pPr>
      <w:r w:rsidRPr="009C12E8">
        <w:rPr>
          <w:rFonts w:ascii="Arial" w:hAnsi="Arial" w:cs="Arial"/>
          <w:b/>
        </w:rPr>
        <w:t>KONTAKTNE OSEBE</w:t>
      </w:r>
    </w:p>
    <w:p w14:paraId="42F2DCBC" w14:textId="77777777" w:rsidR="0031482E" w:rsidRPr="006E0DBB" w:rsidRDefault="0031482E" w:rsidP="00994B35">
      <w:pPr>
        <w:pStyle w:val="Standard"/>
        <w:numPr>
          <w:ilvl w:val="0"/>
          <w:numId w:val="47"/>
        </w:numPr>
        <w:ind w:left="851"/>
        <w:jc w:val="center"/>
        <w:rPr>
          <w:rFonts w:ascii="Arial" w:hAnsi="Arial" w:cs="Arial"/>
          <w:b/>
        </w:rPr>
      </w:pPr>
      <w:r w:rsidRPr="006E0DBB">
        <w:rPr>
          <w:rFonts w:ascii="Arial" w:hAnsi="Arial" w:cs="Arial"/>
          <w:b/>
        </w:rPr>
        <w:t>člen</w:t>
      </w:r>
    </w:p>
    <w:p w14:paraId="7A0ADF8D" w14:textId="77777777" w:rsidR="0031482E" w:rsidRPr="006E0DBB" w:rsidRDefault="0031482E" w:rsidP="006E0DBB">
      <w:pPr>
        <w:pStyle w:val="Standard"/>
        <w:rPr>
          <w:rFonts w:ascii="Arial" w:hAnsi="Arial" w:cs="Arial"/>
        </w:rPr>
      </w:pPr>
    </w:p>
    <w:p w14:paraId="0E2F1A76" w14:textId="0973FA5B" w:rsidR="0031482E" w:rsidRPr="006E0DBB" w:rsidRDefault="0031482E" w:rsidP="006E0DBB">
      <w:pPr>
        <w:pStyle w:val="Standard"/>
        <w:rPr>
          <w:rFonts w:ascii="Arial" w:hAnsi="Arial" w:cs="Arial"/>
        </w:rPr>
      </w:pPr>
      <w:r w:rsidRPr="006E0DBB">
        <w:rPr>
          <w:rFonts w:ascii="Arial" w:hAnsi="Arial" w:cs="Arial"/>
        </w:rPr>
        <w:t xml:space="preserve">Kontaktna oseba naročnika je </w:t>
      </w:r>
      <w:r w:rsidR="006E0DBB">
        <w:rPr>
          <w:rFonts w:ascii="Arial" w:hAnsi="Arial" w:cs="Arial"/>
        </w:rPr>
        <w:t>____________________</w:t>
      </w:r>
      <w:r w:rsidRPr="006E0DBB">
        <w:rPr>
          <w:rFonts w:ascii="Arial" w:hAnsi="Arial" w:cs="Arial"/>
        </w:rPr>
        <w:t>______</w:t>
      </w:r>
      <w:r w:rsidR="006E0DBB">
        <w:rPr>
          <w:rFonts w:ascii="Arial" w:hAnsi="Arial" w:cs="Arial"/>
        </w:rPr>
        <w:t>_______, tel.: _____________, e-pošta: __________________</w:t>
      </w:r>
      <w:r w:rsidRPr="006E0DBB">
        <w:rPr>
          <w:rFonts w:ascii="Arial" w:hAnsi="Arial" w:cs="Arial"/>
        </w:rPr>
        <w:t>.</w:t>
      </w:r>
    </w:p>
    <w:p w14:paraId="4016EC9F" w14:textId="77777777" w:rsidR="0031482E" w:rsidRPr="006E0DBB" w:rsidRDefault="0031482E" w:rsidP="006E0DBB">
      <w:pPr>
        <w:pStyle w:val="Standard"/>
        <w:rPr>
          <w:rFonts w:ascii="Arial" w:hAnsi="Arial" w:cs="Arial"/>
        </w:rPr>
      </w:pPr>
    </w:p>
    <w:p w14:paraId="4A805BBD" w14:textId="32E9A190" w:rsidR="0031482E" w:rsidRPr="006E0DBB" w:rsidRDefault="0031482E" w:rsidP="006E0DBB">
      <w:pPr>
        <w:pStyle w:val="Standard"/>
        <w:rPr>
          <w:rFonts w:ascii="Arial" w:hAnsi="Arial" w:cs="Arial"/>
        </w:rPr>
      </w:pPr>
      <w:r w:rsidRPr="006E0DBB">
        <w:rPr>
          <w:rFonts w:ascii="Arial" w:hAnsi="Arial" w:cs="Arial"/>
        </w:rPr>
        <w:t xml:space="preserve">Kontaktna oseba </w:t>
      </w:r>
      <w:r w:rsidR="006E0DBB">
        <w:rPr>
          <w:rFonts w:ascii="Arial" w:hAnsi="Arial" w:cs="Arial"/>
        </w:rPr>
        <w:t>p</w:t>
      </w:r>
      <w:r w:rsidRPr="006E0DBB">
        <w:rPr>
          <w:rFonts w:ascii="Arial" w:hAnsi="Arial" w:cs="Arial"/>
        </w:rPr>
        <w:t xml:space="preserve">onudnika 1 je ______________________________, </w:t>
      </w:r>
      <w:r w:rsidR="006E0DBB">
        <w:rPr>
          <w:rFonts w:ascii="Arial" w:hAnsi="Arial" w:cs="Arial"/>
        </w:rPr>
        <w:t xml:space="preserve">tel.: ___________________, </w:t>
      </w:r>
      <w:r w:rsidRPr="006E0DBB">
        <w:rPr>
          <w:rFonts w:ascii="Arial" w:hAnsi="Arial" w:cs="Arial"/>
        </w:rPr>
        <w:t>e-</w:t>
      </w:r>
      <w:r w:rsidR="006E0DBB">
        <w:rPr>
          <w:rFonts w:ascii="Arial" w:hAnsi="Arial" w:cs="Arial"/>
        </w:rPr>
        <w:t>naslov</w:t>
      </w:r>
      <w:r w:rsidRPr="006E0DBB">
        <w:rPr>
          <w:rFonts w:ascii="Arial" w:hAnsi="Arial" w:cs="Arial"/>
        </w:rPr>
        <w:t>: _______________,</w:t>
      </w:r>
    </w:p>
    <w:p w14:paraId="2F356C3E" w14:textId="77777777" w:rsidR="006E0DBB" w:rsidRDefault="006E0DBB" w:rsidP="006E0DBB">
      <w:pPr>
        <w:pStyle w:val="Standard"/>
        <w:rPr>
          <w:rFonts w:ascii="Arial" w:hAnsi="Arial" w:cs="Arial"/>
        </w:rPr>
      </w:pPr>
    </w:p>
    <w:p w14:paraId="3DA1A304" w14:textId="47E7D772" w:rsidR="0031482E" w:rsidRPr="006E0DBB" w:rsidRDefault="0031482E" w:rsidP="006E0DBB">
      <w:pPr>
        <w:pStyle w:val="Standard"/>
        <w:rPr>
          <w:rFonts w:ascii="Arial" w:hAnsi="Arial" w:cs="Arial"/>
        </w:rPr>
      </w:pPr>
      <w:r w:rsidRPr="006E0DBB">
        <w:rPr>
          <w:rFonts w:ascii="Arial" w:hAnsi="Arial" w:cs="Arial"/>
        </w:rPr>
        <w:t xml:space="preserve">Kontaktna oseba </w:t>
      </w:r>
      <w:r w:rsidR="006E0DBB">
        <w:rPr>
          <w:rFonts w:ascii="Arial" w:hAnsi="Arial" w:cs="Arial"/>
        </w:rPr>
        <w:t>p</w:t>
      </w:r>
      <w:r w:rsidRPr="006E0DBB">
        <w:rPr>
          <w:rFonts w:ascii="Arial" w:hAnsi="Arial" w:cs="Arial"/>
        </w:rPr>
        <w:t xml:space="preserve">onudnika 2 </w:t>
      </w:r>
      <w:r w:rsidR="00D96663">
        <w:rPr>
          <w:rFonts w:ascii="Arial" w:hAnsi="Arial" w:cs="Arial"/>
        </w:rPr>
        <w:t>…</w:t>
      </w:r>
    </w:p>
    <w:p w14:paraId="6F786F08" w14:textId="77777777" w:rsidR="006E0DBB" w:rsidRDefault="006E0DBB" w:rsidP="006E0DBB">
      <w:pPr>
        <w:pStyle w:val="Standard"/>
        <w:rPr>
          <w:rFonts w:ascii="Arial" w:hAnsi="Arial" w:cs="Arial"/>
        </w:rPr>
      </w:pPr>
    </w:p>
    <w:p w14:paraId="2C483A0C" w14:textId="5BC0B052" w:rsidR="0031482E" w:rsidRPr="006E0DBB" w:rsidRDefault="0031482E" w:rsidP="006E0DBB">
      <w:pPr>
        <w:pStyle w:val="Standard"/>
        <w:rPr>
          <w:rFonts w:ascii="Arial" w:hAnsi="Arial" w:cs="Arial"/>
        </w:rPr>
      </w:pPr>
      <w:r w:rsidRPr="006E0DBB">
        <w:rPr>
          <w:rFonts w:ascii="Arial" w:hAnsi="Arial" w:cs="Arial"/>
        </w:rPr>
        <w:t xml:space="preserve">Ponudnik </w:t>
      </w:r>
      <w:r w:rsidR="009F0DE9">
        <w:rPr>
          <w:rFonts w:ascii="Arial" w:hAnsi="Arial" w:cs="Arial"/>
        </w:rPr>
        <w:t>mora naročnika pisno obvestiti o</w:t>
      </w:r>
      <w:r w:rsidRPr="006E0DBB">
        <w:rPr>
          <w:rFonts w:ascii="Arial" w:hAnsi="Arial" w:cs="Arial"/>
        </w:rPr>
        <w:t xml:space="preserve"> morebitni zamenjavi kontaktne osebe</w:t>
      </w:r>
      <w:r w:rsidR="006E0DBB">
        <w:rPr>
          <w:rFonts w:ascii="Arial" w:hAnsi="Arial" w:cs="Arial"/>
        </w:rPr>
        <w:t>, njegove telefonske številke</w:t>
      </w:r>
      <w:r w:rsidRPr="006E0DBB">
        <w:rPr>
          <w:rFonts w:ascii="Arial" w:hAnsi="Arial" w:cs="Arial"/>
        </w:rPr>
        <w:t xml:space="preserve"> ali e-</w:t>
      </w:r>
      <w:r w:rsidR="006E0DBB">
        <w:rPr>
          <w:rFonts w:ascii="Arial" w:hAnsi="Arial" w:cs="Arial"/>
        </w:rPr>
        <w:t>naslova</w:t>
      </w:r>
      <w:r w:rsidRPr="006E0DBB">
        <w:rPr>
          <w:rFonts w:ascii="Arial" w:hAnsi="Arial" w:cs="Arial"/>
        </w:rPr>
        <w:t>.</w:t>
      </w:r>
    </w:p>
    <w:p w14:paraId="69E7AE28" w14:textId="77777777" w:rsidR="0031482E" w:rsidRPr="006E0DBB" w:rsidRDefault="0031482E" w:rsidP="006E0DBB">
      <w:pPr>
        <w:pStyle w:val="Standard"/>
        <w:rPr>
          <w:rFonts w:ascii="Arial" w:hAnsi="Arial" w:cs="Arial"/>
        </w:rPr>
      </w:pPr>
    </w:p>
    <w:p w14:paraId="78111F87" w14:textId="2523E664" w:rsidR="0031482E" w:rsidRPr="006E0DBB" w:rsidRDefault="0031482E" w:rsidP="006E0DBB">
      <w:pPr>
        <w:pStyle w:val="Standard"/>
        <w:rPr>
          <w:rFonts w:ascii="Arial" w:hAnsi="Arial" w:cs="Arial"/>
        </w:rPr>
      </w:pPr>
      <w:r w:rsidRPr="006E0DBB">
        <w:rPr>
          <w:rFonts w:ascii="Arial" w:hAnsi="Arial" w:cs="Arial"/>
        </w:rPr>
        <w:t xml:space="preserve">Naročnik ne prevzema odgovornosti za neprejem povabila </w:t>
      </w:r>
      <w:r w:rsidR="006E0DBB">
        <w:rPr>
          <w:rFonts w:ascii="Arial" w:hAnsi="Arial" w:cs="Arial"/>
        </w:rPr>
        <w:t xml:space="preserve">k oddaji ponudbe za posamezno javno naročilo </w:t>
      </w:r>
      <w:r w:rsidRPr="006E0DBB">
        <w:rPr>
          <w:rFonts w:ascii="Arial" w:hAnsi="Arial" w:cs="Arial"/>
        </w:rPr>
        <w:t xml:space="preserve">ali </w:t>
      </w:r>
      <w:r w:rsidR="006E0DBB">
        <w:rPr>
          <w:rFonts w:ascii="Arial" w:hAnsi="Arial" w:cs="Arial"/>
        </w:rPr>
        <w:t>drugih dokumentov in informacij</w:t>
      </w:r>
      <w:r w:rsidRPr="006E0DBB">
        <w:rPr>
          <w:rFonts w:ascii="Arial" w:hAnsi="Arial" w:cs="Arial"/>
        </w:rPr>
        <w:t xml:space="preserve">, ki </w:t>
      </w:r>
      <w:r w:rsidR="006E0DBB">
        <w:rPr>
          <w:rFonts w:ascii="Arial" w:hAnsi="Arial" w:cs="Arial"/>
        </w:rPr>
        <w:t>so</w:t>
      </w:r>
      <w:r w:rsidRPr="006E0DBB">
        <w:rPr>
          <w:rFonts w:ascii="Arial" w:hAnsi="Arial" w:cs="Arial"/>
        </w:rPr>
        <w:t xml:space="preserve"> poslan</w:t>
      </w:r>
      <w:r w:rsidR="006E0DBB">
        <w:rPr>
          <w:rFonts w:ascii="Arial" w:hAnsi="Arial" w:cs="Arial"/>
        </w:rPr>
        <w:t>e</w:t>
      </w:r>
      <w:r w:rsidRPr="006E0DBB">
        <w:rPr>
          <w:rFonts w:ascii="Arial" w:hAnsi="Arial" w:cs="Arial"/>
        </w:rPr>
        <w:t xml:space="preserve"> na e-</w:t>
      </w:r>
      <w:r w:rsidR="006E0DBB">
        <w:rPr>
          <w:rFonts w:ascii="Arial" w:hAnsi="Arial" w:cs="Arial"/>
        </w:rPr>
        <w:t>naslov</w:t>
      </w:r>
      <w:r w:rsidRPr="006E0DBB">
        <w:rPr>
          <w:rFonts w:ascii="Arial" w:hAnsi="Arial" w:cs="Arial"/>
        </w:rPr>
        <w:t xml:space="preserve"> iz tega člena pogodbe.</w:t>
      </w:r>
    </w:p>
    <w:p w14:paraId="43F36691" w14:textId="77777777" w:rsidR="0031482E" w:rsidRPr="006E0DBB" w:rsidRDefault="0031482E" w:rsidP="006E0DBB">
      <w:pPr>
        <w:pStyle w:val="Standard"/>
        <w:rPr>
          <w:rFonts w:ascii="Arial" w:hAnsi="Arial" w:cs="Arial"/>
        </w:rPr>
      </w:pPr>
    </w:p>
    <w:p w14:paraId="6BB2B180" w14:textId="77777777" w:rsidR="0031482E" w:rsidRPr="006E0DBB" w:rsidRDefault="0031482E" w:rsidP="006E0DBB">
      <w:pPr>
        <w:pStyle w:val="Standard"/>
        <w:rPr>
          <w:rFonts w:ascii="Arial" w:hAnsi="Arial" w:cs="Arial"/>
        </w:rPr>
      </w:pPr>
      <w:r w:rsidRPr="006E0DBB">
        <w:rPr>
          <w:rFonts w:ascii="Arial" w:hAnsi="Arial" w:cs="Arial"/>
        </w:rPr>
        <w:t>Kontaktna oseba naročnika je obenem tudi skrbnik tega sporazuma.</w:t>
      </w:r>
    </w:p>
    <w:p w14:paraId="415059C3" w14:textId="77777777" w:rsidR="0031482E" w:rsidRPr="006E0DBB" w:rsidRDefault="0031482E" w:rsidP="006E0DBB">
      <w:pPr>
        <w:pStyle w:val="Standard"/>
        <w:jc w:val="center"/>
        <w:rPr>
          <w:rFonts w:ascii="Arial" w:hAnsi="Arial" w:cs="Arial"/>
        </w:rPr>
      </w:pPr>
    </w:p>
    <w:p w14:paraId="031366BA" w14:textId="72F03588" w:rsidR="0031482E" w:rsidRPr="006E0DBB" w:rsidRDefault="005D6E9B" w:rsidP="00CB1D42">
      <w:pPr>
        <w:pStyle w:val="Telobesedila3"/>
        <w:tabs>
          <w:tab w:val="left" w:pos="570"/>
        </w:tabs>
        <w:spacing w:after="0"/>
        <w:ind w:right="7"/>
        <w:jc w:val="center"/>
        <w:rPr>
          <w:rFonts w:ascii="Arial" w:hAnsi="Arial" w:cs="Arial"/>
          <w:b/>
          <w:sz w:val="22"/>
          <w:szCs w:val="22"/>
        </w:rPr>
      </w:pPr>
      <w:r>
        <w:rPr>
          <w:rFonts w:ascii="Arial" w:hAnsi="Arial" w:cs="Arial"/>
          <w:b/>
          <w:sz w:val="22"/>
          <w:szCs w:val="22"/>
        </w:rPr>
        <w:t>VAROVANJE UGLEDA</w:t>
      </w:r>
      <w:r w:rsidR="009C12E8">
        <w:rPr>
          <w:rFonts w:ascii="Arial" w:hAnsi="Arial" w:cs="Arial"/>
          <w:b/>
          <w:sz w:val="22"/>
          <w:szCs w:val="22"/>
        </w:rPr>
        <w:t xml:space="preserve"> IN POSLOVNIH SKRIVNOSTI</w:t>
      </w:r>
    </w:p>
    <w:p w14:paraId="5712A4EB"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014DAD9B" w14:textId="77777777" w:rsidR="0031482E" w:rsidRPr="006E0DBB" w:rsidRDefault="0031482E" w:rsidP="006E0DBB">
      <w:pPr>
        <w:pStyle w:val="Standard"/>
        <w:ind w:left="720"/>
        <w:rPr>
          <w:rFonts w:ascii="Arial" w:hAnsi="Arial" w:cs="Arial"/>
          <w:b/>
        </w:rPr>
      </w:pPr>
    </w:p>
    <w:p w14:paraId="1C09CBCF" w14:textId="49F27F7B" w:rsidR="0031482E" w:rsidRPr="006E0DBB" w:rsidRDefault="00745A97" w:rsidP="006E0DBB">
      <w:pPr>
        <w:pStyle w:val="Telobesedila3"/>
        <w:spacing w:after="0"/>
        <w:ind w:right="7"/>
        <w:jc w:val="both"/>
        <w:rPr>
          <w:rFonts w:ascii="Arial" w:hAnsi="Arial" w:cs="Arial"/>
          <w:sz w:val="22"/>
          <w:szCs w:val="22"/>
        </w:rPr>
      </w:pPr>
      <w:r>
        <w:rPr>
          <w:rFonts w:ascii="Arial" w:hAnsi="Arial" w:cs="Arial"/>
          <w:sz w:val="22"/>
          <w:szCs w:val="22"/>
        </w:rPr>
        <w:t>Ponudnik</w:t>
      </w:r>
      <w:r w:rsidR="0031482E" w:rsidRPr="006E0DBB">
        <w:rPr>
          <w:rFonts w:ascii="Arial" w:hAnsi="Arial" w:cs="Arial"/>
          <w:sz w:val="22"/>
          <w:szCs w:val="22"/>
        </w:rPr>
        <w:t xml:space="preserve"> je dolžan kjerkoli in kadarkoli varovati dobro ime in poslovni ugled naročnika.</w:t>
      </w:r>
    </w:p>
    <w:p w14:paraId="3EDC7607" w14:textId="77777777" w:rsidR="0031482E" w:rsidRDefault="0031482E" w:rsidP="006E0DBB">
      <w:pPr>
        <w:pStyle w:val="Telobesedila3"/>
        <w:spacing w:after="0"/>
        <w:ind w:right="-483"/>
        <w:jc w:val="both"/>
        <w:rPr>
          <w:rFonts w:ascii="Arial" w:hAnsi="Arial" w:cs="Arial"/>
          <w:b/>
          <w:sz w:val="22"/>
          <w:szCs w:val="22"/>
        </w:rPr>
      </w:pPr>
    </w:p>
    <w:p w14:paraId="7C8EC07F" w14:textId="7D9CAD9D" w:rsidR="009C12E8" w:rsidRPr="009C12E8" w:rsidRDefault="00745A97" w:rsidP="009C12E8">
      <w:pPr>
        <w:spacing w:after="0"/>
        <w:jc w:val="both"/>
        <w:rPr>
          <w:rFonts w:ascii="Arial" w:hAnsi="Arial" w:cs="Arial"/>
        </w:rPr>
      </w:pPr>
      <w:r>
        <w:rPr>
          <w:rFonts w:ascii="Arial" w:hAnsi="Arial" w:cs="Arial"/>
        </w:rPr>
        <w:t xml:space="preserve">Ponudnik </w:t>
      </w:r>
      <w:r w:rsidR="009C12E8" w:rsidRPr="009C12E8">
        <w:rPr>
          <w:rFonts w:ascii="Arial" w:hAnsi="Arial" w:cs="Arial"/>
        </w:rPr>
        <w:t xml:space="preserve">se zavezuje, da bo vse podatke, ki izhajajo iz pogodbene dokumentacije, podatke, ki izvirajo iz pogodbenega razmerja, </w:t>
      </w:r>
      <w:r w:rsidR="00BA5234">
        <w:rPr>
          <w:rFonts w:ascii="Arial" w:hAnsi="Arial" w:cs="Arial"/>
        </w:rPr>
        <w:t xml:space="preserve">in podatke, s katerimi se bo seznanil pri izvedbi naročila, vključno z morebitnimi osebnimi podatki, </w:t>
      </w:r>
      <w:r w:rsidR="009C12E8" w:rsidRPr="009C12E8">
        <w:rPr>
          <w:rFonts w:ascii="Arial" w:hAnsi="Arial" w:cs="Arial"/>
        </w:rPr>
        <w:t xml:space="preserve">ohranjal kot poslovno skrivnost ves čas trajanja </w:t>
      </w:r>
      <w:r>
        <w:rPr>
          <w:rFonts w:ascii="Arial" w:hAnsi="Arial" w:cs="Arial"/>
        </w:rPr>
        <w:t>okvirnega sporazuma</w:t>
      </w:r>
      <w:r w:rsidR="00BA5234">
        <w:rPr>
          <w:rFonts w:ascii="Arial" w:hAnsi="Arial" w:cs="Arial"/>
        </w:rPr>
        <w:t xml:space="preserve"> in po njegovem izteku</w:t>
      </w:r>
      <w:r w:rsidR="009C12E8" w:rsidRPr="009C12E8">
        <w:rPr>
          <w:rFonts w:ascii="Arial" w:hAnsi="Arial" w:cs="Arial"/>
        </w:rPr>
        <w:t>.</w:t>
      </w:r>
    </w:p>
    <w:p w14:paraId="0B7BBB9B" w14:textId="77777777" w:rsidR="009C12E8" w:rsidRPr="009C12E8" w:rsidRDefault="009C12E8" w:rsidP="009C12E8">
      <w:pPr>
        <w:spacing w:after="0"/>
        <w:jc w:val="both"/>
        <w:rPr>
          <w:rFonts w:ascii="Arial" w:hAnsi="Arial" w:cs="Arial"/>
        </w:rPr>
      </w:pPr>
    </w:p>
    <w:p w14:paraId="24D8D957" w14:textId="26F2EDEC" w:rsidR="009C12E8" w:rsidRPr="009C12E8" w:rsidRDefault="00745A97" w:rsidP="009C12E8">
      <w:pPr>
        <w:spacing w:after="0"/>
        <w:jc w:val="both"/>
        <w:rPr>
          <w:rFonts w:ascii="Arial" w:hAnsi="Arial" w:cs="Arial"/>
        </w:rPr>
      </w:pPr>
      <w:r>
        <w:rPr>
          <w:rFonts w:ascii="Arial" w:hAnsi="Arial" w:cs="Arial"/>
        </w:rPr>
        <w:t>Ponudnik</w:t>
      </w:r>
      <w:r w:rsidR="009C12E8" w:rsidRPr="009C12E8">
        <w:rPr>
          <w:rFonts w:ascii="Arial" w:hAnsi="Arial" w:cs="Arial"/>
        </w:rPr>
        <w:t xml:space="preserve"> zaradi kršenja poslovne skrivnosti po tej določbi odškodninsko odgovarja za premoženjsko in nepremoženjsko škodo, in sicer za nepooblaščeno</w:t>
      </w:r>
      <w:r w:rsidR="00BA5234">
        <w:rPr>
          <w:rFonts w:ascii="Arial" w:hAnsi="Arial" w:cs="Arial"/>
        </w:rPr>
        <w:t xml:space="preserve"> razkritje oz.</w:t>
      </w:r>
      <w:r w:rsidR="009C12E8" w:rsidRPr="009C12E8">
        <w:rPr>
          <w:rFonts w:ascii="Arial" w:hAnsi="Arial" w:cs="Arial"/>
        </w:rPr>
        <w:t xml:space="preserve"> širjenje</w:t>
      </w:r>
      <w:r w:rsidR="00BA5234">
        <w:rPr>
          <w:rFonts w:ascii="Arial" w:hAnsi="Arial" w:cs="Arial"/>
        </w:rPr>
        <w:t xml:space="preserve"> osebnih podatkov,</w:t>
      </w:r>
      <w:r w:rsidR="009C12E8" w:rsidRPr="009C12E8">
        <w:rPr>
          <w:rFonts w:ascii="Arial" w:hAnsi="Arial" w:cs="Arial"/>
        </w:rPr>
        <w:t xml:space="preserve"> podatkov in informacij, ki so bili označeni kot poslovna skrivnost</w:t>
      </w:r>
      <w:r w:rsidR="00BA5234">
        <w:rPr>
          <w:rFonts w:ascii="Arial" w:hAnsi="Arial" w:cs="Arial"/>
        </w:rPr>
        <w:t>,</w:t>
      </w:r>
      <w:r w:rsidR="009C12E8" w:rsidRPr="009C12E8">
        <w:rPr>
          <w:rFonts w:ascii="Arial" w:hAnsi="Arial" w:cs="Arial"/>
        </w:rPr>
        <w:t xml:space="preserve"> in tistih podatkov in informacij, za katere bi </w:t>
      </w:r>
      <w:r>
        <w:rPr>
          <w:rFonts w:ascii="Arial" w:hAnsi="Arial" w:cs="Arial"/>
        </w:rPr>
        <w:t>ponudnik</w:t>
      </w:r>
      <w:r w:rsidR="009C12E8" w:rsidRPr="009C12E8">
        <w:rPr>
          <w:rFonts w:ascii="Arial" w:hAnsi="Arial" w:cs="Arial"/>
        </w:rPr>
        <w:t xml:space="preserve"> lahko in moral vedeti, da so poslovna skrivnost </w:t>
      </w:r>
      <w:r w:rsidR="00822872">
        <w:rPr>
          <w:rFonts w:ascii="Arial" w:hAnsi="Arial" w:cs="Arial"/>
        </w:rPr>
        <w:t>oz.</w:t>
      </w:r>
      <w:r w:rsidR="009C12E8" w:rsidRPr="009C12E8">
        <w:rPr>
          <w:rFonts w:ascii="Arial" w:hAnsi="Arial" w:cs="Arial"/>
        </w:rPr>
        <w:t xml:space="preserve"> da z </w:t>
      </w:r>
      <w:r w:rsidR="00BA5234">
        <w:rPr>
          <w:rFonts w:ascii="Arial" w:hAnsi="Arial" w:cs="Arial"/>
        </w:rPr>
        <w:t xml:space="preserve">razkritjem oz. </w:t>
      </w:r>
      <w:r w:rsidR="009C12E8" w:rsidRPr="009C12E8">
        <w:rPr>
          <w:rFonts w:ascii="Arial" w:hAnsi="Arial" w:cs="Arial"/>
        </w:rPr>
        <w:t xml:space="preserve">nepooblaščenim širjenjem takih podatkov lahko povzroči škodo. </w:t>
      </w:r>
    </w:p>
    <w:p w14:paraId="2E16A2A4" w14:textId="77777777" w:rsidR="009C12E8" w:rsidRPr="009C12E8" w:rsidRDefault="009C12E8" w:rsidP="009C12E8">
      <w:pPr>
        <w:spacing w:after="0"/>
        <w:jc w:val="both"/>
        <w:rPr>
          <w:rFonts w:ascii="Arial" w:hAnsi="Arial" w:cs="Arial"/>
        </w:rPr>
      </w:pPr>
    </w:p>
    <w:p w14:paraId="356A44B8" w14:textId="77777777" w:rsidR="009C12E8" w:rsidRPr="009C12E8" w:rsidRDefault="009C12E8" w:rsidP="009C12E8">
      <w:pPr>
        <w:spacing w:after="0"/>
        <w:jc w:val="both"/>
        <w:rPr>
          <w:rFonts w:ascii="Arial" w:hAnsi="Arial" w:cs="Arial"/>
        </w:rPr>
      </w:pPr>
      <w:r w:rsidRPr="009C12E8">
        <w:rPr>
          <w:rFonts w:ascii="Arial" w:hAnsi="Arial" w:cs="Arial"/>
        </w:rPr>
        <w:t>Pogodbene stranke lahko s pisnim dogovorom določijo izjeme od te določbe.</w:t>
      </w:r>
    </w:p>
    <w:p w14:paraId="2CAAB2F2" w14:textId="77777777" w:rsidR="0031482E" w:rsidRPr="006E0DBB" w:rsidRDefault="0031482E" w:rsidP="006E0DBB">
      <w:pPr>
        <w:pStyle w:val="Telobesedila-zamik3"/>
        <w:spacing w:after="0"/>
        <w:ind w:left="0" w:right="7"/>
        <w:rPr>
          <w:rFonts w:ascii="Arial" w:hAnsi="Arial" w:cs="Arial"/>
          <w:bCs/>
          <w:sz w:val="22"/>
          <w:szCs w:val="22"/>
        </w:rPr>
      </w:pPr>
    </w:p>
    <w:p w14:paraId="2B9FC0B6" w14:textId="01E944E3" w:rsidR="0031482E" w:rsidRPr="005D6E9B" w:rsidRDefault="005D6E9B" w:rsidP="005D6E9B">
      <w:pPr>
        <w:pStyle w:val="Standard"/>
        <w:ind w:right="7"/>
        <w:jc w:val="center"/>
        <w:rPr>
          <w:rFonts w:ascii="Arial" w:hAnsi="Arial" w:cs="Arial"/>
          <w:b/>
          <w:bCs/>
          <w:caps/>
        </w:rPr>
      </w:pPr>
      <w:r w:rsidRPr="005D6E9B">
        <w:rPr>
          <w:rFonts w:ascii="Arial" w:hAnsi="Arial" w:cs="Arial"/>
          <w:b/>
          <w:bCs/>
          <w:caps/>
        </w:rPr>
        <w:t>Okoljska in s</w:t>
      </w:r>
      <w:r w:rsidR="0031482E" w:rsidRPr="005D6E9B">
        <w:rPr>
          <w:rFonts w:ascii="Arial" w:hAnsi="Arial" w:cs="Arial"/>
          <w:b/>
          <w:bCs/>
          <w:caps/>
        </w:rPr>
        <w:t>ocialna klavzula</w:t>
      </w:r>
    </w:p>
    <w:p w14:paraId="2AB0D4F2" w14:textId="77777777" w:rsidR="0031482E" w:rsidRPr="006E0DBB" w:rsidRDefault="0031482E" w:rsidP="00994B35">
      <w:pPr>
        <w:pStyle w:val="Standard"/>
        <w:numPr>
          <w:ilvl w:val="0"/>
          <w:numId w:val="47"/>
        </w:numPr>
        <w:jc w:val="center"/>
        <w:rPr>
          <w:rFonts w:ascii="Arial" w:hAnsi="Arial" w:cs="Arial"/>
          <w:b/>
        </w:rPr>
      </w:pPr>
      <w:r w:rsidRPr="006E0DBB">
        <w:rPr>
          <w:rFonts w:ascii="Arial" w:hAnsi="Arial" w:cs="Arial"/>
          <w:b/>
        </w:rPr>
        <w:t>člen</w:t>
      </w:r>
    </w:p>
    <w:p w14:paraId="5CE5FEAF" w14:textId="77777777" w:rsidR="0031482E" w:rsidRPr="006E0DBB" w:rsidRDefault="0031482E" w:rsidP="006E0DBB">
      <w:pPr>
        <w:pStyle w:val="Standard"/>
        <w:ind w:left="360"/>
        <w:rPr>
          <w:rFonts w:ascii="Arial" w:hAnsi="Arial" w:cs="Arial"/>
          <w:b/>
        </w:rPr>
      </w:pPr>
    </w:p>
    <w:p w14:paraId="7E68774E" w14:textId="177D1FD1" w:rsidR="0031482E" w:rsidRDefault="005D6E9B" w:rsidP="006E0DBB">
      <w:pPr>
        <w:spacing w:after="0"/>
        <w:ind w:right="7"/>
        <w:jc w:val="both"/>
        <w:rPr>
          <w:rFonts w:ascii="Arial" w:hAnsi="Arial" w:cs="Arial"/>
        </w:rPr>
      </w:pPr>
      <w:r>
        <w:rPr>
          <w:rFonts w:ascii="Arial" w:hAnsi="Arial" w:cs="Arial"/>
        </w:rPr>
        <w:t>Če</w:t>
      </w:r>
      <w:r w:rsidR="0031482E" w:rsidRPr="006E0DBB">
        <w:rPr>
          <w:rFonts w:ascii="Arial" w:hAnsi="Arial" w:cs="Arial"/>
        </w:rPr>
        <w:t xml:space="preserve"> je naročnik seznanjen, da je pristojni državni organ ali sodišče s pravnomočno odločitvijo ugotovilo kršitev delovne, okoljske ali socialne zakonodaje s strani </w:t>
      </w:r>
      <w:r>
        <w:rPr>
          <w:rFonts w:ascii="Arial" w:hAnsi="Arial" w:cs="Arial"/>
        </w:rPr>
        <w:t>ponudnika a</w:t>
      </w:r>
      <w:r w:rsidR="0031482E" w:rsidRPr="006E0DBB">
        <w:rPr>
          <w:rFonts w:ascii="Arial" w:hAnsi="Arial" w:cs="Arial"/>
        </w:rPr>
        <w:t>li njegovega podizvajalca</w:t>
      </w:r>
      <w:r>
        <w:rPr>
          <w:rFonts w:ascii="Arial" w:hAnsi="Arial" w:cs="Arial"/>
        </w:rPr>
        <w:t>, okvirni sporazum v delu, ki se nanaša na razmerje med naročnikom in ponudnikom, preneha veljati</w:t>
      </w:r>
      <w:r w:rsidR="0031482E" w:rsidRPr="006E0DBB">
        <w:rPr>
          <w:rFonts w:ascii="Arial" w:hAnsi="Arial" w:cs="Arial"/>
        </w:rPr>
        <w:t>.</w:t>
      </w:r>
    </w:p>
    <w:p w14:paraId="0C0BBAE4" w14:textId="77777777" w:rsidR="005D6E9B" w:rsidRDefault="005D6E9B" w:rsidP="006E0DBB">
      <w:pPr>
        <w:spacing w:after="0"/>
        <w:ind w:right="7"/>
        <w:jc w:val="both"/>
        <w:rPr>
          <w:rFonts w:ascii="Arial" w:hAnsi="Arial" w:cs="Arial"/>
        </w:rPr>
      </w:pPr>
    </w:p>
    <w:p w14:paraId="479B0D8D" w14:textId="4A3CCEA5" w:rsidR="0031482E" w:rsidRPr="005D6E9B" w:rsidRDefault="0031482E" w:rsidP="005D6E9B">
      <w:pPr>
        <w:pStyle w:val="Standard"/>
        <w:ind w:right="7"/>
        <w:jc w:val="center"/>
        <w:rPr>
          <w:rFonts w:ascii="Arial" w:hAnsi="Arial" w:cs="Arial"/>
          <w:b/>
          <w:bCs/>
          <w:caps/>
        </w:rPr>
      </w:pPr>
      <w:r w:rsidRPr="005D6E9B">
        <w:rPr>
          <w:rFonts w:ascii="Arial" w:hAnsi="Arial" w:cs="Arial"/>
          <w:b/>
          <w:bCs/>
          <w:caps/>
        </w:rPr>
        <w:t>Protikorupcijska klavzula</w:t>
      </w:r>
    </w:p>
    <w:p w14:paraId="2263AB72" w14:textId="77777777" w:rsidR="0031482E" w:rsidRPr="006E0DBB" w:rsidRDefault="0031482E" w:rsidP="00994B35">
      <w:pPr>
        <w:pStyle w:val="Standard"/>
        <w:numPr>
          <w:ilvl w:val="0"/>
          <w:numId w:val="47"/>
        </w:numPr>
        <w:jc w:val="center"/>
        <w:rPr>
          <w:rFonts w:ascii="Arial" w:hAnsi="Arial" w:cs="Arial"/>
          <w:b/>
          <w:bCs/>
        </w:rPr>
      </w:pPr>
      <w:r w:rsidRPr="006E0DBB">
        <w:rPr>
          <w:rFonts w:ascii="Arial" w:hAnsi="Arial" w:cs="Arial"/>
          <w:b/>
          <w:bCs/>
        </w:rPr>
        <w:t>člen</w:t>
      </w:r>
    </w:p>
    <w:p w14:paraId="64B50A5B" w14:textId="77777777" w:rsidR="0031482E" w:rsidRPr="006E0DBB" w:rsidRDefault="0031482E" w:rsidP="006E0DBB">
      <w:pPr>
        <w:pStyle w:val="Standard"/>
        <w:ind w:left="720"/>
        <w:rPr>
          <w:rFonts w:ascii="Arial" w:hAnsi="Arial" w:cs="Arial"/>
          <w:b/>
          <w:bCs/>
        </w:rPr>
      </w:pPr>
    </w:p>
    <w:p w14:paraId="105B2C03" w14:textId="363A4375" w:rsidR="0031482E" w:rsidRDefault="0031482E" w:rsidP="006E0DBB">
      <w:pPr>
        <w:pStyle w:val="Standard"/>
        <w:rPr>
          <w:rFonts w:ascii="Arial" w:hAnsi="Arial" w:cs="Arial"/>
        </w:rPr>
      </w:pPr>
      <w:r w:rsidRPr="006E0DBB">
        <w:rPr>
          <w:rFonts w:ascii="Arial" w:hAnsi="Arial" w:cs="Arial"/>
        </w:rPr>
        <w:t xml:space="preserve">Stranke okvirnega sporazuma in njihovi zakoniti zastopniki izrecno izjavljajo, da v postopku sklepanja in izvajanja tega okvirnega sporazuma ni prišlo in ne prihaja do nikakršnih dejanj, ki bi bila v nasprotju z veljavno zakonodajo in/ali imajo znake koruptivnih dejanj. V primeru, da se pri postopku sklepanja ali izvajanja tega okvirnega sporazuma ugotovi, da so se zgodila koruptivna dejanja, potem se šteje predmetni okvirni sporazum za ničen in brez učinka v pravnem prometu, kar se zgodi v trenutku, ko je zoper posameznika ali zoper pravno osebo, </w:t>
      </w:r>
      <w:r w:rsidRPr="006E0DBB">
        <w:rPr>
          <w:rFonts w:ascii="Arial" w:hAnsi="Arial" w:cs="Arial"/>
        </w:rPr>
        <w:lastRenderedPageBreak/>
        <w:t>ki je pogodbena stranka oz. njen zakoniti zastopnik, vložena pravnomočna obtožba oz. obtožni predlog.</w:t>
      </w:r>
    </w:p>
    <w:p w14:paraId="2285D62A" w14:textId="77777777" w:rsidR="00B811B6" w:rsidRDefault="00B811B6" w:rsidP="006E0DBB">
      <w:pPr>
        <w:pStyle w:val="Standard"/>
        <w:rPr>
          <w:rFonts w:ascii="Arial" w:hAnsi="Arial" w:cs="Arial"/>
        </w:rPr>
      </w:pPr>
    </w:p>
    <w:p w14:paraId="4183B3DF" w14:textId="77777777" w:rsidR="00B811B6" w:rsidRPr="00B811B6" w:rsidRDefault="00B811B6" w:rsidP="00B811B6">
      <w:pPr>
        <w:spacing w:after="0" w:line="240" w:lineRule="auto"/>
        <w:jc w:val="both"/>
        <w:rPr>
          <w:rFonts w:ascii="Arial" w:eastAsia="Times New Roman" w:hAnsi="Arial" w:cs="Arial"/>
          <w:color w:val="auto"/>
        </w:rPr>
      </w:pPr>
      <w:r w:rsidRPr="00B811B6">
        <w:rPr>
          <w:rFonts w:ascii="Arial" w:eastAsia="Times New Roman" w:hAnsi="Arial" w:cs="Arial"/>
          <w:color w:val="auto"/>
        </w:rPr>
        <w:t xml:space="preserve">Priloga in sestavni del te pogodbe je tudi izjava o udeležbi fizičnih in pravnih oseb v lastništvu izvajalca, kot jo določa veljaven Zakon o integriteti in preprečevanju korupcije. </w:t>
      </w:r>
    </w:p>
    <w:p w14:paraId="737D8F41" w14:textId="77777777" w:rsidR="00B811B6" w:rsidRDefault="00B811B6" w:rsidP="00B811B6">
      <w:pPr>
        <w:pStyle w:val="Standard"/>
        <w:ind w:right="7"/>
        <w:jc w:val="center"/>
        <w:rPr>
          <w:rFonts w:ascii="Arial" w:hAnsi="Arial" w:cs="Arial"/>
          <w:b/>
          <w:bCs/>
          <w:caps/>
        </w:rPr>
      </w:pPr>
    </w:p>
    <w:p w14:paraId="6A7F050C" w14:textId="32EDB3D0" w:rsidR="00B811B6" w:rsidRPr="005D6E9B" w:rsidRDefault="00B811B6" w:rsidP="00B811B6">
      <w:pPr>
        <w:pStyle w:val="Standard"/>
        <w:ind w:right="7"/>
        <w:jc w:val="center"/>
        <w:rPr>
          <w:rFonts w:ascii="Arial" w:hAnsi="Arial" w:cs="Arial"/>
          <w:b/>
          <w:bCs/>
          <w:caps/>
        </w:rPr>
      </w:pPr>
      <w:r>
        <w:rPr>
          <w:rFonts w:ascii="Arial" w:hAnsi="Arial" w:cs="Arial"/>
          <w:b/>
          <w:bCs/>
          <w:caps/>
        </w:rPr>
        <w:t>NIČNOST OKVIRNEGA SPORAZUMA</w:t>
      </w:r>
    </w:p>
    <w:p w14:paraId="25F18F8D" w14:textId="1DCE2B0C" w:rsidR="00B811B6" w:rsidRPr="006E0DBB" w:rsidRDefault="00B811B6" w:rsidP="00994B35">
      <w:pPr>
        <w:pStyle w:val="Standard"/>
        <w:numPr>
          <w:ilvl w:val="0"/>
          <w:numId w:val="47"/>
        </w:numPr>
        <w:jc w:val="center"/>
        <w:rPr>
          <w:rFonts w:ascii="Arial" w:hAnsi="Arial" w:cs="Arial"/>
          <w:b/>
          <w:bCs/>
        </w:rPr>
      </w:pPr>
      <w:r w:rsidRPr="006E0DBB">
        <w:rPr>
          <w:rFonts w:ascii="Arial" w:hAnsi="Arial" w:cs="Arial"/>
          <w:b/>
          <w:bCs/>
        </w:rPr>
        <w:t>člen</w:t>
      </w:r>
    </w:p>
    <w:p w14:paraId="02B80866" w14:textId="5BDB7DF9" w:rsidR="00B811B6" w:rsidRPr="00B811B6" w:rsidRDefault="00B811B6" w:rsidP="00B811B6">
      <w:pPr>
        <w:spacing w:after="0"/>
        <w:jc w:val="both"/>
        <w:rPr>
          <w:rFonts w:ascii="Arial" w:hAnsi="Arial" w:cs="Arial"/>
          <w:bCs/>
          <w:iCs/>
        </w:rPr>
      </w:pPr>
    </w:p>
    <w:p w14:paraId="19AB860C" w14:textId="120B647E" w:rsidR="00B811B6" w:rsidRDefault="00B811B6" w:rsidP="00B811B6">
      <w:pPr>
        <w:spacing w:after="0"/>
        <w:jc w:val="both"/>
        <w:rPr>
          <w:rFonts w:ascii="Arial" w:hAnsi="Arial" w:cs="Arial"/>
          <w:bCs/>
          <w:iCs/>
        </w:rPr>
      </w:pPr>
      <w:r w:rsidRPr="00B811B6">
        <w:rPr>
          <w:rFonts w:ascii="Arial" w:hAnsi="Arial" w:cs="Arial"/>
          <w:bCs/>
          <w:iCs/>
        </w:rPr>
        <w:t>Zaradi ničnosti posameznega pogodbenega določila ni nič</w:t>
      </w:r>
      <w:r>
        <w:rPr>
          <w:rFonts w:ascii="Arial" w:hAnsi="Arial" w:cs="Arial"/>
          <w:bCs/>
          <w:iCs/>
        </w:rPr>
        <w:t>e</w:t>
      </w:r>
      <w:r w:rsidRPr="00B811B6">
        <w:rPr>
          <w:rFonts w:ascii="Arial" w:hAnsi="Arial" w:cs="Arial"/>
          <w:bCs/>
          <w:iCs/>
        </w:rPr>
        <w:t>n celotn</w:t>
      </w:r>
      <w:r>
        <w:rPr>
          <w:rFonts w:ascii="Arial" w:hAnsi="Arial" w:cs="Arial"/>
          <w:bCs/>
          <w:iCs/>
        </w:rPr>
        <w:t>i okvirni sporazum</w:t>
      </w:r>
      <w:r w:rsidRPr="00B811B6">
        <w:rPr>
          <w:rFonts w:ascii="Arial" w:hAnsi="Arial" w:cs="Arial"/>
          <w:bCs/>
          <w:iCs/>
        </w:rPr>
        <w:t>, če lahko obstane brez ničnega določila.</w:t>
      </w:r>
    </w:p>
    <w:p w14:paraId="6E69D258" w14:textId="77777777" w:rsidR="00B811B6" w:rsidRPr="00B811B6" w:rsidRDefault="00B811B6" w:rsidP="00B811B6">
      <w:pPr>
        <w:spacing w:after="0"/>
        <w:jc w:val="both"/>
        <w:rPr>
          <w:rFonts w:ascii="Arial" w:hAnsi="Arial" w:cs="Arial"/>
          <w:bCs/>
          <w:iCs/>
        </w:rPr>
      </w:pPr>
    </w:p>
    <w:p w14:paraId="6C1516D9" w14:textId="001A6D02" w:rsidR="005D6E9B" w:rsidRDefault="005D6E9B" w:rsidP="005D6E9B">
      <w:pPr>
        <w:spacing w:after="0"/>
        <w:jc w:val="center"/>
        <w:rPr>
          <w:rFonts w:ascii="Arial" w:hAnsi="Arial" w:cs="Arial"/>
          <w:b/>
        </w:rPr>
      </w:pPr>
      <w:r>
        <w:rPr>
          <w:rFonts w:ascii="Arial" w:hAnsi="Arial" w:cs="Arial"/>
          <w:b/>
        </w:rPr>
        <w:t>ODŠKODNINSKA ODGOVORNOST</w:t>
      </w:r>
    </w:p>
    <w:p w14:paraId="6FB11A47" w14:textId="58E1DE2C"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784A0B6D" w14:textId="77777777" w:rsidR="005D6E9B" w:rsidRPr="006E0DBB" w:rsidRDefault="005D6E9B" w:rsidP="005D6E9B">
      <w:pPr>
        <w:pStyle w:val="Standard"/>
        <w:ind w:left="720"/>
        <w:rPr>
          <w:rFonts w:ascii="Arial" w:hAnsi="Arial" w:cs="Arial"/>
        </w:rPr>
      </w:pPr>
    </w:p>
    <w:p w14:paraId="4BA55BB1" w14:textId="77777777" w:rsidR="005D6E9B" w:rsidRPr="006E0DBB" w:rsidRDefault="005D6E9B" w:rsidP="005D6E9B">
      <w:pPr>
        <w:pStyle w:val="Telobesedila3"/>
        <w:spacing w:after="0"/>
        <w:ind w:right="7"/>
        <w:jc w:val="both"/>
        <w:rPr>
          <w:rFonts w:ascii="Arial" w:hAnsi="Arial" w:cs="Arial"/>
          <w:sz w:val="22"/>
          <w:szCs w:val="22"/>
        </w:rPr>
      </w:pPr>
      <w:r w:rsidRPr="006E0DBB">
        <w:rPr>
          <w:rFonts w:ascii="Arial" w:hAnsi="Arial" w:cs="Arial"/>
          <w:sz w:val="22"/>
          <w:szCs w:val="22"/>
        </w:rPr>
        <w:t>Vsaka pogodbena stranka odgovarja drugi pogodbeni stranki za škodo, ki jo povzroči drugi pogodbeni stranki v posledici neizpolnjevanja svojih obveznosti po tem okvirnem sporazumu, v skladu z veljavnimi predpisi.</w:t>
      </w:r>
    </w:p>
    <w:p w14:paraId="2DE61B46" w14:textId="77777777" w:rsidR="005D6E9B" w:rsidRDefault="005D6E9B" w:rsidP="005D6E9B">
      <w:pPr>
        <w:pStyle w:val="Standard"/>
        <w:ind w:right="7"/>
        <w:jc w:val="center"/>
        <w:rPr>
          <w:rFonts w:ascii="Arial" w:hAnsi="Arial" w:cs="Arial"/>
          <w:caps/>
        </w:rPr>
      </w:pPr>
    </w:p>
    <w:p w14:paraId="6D1E5E71" w14:textId="77777777" w:rsidR="005D6E9B" w:rsidRPr="006E0DBB" w:rsidRDefault="005D6E9B" w:rsidP="005D6E9B">
      <w:pPr>
        <w:pStyle w:val="Standard"/>
        <w:jc w:val="center"/>
        <w:rPr>
          <w:rFonts w:ascii="Arial" w:hAnsi="Arial" w:cs="Arial"/>
          <w:b/>
        </w:rPr>
      </w:pPr>
      <w:r w:rsidRPr="006E0DBB">
        <w:rPr>
          <w:rFonts w:ascii="Arial" w:hAnsi="Arial" w:cs="Arial"/>
          <w:b/>
        </w:rPr>
        <w:t>ODSTOP OD OKVIRNEGA SPORAZUMA</w:t>
      </w:r>
    </w:p>
    <w:p w14:paraId="411A1434" w14:textId="77777777"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2085F22C" w14:textId="77777777" w:rsidR="005D6E9B" w:rsidRPr="006E0DBB" w:rsidRDefault="005D6E9B" w:rsidP="005D6E9B">
      <w:pPr>
        <w:pStyle w:val="Textbody"/>
        <w:spacing w:after="0"/>
        <w:rPr>
          <w:rFonts w:ascii="Arial" w:hAnsi="Arial" w:cs="Arial"/>
          <w:sz w:val="22"/>
          <w:szCs w:val="22"/>
        </w:rPr>
      </w:pPr>
    </w:p>
    <w:p w14:paraId="4DA84F4F" w14:textId="77777777" w:rsidR="005D6E9B" w:rsidRPr="006E0DBB" w:rsidRDefault="005D6E9B" w:rsidP="005D6E9B">
      <w:pPr>
        <w:pStyle w:val="Telobesedila"/>
        <w:spacing w:after="0"/>
        <w:jc w:val="both"/>
        <w:rPr>
          <w:rFonts w:ascii="Arial" w:hAnsi="Arial" w:cs="Arial"/>
        </w:rPr>
      </w:pPr>
      <w:r w:rsidRPr="006E0DBB">
        <w:rPr>
          <w:rFonts w:ascii="Arial" w:hAnsi="Arial" w:cs="Arial"/>
        </w:rPr>
        <w:t>Kot kršitev tega sporazuma, ki ima lahko za posledico odstop od okvirnega sporazuma s strani naročnika, se štejejo naslednje kršitve:</w:t>
      </w:r>
    </w:p>
    <w:p w14:paraId="4CF774EC" w14:textId="18D19F8F" w:rsidR="005D6E9B" w:rsidRPr="006E0DB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t>ponudnik, ki je bil izbran za</w:t>
      </w:r>
      <w:r>
        <w:rPr>
          <w:rFonts w:ascii="Arial" w:hAnsi="Arial" w:cs="Arial"/>
        </w:rPr>
        <w:t xml:space="preserve"> izvedbo</w:t>
      </w:r>
      <w:r w:rsidRPr="006E0DBB">
        <w:rPr>
          <w:rFonts w:ascii="Arial" w:hAnsi="Arial" w:cs="Arial"/>
        </w:rPr>
        <w:t xml:space="preserve"> posamezn</w:t>
      </w:r>
      <w:r>
        <w:rPr>
          <w:rFonts w:ascii="Arial" w:hAnsi="Arial" w:cs="Arial"/>
        </w:rPr>
        <w:t>ega</w:t>
      </w:r>
      <w:r w:rsidRPr="006E0DBB">
        <w:rPr>
          <w:rFonts w:ascii="Arial" w:hAnsi="Arial" w:cs="Arial"/>
        </w:rPr>
        <w:t xml:space="preserve"> naročil</w:t>
      </w:r>
      <w:r>
        <w:rPr>
          <w:rFonts w:ascii="Arial" w:hAnsi="Arial" w:cs="Arial"/>
        </w:rPr>
        <w:t>a</w:t>
      </w:r>
      <w:r w:rsidR="00BA5234">
        <w:rPr>
          <w:rFonts w:ascii="Arial" w:hAnsi="Arial" w:cs="Arial"/>
        </w:rPr>
        <w:t>,</w:t>
      </w:r>
      <w:r w:rsidRPr="006E0DBB">
        <w:rPr>
          <w:rFonts w:ascii="Arial" w:hAnsi="Arial" w:cs="Arial"/>
        </w:rPr>
        <w:t xml:space="preserve"> v roku, ki ga je določil naročnik, ne </w:t>
      </w:r>
      <w:r w:rsidR="00BA5234">
        <w:rPr>
          <w:rFonts w:ascii="Arial" w:hAnsi="Arial" w:cs="Arial"/>
        </w:rPr>
        <w:t>sklene</w:t>
      </w:r>
      <w:r w:rsidRPr="006E0DBB">
        <w:rPr>
          <w:rFonts w:ascii="Arial" w:hAnsi="Arial" w:cs="Arial"/>
        </w:rPr>
        <w:t xml:space="preserve"> pogodbe o izvedbi posameznega naročila;</w:t>
      </w:r>
    </w:p>
    <w:p w14:paraId="4C4D58CD" w14:textId="5A1AF4F0" w:rsidR="005D6E9B" w:rsidRPr="006E0DB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t xml:space="preserve">ponudnik zaide v postopek, katerega </w:t>
      </w:r>
      <w:r w:rsidR="007242A7">
        <w:rPr>
          <w:rFonts w:ascii="Arial" w:hAnsi="Arial" w:cs="Arial"/>
        </w:rPr>
        <w:t>posledica</w:t>
      </w:r>
      <w:r w:rsidRPr="006E0DBB">
        <w:rPr>
          <w:rFonts w:ascii="Arial" w:hAnsi="Arial" w:cs="Arial"/>
        </w:rPr>
        <w:t xml:space="preserve"> je </w:t>
      </w:r>
      <w:r w:rsidR="007242A7">
        <w:rPr>
          <w:rFonts w:ascii="Arial" w:hAnsi="Arial" w:cs="Arial"/>
        </w:rPr>
        <w:t xml:space="preserve">lahko </w:t>
      </w:r>
      <w:r w:rsidRPr="006E0DBB">
        <w:rPr>
          <w:rFonts w:ascii="Arial" w:hAnsi="Arial" w:cs="Arial"/>
        </w:rPr>
        <w:t>prenehanje poslovanja ponudnika;</w:t>
      </w:r>
    </w:p>
    <w:p w14:paraId="4E548CDC" w14:textId="193F262A" w:rsidR="005D6E9B" w:rsidRDefault="005D6E9B" w:rsidP="00994B35">
      <w:pPr>
        <w:pStyle w:val="Telobesedila"/>
        <w:numPr>
          <w:ilvl w:val="0"/>
          <w:numId w:val="52"/>
        </w:numPr>
        <w:autoSpaceDN w:val="0"/>
        <w:spacing w:after="0"/>
        <w:jc w:val="both"/>
        <w:rPr>
          <w:rFonts w:ascii="Arial" w:hAnsi="Arial" w:cs="Arial"/>
        </w:rPr>
      </w:pPr>
      <w:r w:rsidRPr="006E0DBB">
        <w:rPr>
          <w:rFonts w:ascii="Arial" w:hAnsi="Arial" w:cs="Arial"/>
        </w:rPr>
        <w:t>ponudnik krši pogodbo o izvedbi posameznega naročila tako</w:t>
      </w:r>
      <w:r>
        <w:rPr>
          <w:rFonts w:ascii="Arial" w:hAnsi="Arial" w:cs="Arial"/>
        </w:rPr>
        <w:t>,</w:t>
      </w:r>
      <w:r w:rsidRPr="006E0DBB">
        <w:rPr>
          <w:rFonts w:ascii="Arial" w:hAnsi="Arial" w:cs="Arial"/>
        </w:rPr>
        <w:t xml:space="preserve"> da naročnik uveljavlja plačilo pogodbene kazni, odstopi od pogodbe ali uveljavi kakšno drugo pogodbeno sankcijo.</w:t>
      </w:r>
    </w:p>
    <w:p w14:paraId="4FC35258" w14:textId="77777777" w:rsidR="00D96663" w:rsidRDefault="00D96663" w:rsidP="00D96663">
      <w:pPr>
        <w:pStyle w:val="Telobesedila"/>
        <w:autoSpaceDN w:val="0"/>
        <w:spacing w:after="0"/>
        <w:jc w:val="both"/>
        <w:rPr>
          <w:rFonts w:ascii="Arial" w:hAnsi="Arial" w:cs="Arial"/>
        </w:rPr>
      </w:pPr>
    </w:p>
    <w:p w14:paraId="275C45F9" w14:textId="77777777" w:rsidR="005D6E9B" w:rsidRDefault="005D6E9B" w:rsidP="005D6E9B">
      <w:pPr>
        <w:pStyle w:val="Telobesedila"/>
        <w:autoSpaceDN w:val="0"/>
        <w:spacing w:after="0"/>
        <w:jc w:val="both"/>
        <w:rPr>
          <w:rFonts w:ascii="Arial" w:hAnsi="Arial" w:cs="Arial"/>
        </w:rPr>
      </w:pPr>
      <w:r>
        <w:rPr>
          <w:rFonts w:ascii="Arial" w:hAnsi="Arial" w:cs="Arial"/>
        </w:rPr>
        <w:t>V primeru odstopa iz prejšnjega odstavka, okvirni sporazum preneha veljati za naročnika in ponudnika, katerega status, ravnanje ali opustitev ravnanja je vzrok za odstop. V razmerju do ostalih ponudnikov okvirni sporazum ostane v veljavi.</w:t>
      </w:r>
    </w:p>
    <w:p w14:paraId="19F5160F" w14:textId="77777777" w:rsidR="005D6E9B" w:rsidRDefault="005D6E9B" w:rsidP="005D6E9B">
      <w:pPr>
        <w:pStyle w:val="Telobesedila"/>
        <w:autoSpaceDN w:val="0"/>
        <w:spacing w:after="0"/>
        <w:jc w:val="both"/>
        <w:rPr>
          <w:rFonts w:ascii="Arial" w:hAnsi="Arial" w:cs="Arial"/>
        </w:rPr>
      </w:pPr>
    </w:p>
    <w:p w14:paraId="6A5C048E" w14:textId="1245DA16" w:rsidR="005D6E9B" w:rsidRPr="006E0DBB" w:rsidRDefault="005D6E9B" w:rsidP="005D6E9B">
      <w:pPr>
        <w:pStyle w:val="Telobesedila"/>
        <w:autoSpaceDN w:val="0"/>
        <w:spacing w:after="0"/>
        <w:jc w:val="both"/>
        <w:rPr>
          <w:rFonts w:ascii="Arial" w:hAnsi="Arial" w:cs="Arial"/>
        </w:rPr>
      </w:pPr>
      <w:r>
        <w:rPr>
          <w:rFonts w:ascii="Arial" w:hAnsi="Arial" w:cs="Arial"/>
        </w:rPr>
        <w:t>N</w:t>
      </w:r>
      <w:r w:rsidRPr="006E0DBB">
        <w:rPr>
          <w:rFonts w:ascii="Arial" w:hAnsi="Arial" w:cs="Arial"/>
        </w:rPr>
        <w:t>e</w:t>
      </w:r>
      <w:r w:rsidR="009F5B79">
        <w:rPr>
          <w:rFonts w:ascii="Arial" w:hAnsi="Arial" w:cs="Arial"/>
        </w:rPr>
        <w:t>-</w:t>
      </w:r>
      <w:r w:rsidRPr="006E0DBB">
        <w:rPr>
          <w:rFonts w:ascii="Arial" w:hAnsi="Arial" w:cs="Arial"/>
        </w:rPr>
        <w:t>predloži</w:t>
      </w:r>
      <w:r>
        <w:rPr>
          <w:rFonts w:ascii="Arial" w:hAnsi="Arial" w:cs="Arial"/>
        </w:rPr>
        <w:t xml:space="preserve">tev </w:t>
      </w:r>
      <w:r w:rsidRPr="006E0DBB">
        <w:rPr>
          <w:rFonts w:ascii="Arial" w:hAnsi="Arial" w:cs="Arial"/>
        </w:rPr>
        <w:t>ponudbe za izvedbo posameznega naročila</w:t>
      </w:r>
      <w:r>
        <w:rPr>
          <w:rFonts w:ascii="Arial" w:hAnsi="Arial" w:cs="Arial"/>
        </w:rPr>
        <w:t xml:space="preserve"> ne more biti razlog za odstop naročnika od okvirnega sporazuma</w:t>
      </w:r>
      <w:r w:rsidR="00D96663">
        <w:rPr>
          <w:rFonts w:ascii="Arial" w:hAnsi="Arial" w:cs="Arial"/>
        </w:rPr>
        <w:t xml:space="preserve">. Naročnik pa lahko </w:t>
      </w:r>
      <w:r w:rsidR="00150372">
        <w:rPr>
          <w:rFonts w:ascii="Arial" w:hAnsi="Arial" w:cs="Arial"/>
        </w:rPr>
        <w:t xml:space="preserve">v celoti </w:t>
      </w:r>
      <w:r w:rsidR="00D96663">
        <w:rPr>
          <w:rFonts w:ascii="Arial" w:hAnsi="Arial" w:cs="Arial"/>
        </w:rPr>
        <w:t xml:space="preserve">odstopi od okvirnega sporazuma, če zaradi </w:t>
      </w:r>
      <w:r w:rsidR="00150372">
        <w:rPr>
          <w:rFonts w:ascii="Arial" w:hAnsi="Arial" w:cs="Arial"/>
        </w:rPr>
        <w:t xml:space="preserve">enega ali več </w:t>
      </w:r>
      <w:r w:rsidR="00D96663">
        <w:rPr>
          <w:rFonts w:ascii="Arial" w:hAnsi="Arial" w:cs="Arial"/>
        </w:rPr>
        <w:t>odstop</w:t>
      </w:r>
      <w:r w:rsidR="00150372">
        <w:rPr>
          <w:rFonts w:ascii="Arial" w:hAnsi="Arial" w:cs="Arial"/>
        </w:rPr>
        <w:t>ov</w:t>
      </w:r>
      <w:r w:rsidR="00D96663">
        <w:rPr>
          <w:rFonts w:ascii="Arial" w:hAnsi="Arial" w:cs="Arial"/>
        </w:rPr>
        <w:t xml:space="preserve"> iz prvega odstavka tega člena </w:t>
      </w:r>
      <w:r w:rsidR="00150372">
        <w:rPr>
          <w:rFonts w:ascii="Arial" w:hAnsi="Arial" w:cs="Arial"/>
        </w:rPr>
        <w:t xml:space="preserve">število dejanskih strank okvirnega sporazuma ne zagotavlja več </w:t>
      </w:r>
      <w:r w:rsidR="00150372">
        <w:rPr>
          <w:rFonts w:ascii="Arial" w:hAnsi="Arial" w:cs="Arial"/>
          <w:color w:val="auto"/>
          <w:lang w:eastAsia="zh-CN"/>
        </w:rPr>
        <w:t>konkurence pri oddaji posameznih naročil ali če trikrat pri oddaji posameznih naročil ne prejme nobene ponudbe ali če trikrat pri oddaji posameznih naročil prejme takšno število ponudb, da ni zagotovljena konkurenca pri oddaji posameznega naročila.</w:t>
      </w:r>
    </w:p>
    <w:p w14:paraId="04092007" w14:textId="77777777" w:rsidR="005D6E9B" w:rsidRPr="005D6E9B" w:rsidRDefault="005D6E9B" w:rsidP="005D6E9B">
      <w:pPr>
        <w:pStyle w:val="Standard"/>
        <w:ind w:right="7"/>
        <w:jc w:val="center"/>
        <w:rPr>
          <w:rFonts w:ascii="Arial" w:hAnsi="Arial" w:cs="Arial"/>
          <w:caps/>
        </w:rPr>
      </w:pPr>
    </w:p>
    <w:p w14:paraId="789DED3D" w14:textId="77777777" w:rsidR="005D6E9B" w:rsidRPr="00CB1D42" w:rsidRDefault="005D6E9B" w:rsidP="005D6E9B">
      <w:pPr>
        <w:pStyle w:val="Standard"/>
        <w:ind w:right="7"/>
        <w:jc w:val="center"/>
        <w:rPr>
          <w:rFonts w:ascii="Arial" w:hAnsi="Arial" w:cs="Arial"/>
          <w:b/>
          <w:caps/>
        </w:rPr>
      </w:pPr>
      <w:r w:rsidRPr="00CB1D42">
        <w:rPr>
          <w:rFonts w:ascii="Arial" w:hAnsi="Arial" w:cs="Arial"/>
          <w:b/>
          <w:caps/>
        </w:rPr>
        <w:t>Reševanje sporov</w:t>
      </w:r>
    </w:p>
    <w:p w14:paraId="5DA33B1D" w14:textId="0EDCE5C3"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5A1FAE69" w14:textId="77777777" w:rsidR="005D6E9B" w:rsidRPr="006E0DBB" w:rsidRDefault="005D6E9B" w:rsidP="005D6E9B">
      <w:pPr>
        <w:pStyle w:val="Standard"/>
        <w:ind w:left="720"/>
        <w:rPr>
          <w:rFonts w:ascii="Arial" w:hAnsi="Arial" w:cs="Arial"/>
          <w:b/>
        </w:rPr>
      </w:pPr>
    </w:p>
    <w:p w14:paraId="0C72DB0C" w14:textId="5139FEEA" w:rsidR="005D6E9B" w:rsidRPr="006E0DBB" w:rsidRDefault="005D6E9B" w:rsidP="005D6E9B">
      <w:pPr>
        <w:pStyle w:val="Standard"/>
        <w:ind w:right="7"/>
        <w:rPr>
          <w:rFonts w:ascii="Arial" w:hAnsi="Arial" w:cs="Arial"/>
        </w:rPr>
      </w:pPr>
      <w:r w:rsidRPr="006E0DBB">
        <w:rPr>
          <w:rFonts w:ascii="Arial" w:hAnsi="Arial" w:cs="Arial"/>
        </w:rPr>
        <w:lastRenderedPageBreak/>
        <w:t xml:space="preserve">Stranke okvirnega sporazuma bodo katerakoli nesoglasja v zvezi s to pogodbo najprej skušale </w:t>
      </w:r>
      <w:r w:rsidR="0053123B">
        <w:rPr>
          <w:rFonts w:ascii="Arial" w:hAnsi="Arial" w:cs="Arial"/>
        </w:rPr>
        <w:t>rešiti sporazumno in izvensodno.</w:t>
      </w:r>
      <w:r w:rsidRPr="006E0DBB">
        <w:rPr>
          <w:rFonts w:ascii="Arial" w:hAnsi="Arial" w:cs="Arial"/>
        </w:rPr>
        <w:t xml:space="preserve"> </w:t>
      </w:r>
      <w:r w:rsidR="0053123B">
        <w:rPr>
          <w:rFonts w:ascii="Arial" w:hAnsi="Arial" w:cs="Arial"/>
        </w:rPr>
        <w:t>Č</w:t>
      </w:r>
      <w:r w:rsidRPr="006E0DBB">
        <w:rPr>
          <w:rFonts w:ascii="Arial" w:hAnsi="Arial" w:cs="Arial"/>
        </w:rPr>
        <w:t>e pa to ne bi bilo mogoče in bi katerakoli stranka svoje zahtevke zoper drugo stranko iz naslova tega okvirnega sporazuma uveljavljala pred sodiščem, pa je za odločanje krajevno pristojno stvarno pristojno sodišče v Ljubljani.</w:t>
      </w:r>
    </w:p>
    <w:p w14:paraId="72E5E563" w14:textId="77777777" w:rsidR="005D6E9B" w:rsidRDefault="005D6E9B" w:rsidP="005D6E9B">
      <w:pPr>
        <w:pStyle w:val="Telobesedila3"/>
        <w:spacing w:after="0"/>
        <w:ind w:right="-483"/>
        <w:jc w:val="center"/>
        <w:rPr>
          <w:rFonts w:ascii="Arial" w:hAnsi="Arial" w:cs="Arial"/>
          <w:b/>
          <w:sz w:val="22"/>
          <w:szCs w:val="22"/>
        </w:rPr>
      </w:pPr>
    </w:p>
    <w:p w14:paraId="792C2CCD" w14:textId="77777777" w:rsidR="005D6E9B" w:rsidRPr="00745A97" w:rsidRDefault="005D6E9B" w:rsidP="005D6E9B">
      <w:pPr>
        <w:pStyle w:val="Telobesedila3"/>
        <w:spacing w:after="0"/>
        <w:ind w:right="-483"/>
        <w:jc w:val="center"/>
        <w:rPr>
          <w:rFonts w:ascii="Arial" w:hAnsi="Arial" w:cs="Arial"/>
          <w:b/>
          <w:caps/>
          <w:sz w:val="22"/>
          <w:szCs w:val="22"/>
        </w:rPr>
      </w:pPr>
      <w:r w:rsidRPr="00745A97">
        <w:rPr>
          <w:rFonts w:ascii="Arial" w:hAnsi="Arial" w:cs="Arial"/>
          <w:b/>
          <w:caps/>
          <w:sz w:val="22"/>
          <w:szCs w:val="22"/>
        </w:rPr>
        <w:t>Veljavnost okvirnega sporazuma</w:t>
      </w:r>
    </w:p>
    <w:p w14:paraId="2EBFAD09" w14:textId="77777777"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0A5DEFCA" w14:textId="77777777" w:rsidR="005D6E9B" w:rsidRPr="006E0DBB" w:rsidRDefault="005D6E9B" w:rsidP="005D6E9B">
      <w:pPr>
        <w:pStyle w:val="Standard"/>
        <w:ind w:left="720"/>
        <w:rPr>
          <w:rFonts w:ascii="Arial" w:hAnsi="Arial" w:cs="Arial"/>
          <w:b/>
        </w:rPr>
      </w:pPr>
    </w:p>
    <w:p w14:paraId="50C4D0BA" w14:textId="34CA00D4" w:rsidR="005D6E9B" w:rsidRDefault="005D6E9B" w:rsidP="005D6E9B">
      <w:pPr>
        <w:autoSpaceDE w:val="0"/>
        <w:spacing w:after="0"/>
        <w:jc w:val="both"/>
        <w:rPr>
          <w:rFonts w:ascii="Arial" w:hAnsi="Arial" w:cs="Arial"/>
        </w:rPr>
      </w:pPr>
      <w:r w:rsidRPr="006E0DBB">
        <w:rPr>
          <w:rFonts w:ascii="Arial" w:hAnsi="Arial" w:cs="Arial"/>
        </w:rPr>
        <w:t xml:space="preserve">Ta okvirni sporazum </w:t>
      </w:r>
      <w:r w:rsidR="000069D1">
        <w:rPr>
          <w:rFonts w:ascii="Arial" w:hAnsi="Arial" w:cs="Arial"/>
        </w:rPr>
        <w:t xml:space="preserve">od </w:t>
      </w:r>
      <w:r w:rsidR="00922B67">
        <w:rPr>
          <w:rFonts w:ascii="Arial" w:hAnsi="Arial" w:cs="Arial"/>
        </w:rPr>
        <w:t>sklenitve</w:t>
      </w:r>
      <w:r w:rsidR="000069D1">
        <w:rPr>
          <w:rFonts w:ascii="Arial" w:hAnsi="Arial" w:cs="Arial"/>
        </w:rPr>
        <w:t xml:space="preserve"> do 31. 3. 2021 in s </w:t>
      </w:r>
      <w:r w:rsidRPr="006E0DBB">
        <w:rPr>
          <w:rFonts w:ascii="Arial" w:hAnsi="Arial" w:cs="Arial"/>
        </w:rPr>
        <w:t xml:space="preserve">potekom časa preneha. </w:t>
      </w:r>
    </w:p>
    <w:p w14:paraId="1834D8E3" w14:textId="77777777" w:rsidR="000069D1" w:rsidRPr="006E0DBB" w:rsidRDefault="000069D1" w:rsidP="005D6E9B">
      <w:pPr>
        <w:autoSpaceDE w:val="0"/>
        <w:spacing w:after="0"/>
        <w:jc w:val="both"/>
        <w:rPr>
          <w:rFonts w:ascii="Arial" w:hAnsi="Arial" w:cs="Arial"/>
        </w:rPr>
      </w:pPr>
    </w:p>
    <w:p w14:paraId="14D637ED" w14:textId="77777777" w:rsidR="005D6E9B" w:rsidRDefault="005D6E9B" w:rsidP="005D6E9B">
      <w:pPr>
        <w:pStyle w:val="Telobesedila3"/>
        <w:tabs>
          <w:tab w:val="left" w:pos="570"/>
        </w:tabs>
        <w:spacing w:after="0"/>
        <w:ind w:right="7"/>
        <w:jc w:val="center"/>
        <w:rPr>
          <w:rFonts w:ascii="Arial" w:hAnsi="Arial" w:cs="Arial"/>
          <w:b/>
          <w:caps/>
          <w:sz w:val="22"/>
          <w:szCs w:val="22"/>
        </w:rPr>
      </w:pPr>
    </w:p>
    <w:p w14:paraId="3209F9DE" w14:textId="77777777" w:rsidR="005D6E9B" w:rsidRPr="00CB1D42" w:rsidRDefault="005D6E9B" w:rsidP="005D6E9B">
      <w:pPr>
        <w:pStyle w:val="Telobesedila3"/>
        <w:tabs>
          <w:tab w:val="left" w:pos="570"/>
        </w:tabs>
        <w:spacing w:after="0"/>
        <w:ind w:right="7"/>
        <w:jc w:val="center"/>
        <w:rPr>
          <w:rFonts w:ascii="Arial" w:hAnsi="Arial" w:cs="Arial"/>
          <w:b/>
          <w:caps/>
          <w:sz w:val="22"/>
          <w:szCs w:val="22"/>
        </w:rPr>
      </w:pPr>
      <w:r w:rsidRPr="00CB1D42">
        <w:rPr>
          <w:rFonts w:ascii="Arial" w:hAnsi="Arial" w:cs="Arial"/>
          <w:b/>
          <w:caps/>
          <w:sz w:val="22"/>
          <w:szCs w:val="22"/>
        </w:rPr>
        <w:t>Sklenitev okvirnega sporazuma in število izvodov</w:t>
      </w:r>
    </w:p>
    <w:p w14:paraId="3F8844E5" w14:textId="51CCF7BE" w:rsidR="005D6E9B" w:rsidRPr="006E0DBB" w:rsidRDefault="005D6E9B" w:rsidP="00994B35">
      <w:pPr>
        <w:pStyle w:val="Standard"/>
        <w:numPr>
          <w:ilvl w:val="0"/>
          <w:numId w:val="47"/>
        </w:numPr>
        <w:jc w:val="center"/>
        <w:rPr>
          <w:rFonts w:ascii="Arial" w:hAnsi="Arial" w:cs="Arial"/>
          <w:b/>
        </w:rPr>
      </w:pPr>
      <w:r w:rsidRPr="006E0DBB">
        <w:rPr>
          <w:rFonts w:ascii="Arial" w:hAnsi="Arial" w:cs="Arial"/>
          <w:b/>
        </w:rPr>
        <w:t>člen</w:t>
      </w:r>
    </w:p>
    <w:p w14:paraId="69C7DD3B" w14:textId="77777777" w:rsidR="005D6E9B" w:rsidRPr="006E0DBB" w:rsidRDefault="005D6E9B" w:rsidP="005D6E9B">
      <w:pPr>
        <w:pStyle w:val="Standard"/>
        <w:ind w:left="720"/>
        <w:rPr>
          <w:rFonts w:ascii="Arial" w:hAnsi="Arial" w:cs="Arial"/>
          <w:b/>
        </w:rPr>
      </w:pPr>
    </w:p>
    <w:p w14:paraId="337F0AAF" w14:textId="77777777" w:rsidR="005D6E9B" w:rsidRPr="006E0DBB" w:rsidRDefault="005D6E9B" w:rsidP="005D6E9B">
      <w:pPr>
        <w:pStyle w:val="Telobesedila-zamik3"/>
        <w:spacing w:after="0"/>
        <w:ind w:left="0" w:right="7"/>
        <w:jc w:val="both"/>
        <w:rPr>
          <w:rFonts w:ascii="Arial" w:hAnsi="Arial" w:cs="Arial"/>
          <w:bCs/>
          <w:sz w:val="22"/>
          <w:szCs w:val="22"/>
        </w:rPr>
      </w:pPr>
      <w:r w:rsidRPr="006E0DBB">
        <w:rPr>
          <w:rFonts w:ascii="Arial" w:hAnsi="Arial" w:cs="Arial"/>
          <w:bCs/>
          <w:sz w:val="22"/>
          <w:szCs w:val="22"/>
        </w:rPr>
        <w:t>Kakršnekoli spremembe oz. dopolnitve tega okvirnega sporazuma so veljavne le, če so dogovorjene v pisni obliki.</w:t>
      </w:r>
    </w:p>
    <w:p w14:paraId="2BC9A4C8" w14:textId="77777777" w:rsidR="005D6E9B" w:rsidRPr="006E0DBB" w:rsidRDefault="005D6E9B" w:rsidP="005D6E9B">
      <w:pPr>
        <w:pStyle w:val="Telobesedila-zamik3"/>
        <w:spacing w:after="0"/>
        <w:ind w:left="0" w:right="7"/>
        <w:rPr>
          <w:rFonts w:ascii="Arial" w:hAnsi="Arial" w:cs="Arial"/>
          <w:bCs/>
          <w:sz w:val="22"/>
          <w:szCs w:val="22"/>
        </w:rPr>
      </w:pPr>
    </w:p>
    <w:p w14:paraId="71C351E3" w14:textId="77777777" w:rsidR="005D6E9B" w:rsidRPr="006E0DBB" w:rsidRDefault="005D6E9B" w:rsidP="00994B35">
      <w:pPr>
        <w:pStyle w:val="Standard"/>
        <w:numPr>
          <w:ilvl w:val="0"/>
          <w:numId w:val="47"/>
        </w:numPr>
        <w:jc w:val="center"/>
        <w:rPr>
          <w:rFonts w:ascii="Arial" w:hAnsi="Arial" w:cs="Arial"/>
          <w:b/>
          <w:bCs/>
        </w:rPr>
      </w:pPr>
      <w:r w:rsidRPr="006E0DBB">
        <w:rPr>
          <w:rFonts w:ascii="Arial" w:hAnsi="Arial" w:cs="Arial"/>
          <w:b/>
          <w:bCs/>
        </w:rPr>
        <w:t>člen</w:t>
      </w:r>
    </w:p>
    <w:p w14:paraId="6D296B5F" w14:textId="77777777" w:rsidR="005D6E9B" w:rsidRPr="006E0DBB" w:rsidRDefault="005D6E9B" w:rsidP="005D6E9B">
      <w:pPr>
        <w:pStyle w:val="Standard"/>
        <w:ind w:left="720"/>
        <w:rPr>
          <w:rFonts w:ascii="Arial" w:hAnsi="Arial" w:cs="Arial"/>
          <w:b/>
          <w:bCs/>
        </w:rPr>
      </w:pPr>
    </w:p>
    <w:p w14:paraId="690909BB" w14:textId="77777777" w:rsidR="005D6E9B" w:rsidRPr="006E0DBB" w:rsidRDefault="005D6E9B" w:rsidP="005D6E9B">
      <w:pPr>
        <w:pStyle w:val="Telobesedila-zamik3"/>
        <w:spacing w:after="0"/>
        <w:ind w:left="0" w:right="7"/>
        <w:jc w:val="both"/>
        <w:rPr>
          <w:rFonts w:ascii="Arial" w:hAnsi="Arial" w:cs="Arial"/>
          <w:bCs/>
          <w:sz w:val="22"/>
          <w:szCs w:val="22"/>
        </w:rPr>
      </w:pPr>
      <w:r w:rsidRPr="006E0DBB">
        <w:rPr>
          <w:rFonts w:ascii="Arial" w:hAnsi="Arial" w:cs="Arial"/>
          <w:bCs/>
          <w:sz w:val="22"/>
          <w:szCs w:val="22"/>
        </w:rPr>
        <w:t>Predmetni okvirni sporazum je sestavljen in podpisan v ______ enakih izvodih, od katerih vsaka stranka prejme en (1) izvod.</w:t>
      </w:r>
    </w:p>
    <w:p w14:paraId="743AB19F" w14:textId="77777777" w:rsidR="005D6E9B" w:rsidRPr="006E0DBB" w:rsidRDefault="005D6E9B" w:rsidP="006E0DBB">
      <w:pPr>
        <w:spacing w:after="0"/>
        <w:rPr>
          <w:rFonts w:ascii="Arial" w:hAnsi="Arial" w:cs="Arial"/>
          <w:b/>
        </w:rPr>
      </w:pPr>
    </w:p>
    <w:p w14:paraId="6C18FB04" w14:textId="77777777" w:rsidR="0031482E" w:rsidRPr="006E0DBB" w:rsidRDefault="0031482E" w:rsidP="006E0DBB">
      <w:pPr>
        <w:spacing w:after="0"/>
        <w:rPr>
          <w:rFonts w:ascii="Arial" w:hAnsi="Arial" w:cs="Arial"/>
          <w:b/>
        </w:rPr>
      </w:pPr>
    </w:p>
    <w:p w14:paraId="4704057C" w14:textId="137EB93D" w:rsidR="0031482E" w:rsidRPr="00D300D3" w:rsidRDefault="0031482E" w:rsidP="0031482E">
      <w:pPr>
        <w:spacing w:after="0"/>
        <w:rPr>
          <w:rFonts w:ascii="Arial" w:hAnsi="Arial" w:cs="Arial"/>
        </w:rPr>
      </w:pPr>
      <w:r w:rsidRPr="00D300D3">
        <w:rPr>
          <w:rFonts w:ascii="Arial" w:hAnsi="Arial" w:cs="Arial"/>
        </w:rPr>
        <w:t>Številka:</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Številka:</w:t>
      </w:r>
    </w:p>
    <w:p w14:paraId="06AAC9F5" w14:textId="7F951E9D" w:rsidR="0031482E" w:rsidRPr="00D300D3" w:rsidRDefault="0031482E" w:rsidP="0031482E">
      <w:pPr>
        <w:spacing w:after="0"/>
        <w:rPr>
          <w:rFonts w:ascii="Arial" w:hAnsi="Arial" w:cs="Arial"/>
        </w:rPr>
      </w:pPr>
      <w:r w:rsidRPr="00D300D3">
        <w:rPr>
          <w:rFonts w:ascii="Arial" w:hAnsi="Arial" w:cs="Arial"/>
        </w:rPr>
        <w:t xml:space="preserve">Ljubljana, </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 xml:space="preserve">Ljubljana, </w:t>
      </w:r>
    </w:p>
    <w:p w14:paraId="1D87999F" w14:textId="77777777" w:rsidR="0031482E" w:rsidRPr="00D300D3" w:rsidRDefault="0031482E" w:rsidP="0031482E">
      <w:pPr>
        <w:spacing w:after="0"/>
        <w:rPr>
          <w:rFonts w:ascii="Arial" w:hAnsi="Arial" w:cs="Arial"/>
        </w:rPr>
      </w:pPr>
    </w:p>
    <w:p w14:paraId="5954D95A" w14:textId="5F53E0EA" w:rsidR="0031482E" w:rsidRPr="00D300D3" w:rsidRDefault="0031482E" w:rsidP="0031482E">
      <w:pPr>
        <w:spacing w:after="0"/>
        <w:rPr>
          <w:rFonts w:ascii="Arial" w:hAnsi="Arial" w:cs="Arial"/>
        </w:rPr>
      </w:pPr>
      <w:r w:rsidRPr="00D300D3">
        <w:rPr>
          <w:rFonts w:ascii="Arial" w:hAnsi="Arial" w:cs="Arial"/>
        </w:rPr>
        <w:t>Naročnik:</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Ponudnik 1:</w:t>
      </w:r>
    </w:p>
    <w:p w14:paraId="2B82A3E3" w14:textId="77777777" w:rsidR="0031482E" w:rsidRPr="00D300D3" w:rsidRDefault="0031482E" w:rsidP="0031482E">
      <w:pPr>
        <w:spacing w:after="0"/>
        <w:rPr>
          <w:rFonts w:ascii="Arial" w:hAnsi="Arial" w:cs="Arial"/>
        </w:rPr>
      </w:pPr>
    </w:p>
    <w:p w14:paraId="485E7852" w14:textId="77777777" w:rsidR="0031482E" w:rsidRPr="00D300D3" w:rsidRDefault="0031482E" w:rsidP="0031482E">
      <w:pPr>
        <w:spacing w:after="0"/>
        <w:rPr>
          <w:rFonts w:ascii="Arial" w:hAnsi="Arial" w:cs="Arial"/>
        </w:rPr>
      </w:pPr>
    </w:p>
    <w:p w14:paraId="264D21EB" w14:textId="5014C47F" w:rsidR="0031482E" w:rsidRPr="00D300D3" w:rsidRDefault="0031482E" w:rsidP="0031482E">
      <w:pPr>
        <w:spacing w:after="0"/>
        <w:rPr>
          <w:rFonts w:ascii="Arial" w:hAnsi="Arial" w:cs="Arial"/>
        </w:rPr>
      </w:pPr>
      <w:r w:rsidRPr="00D300D3">
        <w:rPr>
          <w:rFonts w:ascii="Arial" w:hAnsi="Arial" w:cs="Arial"/>
        </w:rPr>
        <w:t>Direktor: Tomaž Klemenc</w:t>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r>
      <w:r w:rsidRPr="00D300D3">
        <w:rPr>
          <w:rFonts w:ascii="Arial" w:hAnsi="Arial" w:cs="Arial"/>
        </w:rPr>
        <w:tab/>
        <w:t>Direktor:</w:t>
      </w:r>
    </w:p>
    <w:p w14:paraId="5C425A87" w14:textId="77777777" w:rsidR="0031482E" w:rsidRPr="00D300D3" w:rsidRDefault="0031482E" w:rsidP="0031482E">
      <w:pPr>
        <w:spacing w:after="0"/>
        <w:rPr>
          <w:rFonts w:ascii="Arial" w:hAnsi="Arial" w:cs="Arial"/>
        </w:rPr>
      </w:pPr>
    </w:p>
    <w:p w14:paraId="7897DFE8" w14:textId="77777777" w:rsidR="0031482E" w:rsidRPr="00D300D3" w:rsidRDefault="0031482E" w:rsidP="0031482E">
      <w:pPr>
        <w:spacing w:after="0"/>
        <w:rPr>
          <w:rFonts w:ascii="Arial" w:hAnsi="Arial" w:cs="Arial"/>
        </w:rPr>
      </w:pPr>
    </w:p>
    <w:p w14:paraId="767781D6" w14:textId="25AC4852" w:rsidR="0031482E" w:rsidRPr="00D300D3" w:rsidRDefault="0031482E" w:rsidP="0031482E">
      <w:pPr>
        <w:spacing w:after="0"/>
        <w:rPr>
          <w:rFonts w:ascii="Arial" w:hAnsi="Arial" w:cs="Arial"/>
        </w:rPr>
      </w:pPr>
      <w:r w:rsidRPr="00D300D3">
        <w:rPr>
          <w:rFonts w:ascii="Arial" w:hAnsi="Arial" w:cs="Arial"/>
        </w:rPr>
        <w:t>Prokurist: Janez Tomšič</w:t>
      </w:r>
    </w:p>
    <w:p w14:paraId="47C3270F" w14:textId="77777777" w:rsidR="0031482E" w:rsidRPr="00D300D3" w:rsidRDefault="0031482E" w:rsidP="0031482E">
      <w:pPr>
        <w:spacing w:after="0"/>
        <w:rPr>
          <w:rFonts w:ascii="Arial" w:hAnsi="Arial" w:cs="Arial"/>
        </w:rPr>
      </w:pPr>
    </w:p>
    <w:p w14:paraId="6B3AC0DF" w14:textId="77777777" w:rsidR="0031482E" w:rsidRPr="00D300D3" w:rsidRDefault="0031482E" w:rsidP="0031482E">
      <w:pPr>
        <w:spacing w:after="0"/>
        <w:ind w:left="4956" w:firstLine="708"/>
        <w:rPr>
          <w:rFonts w:ascii="Arial" w:hAnsi="Arial" w:cs="Arial"/>
        </w:rPr>
      </w:pPr>
    </w:p>
    <w:p w14:paraId="3376AF3C" w14:textId="5F289666" w:rsidR="0031482E" w:rsidRPr="00D300D3" w:rsidRDefault="0031482E" w:rsidP="0031482E">
      <w:pPr>
        <w:spacing w:after="0"/>
        <w:ind w:left="4956" w:firstLine="708"/>
        <w:rPr>
          <w:rFonts w:ascii="Arial" w:hAnsi="Arial" w:cs="Arial"/>
        </w:rPr>
      </w:pPr>
      <w:r w:rsidRPr="00D300D3">
        <w:rPr>
          <w:rFonts w:ascii="Arial" w:hAnsi="Arial" w:cs="Arial"/>
        </w:rPr>
        <w:t>Številka:</w:t>
      </w:r>
    </w:p>
    <w:p w14:paraId="6F0CF53A" w14:textId="331EA949" w:rsidR="0031482E" w:rsidRPr="00D300D3" w:rsidRDefault="0031482E" w:rsidP="0031482E">
      <w:pPr>
        <w:spacing w:after="0"/>
        <w:ind w:left="4956" w:firstLine="708"/>
        <w:rPr>
          <w:rFonts w:ascii="Arial" w:hAnsi="Arial" w:cs="Arial"/>
        </w:rPr>
      </w:pPr>
      <w:r w:rsidRPr="00D300D3">
        <w:rPr>
          <w:rFonts w:ascii="Arial" w:hAnsi="Arial" w:cs="Arial"/>
        </w:rPr>
        <w:t>Ljubljana,</w:t>
      </w:r>
    </w:p>
    <w:p w14:paraId="7575B293" w14:textId="77777777" w:rsidR="0031482E" w:rsidRPr="00D300D3" w:rsidRDefault="0031482E" w:rsidP="0031482E">
      <w:pPr>
        <w:spacing w:after="0"/>
        <w:rPr>
          <w:rFonts w:ascii="Arial" w:hAnsi="Arial" w:cs="Arial"/>
        </w:rPr>
      </w:pPr>
    </w:p>
    <w:p w14:paraId="6B2D67B6" w14:textId="2B201A62" w:rsidR="0031482E" w:rsidRPr="00D300D3" w:rsidRDefault="000E22BB" w:rsidP="0031482E">
      <w:pPr>
        <w:spacing w:after="0"/>
        <w:ind w:left="4956" w:firstLine="708"/>
        <w:rPr>
          <w:rFonts w:ascii="Arial" w:hAnsi="Arial" w:cs="Arial"/>
        </w:rPr>
      </w:pPr>
      <w:r>
        <w:rPr>
          <w:rFonts w:ascii="Arial" w:hAnsi="Arial" w:cs="Arial"/>
        </w:rPr>
        <w:t>Ponudnik 2 …</w:t>
      </w:r>
    </w:p>
    <w:p w14:paraId="3F50B5CD" w14:textId="77777777" w:rsidR="0031482E" w:rsidRPr="00D300D3" w:rsidRDefault="0031482E" w:rsidP="0031482E">
      <w:pPr>
        <w:spacing w:after="0"/>
        <w:rPr>
          <w:rFonts w:ascii="Arial" w:hAnsi="Arial" w:cs="Arial"/>
        </w:rPr>
      </w:pPr>
    </w:p>
    <w:p w14:paraId="165B51D1" w14:textId="77777777" w:rsidR="0031482E" w:rsidRPr="00D300D3" w:rsidRDefault="0031482E" w:rsidP="0031482E">
      <w:pPr>
        <w:spacing w:after="0"/>
        <w:ind w:left="4956" w:firstLine="708"/>
        <w:rPr>
          <w:rFonts w:ascii="Arial" w:hAnsi="Arial" w:cs="Arial"/>
        </w:rPr>
      </w:pPr>
    </w:p>
    <w:p w14:paraId="1BBF1244" w14:textId="1E03B065" w:rsidR="00C92730" w:rsidRPr="00EE759A" w:rsidRDefault="00C92730" w:rsidP="00C92730">
      <w:pPr>
        <w:spacing w:after="0"/>
        <w:rPr>
          <w:rStyle w:val="Neenpoudarek"/>
          <w:rFonts w:ascii="Arial" w:hAnsi="Arial" w:cs="Arial"/>
          <w:b/>
          <w:bCs/>
          <w:color w:val="auto"/>
          <w:sz w:val="22"/>
          <w:szCs w:val="22"/>
        </w:rPr>
      </w:pPr>
    </w:p>
    <w:p w14:paraId="3AB5C686" w14:textId="2D29B095" w:rsidR="00C92730" w:rsidRPr="00EE759A" w:rsidRDefault="00C92730" w:rsidP="00C92730">
      <w:pPr>
        <w:spacing w:after="0"/>
        <w:ind w:right="-7"/>
        <w:rPr>
          <w:rFonts w:ascii="Arial" w:hAnsi="Arial" w:cs="Arial"/>
          <w:b/>
          <w:color w:val="auto"/>
        </w:rPr>
      </w:pPr>
    </w:p>
    <w:p w14:paraId="336820BE" w14:textId="77777777" w:rsidR="00C92730" w:rsidRPr="00EE759A" w:rsidRDefault="00C92730" w:rsidP="00C92730">
      <w:pPr>
        <w:spacing w:after="0"/>
        <w:ind w:right="-7"/>
        <w:jc w:val="center"/>
        <w:rPr>
          <w:rFonts w:ascii="Arial" w:hAnsi="Arial" w:cs="Arial"/>
          <w:b/>
          <w:color w:val="auto"/>
        </w:rPr>
      </w:pPr>
    </w:p>
    <w:p w14:paraId="750B344F" w14:textId="77777777" w:rsidR="00131729" w:rsidRPr="000231BB" w:rsidRDefault="00131729" w:rsidP="000231BB"/>
    <w:sectPr w:rsidR="00131729" w:rsidRPr="000231BB" w:rsidSect="000231BB">
      <w:footerReference w:type="default" r:id="rId1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18568" w14:textId="77777777" w:rsidR="00CB077E" w:rsidRDefault="00CB077E" w:rsidP="00C75404">
      <w:pPr>
        <w:spacing w:after="0" w:line="240" w:lineRule="auto"/>
      </w:pPr>
      <w:r>
        <w:separator/>
      </w:r>
    </w:p>
  </w:endnote>
  <w:endnote w:type="continuationSeparator" w:id="0">
    <w:p w14:paraId="46CEBD7D" w14:textId="77777777" w:rsidR="00CB077E" w:rsidRDefault="00CB077E" w:rsidP="00C754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Gotham OT">
    <w:altName w:val="Arial"/>
    <w:panose1 w:val="00000000000000000000"/>
    <w:charset w:val="00"/>
    <w:family w:val="modern"/>
    <w:notTrueType/>
    <w:pitch w:val="variable"/>
    <w:sig w:usb0="8000002F" w:usb1="50000048" w:usb2="00000000" w:usb3="00000000" w:csb0="0000011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883F4" w14:textId="77777777" w:rsidR="00460C46" w:rsidRPr="00773557" w:rsidRDefault="00460C46">
    <w:pPr>
      <w:pStyle w:val="Noga"/>
      <w:jc w:val="right"/>
      <w:rPr>
        <w:b/>
      </w:rPr>
    </w:pPr>
  </w:p>
  <w:p w14:paraId="224AE037" w14:textId="77777777" w:rsidR="00460C46" w:rsidRPr="00773557" w:rsidRDefault="00460C46">
    <w:pPr>
      <w:pStyle w:val="Noga"/>
      <w:jc w:val="right"/>
      <w:rPr>
        <w:b/>
        <w:color w:val="7030A0"/>
        <w:sz w:val="16"/>
        <w:szCs w:val="16"/>
      </w:rPr>
    </w:pPr>
  </w:p>
  <w:p w14:paraId="2D8856C7" w14:textId="3A4D0525" w:rsidR="00460C46" w:rsidRPr="00773557" w:rsidRDefault="00460C46">
    <w:pPr>
      <w:pStyle w:val="Noga"/>
      <w:tabs>
        <w:tab w:val="clear" w:pos="9072"/>
        <w:tab w:val="right" w:pos="9066"/>
      </w:tabs>
      <w:rPr>
        <w:b/>
        <w:sz w:val="20"/>
        <w:szCs w:val="20"/>
      </w:rPr>
    </w:pPr>
    <w:r w:rsidRPr="00773557">
      <w:rPr>
        <w:b/>
      </w:rPr>
      <w:tab/>
    </w:r>
    <w:r w:rsidRPr="00773557">
      <w:rPr>
        <w:b/>
        <w:sz w:val="20"/>
        <w:szCs w:val="20"/>
      </w:rPr>
      <w:tab/>
    </w:r>
    <w:r w:rsidRPr="00773557">
      <w:rPr>
        <w:b/>
        <w:sz w:val="20"/>
        <w:szCs w:val="20"/>
      </w:rPr>
      <w:fldChar w:fldCharType="begin"/>
    </w:r>
    <w:r w:rsidRPr="00773557">
      <w:rPr>
        <w:b/>
        <w:sz w:val="20"/>
        <w:szCs w:val="20"/>
      </w:rPr>
      <w:instrText xml:space="preserve"> PAGE </w:instrText>
    </w:r>
    <w:r w:rsidRPr="00773557">
      <w:rPr>
        <w:b/>
        <w:sz w:val="20"/>
        <w:szCs w:val="20"/>
      </w:rPr>
      <w:fldChar w:fldCharType="separate"/>
    </w:r>
    <w:r w:rsidR="00D12B40">
      <w:rPr>
        <w:b/>
        <w:noProof/>
        <w:sz w:val="20"/>
        <w:szCs w:val="20"/>
      </w:rPr>
      <w:t>23</w:t>
    </w:r>
    <w:r w:rsidRPr="00773557">
      <w:rPr>
        <w:b/>
        <w:sz w:val="20"/>
        <w:szCs w:val="20"/>
      </w:rPr>
      <w:fldChar w:fldCharType="end"/>
    </w:r>
    <w:r w:rsidRPr="00773557">
      <w:rPr>
        <w:b/>
        <w:sz w:val="20"/>
        <w:szCs w:val="20"/>
      </w:rPr>
      <w:t xml:space="preserve"> | </w:t>
    </w:r>
    <w:r w:rsidRPr="00773557">
      <w:rPr>
        <w:b/>
        <w:color w:val="808080"/>
        <w:spacing w:val="60"/>
        <w:sz w:val="20"/>
        <w:szCs w:val="20"/>
      </w:rPr>
      <w:t>Stran</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EBD62F" w14:textId="77777777" w:rsidR="00460C46" w:rsidRPr="004674B9" w:rsidRDefault="00460C46" w:rsidP="00D620D3">
    <w:pPr>
      <w:tabs>
        <w:tab w:val="center" w:pos="4536"/>
        <w:tab w:val="right" w:pos="9072"/>
      </w:tabs>
      <w:spacing w:after="0" w:line="200" w:lineRule="exact"/>
      <w:jc w:val="center"/>
      <w:rPr>
        <w:rFonts w:ascii="Gotham OT" w:eastAsia="Times New Roman" w:hAnsi="Gotham OT" w:cs="Times New Roman"/>
        <w:color w:val="auto"/>
        <w:sz w:val="14"/>
        <w:szCs w:val="14"/>
      </w:rPr>
    </w:pPr>
    <w:bookmarkStart w:id="1" w:name="_Hlk504305400"/>
    <w:r w:rsidRPr="004674B9">
      <w:rPr>
        <w:rFonts w:ascii="Gotham OT" w:eastAsia="Times New Roman" w:hAnsi="Gotham OT" w:cs="Times New Roman"/>
        <w:color w:val="auto"/>
        <w:sz w:val="14"/>
        <w:szCs w:val="14"/>
      </w:rPr>
      <w:t>Dunajska 160, 1001 Ljubljana, p.p. 3261, Slovenija, T: +386 1 5894 881, F: +386 1 5894 878, E: maja.kokovic@dsu.si</w:t>
    </w:r>
  </w:p>
  <w:p w14:paraId="368493C7" w14:textId="77777777" w:rsidR="00460C46" w:rsidRPr="004674B9" w:rsidRDefault="00460C4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Davčna št.: SI 63283786, Matična št.: 1646877, TRR: 02923-0090481255</w:t>
    </w:r>
  </w:p>
  <w:p w14:paraId="172616CE" w14:textId="77777777" w:rsidR="00460C46" w:rsidRPr="004674B9" w:rsidRDefault="00460C4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D.S.U., družba za svetovanje in upravljanje, d.o.o., je vpisana v sodni register Okrožnega sodišča v Ljubljani v vložku št. 1/34946/00.</w:t>
    </w:r>
  </w:p>
  <w:p w14:paraId="4743D8AE" w14:textId="11713D9D" w:rsidR="00460C46" w:rsidRPr="00D620D3" w:rsidRDefault="00460C46" w:rsidP="00D620D3">
    <w:pPr>
      <w:tabs>
        <w:tab w:val="center" w:pos="4536"/>
        <w:tab w:val="right" w:pos="9072"/>
      </w:tabs>
      <w:spacing w:after="0" w:line="200" w:lineRule="exact"/>
      <w:jc w:val="center"/>
      <w:rPr>
        <w:rFonts w:ascii="Gotham OT" w:eastAsia="Times New Roman" w:hAnsi="Gotham OT" w:cs="Times New Roman"/>
        <w:color w:val="auto"/>
        <w:sz w:val="14"/>
        <w:szCs w:val="14"/>
      </w:rPr>
    </w:pPr>
    <w:r w:rsidRPr="004674B9">
      <w:rPr>
        <w:rFonts w:ascii="Gotham OT" w:eastAsia="Times New Roman" w:hAnsi="Gotham OT" w:cs="Times New Roman"/>
        <w:color w:val="auto"/>
        <w:sz w:val="14"/>
        <w:szCs w:val="14"/>
      </w:rPr>
      <w:t xml:space="preserve">Znesek osnovnega kapitala znaša 1.810.999,39 EUR. </w:t>
    </w:r>
    <w:bookmarkEnd w:id="1"/>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1AEC8B" w14:textId="77777777" w:rsidR="00460C46" w:rsidRPr="00261F88" w:rsidRDefault="00460C46" w:rsidP="00615962">
    <w:pPr>
      <w:pStyle w:val="Noga"/>
      <w:tabs>
        <w:tab w:val="clear" w:pos="9072"/>
        <w:tab w:val="right" w:pos="9066"/>
        <w:tab w:val="left" w:pos="9855"/>
      </w:tabs>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253BFD" w14:textId="77777777" w:rsidR="00CB077E" w:rsidRDefault="00CB077E" w:rsidP="00C75404">
      <w:pPr>
        <w:spacing w:after="0" w:line="240" w:lineRule="auto"/>
      </w:pPr>
      <w:r>
        <w:separator/>
      </w:r>
    </w:p>
  </w:footnote>
  <w:footnote w:type="continuationSeparator" w:id="0">
    <w:p w14:paraId="51B0B6F6" w14:textId="77777777" w:rsidR="00CB077E" w:rsidRDefault="00CB077E" w:rsidP="00C75404">
      <w:pPr>
        <w:spacing w:after="0" w:line="240" w:lineRule="auto"/>
      </w:pPr>
      <w:r>
        <w:continuationSeparator/>
      </w:r>
    </w:p>
  </w:footnote>
  <w:footnote w:id="1">
    <w:p w14:paraId="4557C64C" w14:textId="77777777" w:rsidR="00460C46" w:rsidRDefault="00460C46" w:rsidP="008A054E">
      <w:pPr>
        <w:pStyle w:val="Sprotnaopomba-besedilo"/>
        <w:jc w:val="both"/>
        <w:rPr>
          <w:rFonts w:ascii="Arial" w:hAnsi="Arial" w:cs="Arial"/>
        </w:rPr>
      </w:pPr>
      <w:r w:rsidRPr="00571579">
        <w:rPr>
          <w:rStyle w:val="Sprotnaopomba-sklic"/>
          <w:rFonts w:ascii="Arial" w:hAnsi="Arial" w:cs="Arial"/>
        </w:rPr>
        <w:footnoteRef/>
      </w:r>
      <w:r w:rsidRPr="00571579">
        <w:rPr>
          <w:rFonts w:ascii="Arial" w:hAnsi="Arial" w:cs="Arial"/>
        </w:rPr>
        <w:t xml:space="preserve"> K ponudbi morajo biti </w:t>
      </w:r>
      <w:r w:rsidRPr="005A467B">
        <w:rPr>
          <w:rFonts w:ascii="Arial" w:hAnsi="Arial" w:cs="Arial"/>
        </w:rPr>
        <w:t>predloženi elektronsko izpolnjeni in elektronsko podpisani</w:t>
      </w:r>
      <w:r w:rsidRPr="00571579">
        <w:rPr>
          <w:rFonts w:ascii="Arial" w:hAnsi="Arial" w:cs="Arial"/>
        </w:rPr>
        <w:t xml:space="preserve"> obrazci ESPD za naslednje subjekte: </w:t>
      </w:r>
    </w:p>
    <w:p w14:paraId="30D8D949" w14:textId="77777777" w:rsidR="00460C46" w:rsidRDefault="00460C46" w:rsidP="005A467B">
      <w:pPr>
        <w:pStyle w:val="Sprotnaopomba-besedilo"/>
        <w:numPr>
          <w:ilvl w:val="0"/>
          <w:numId w:val="63"/>
        </w:numPr>
        <w:jc w:val="both"/>
        <w:rPr>
          <w:rFonts w:ascii="Arial" w:hAnsi="Arial" w:cs="Arial"/>
        </w:rPr>
      </w:pPr>
      <w:r w:rsidRPr="00571579">
        <w:rPr>
          <w:rFonts w:ascii="Arial" w:hAnsi="Arial" w:cs="Arial"/>
        </w:rPr>
        <w:t xml:space="preserve">ponudnika (v primeru skupne ponudbe: vsak partner izpolni in podpiše svoj ESPD), </w:t>
      </w:r>
    </w:p>
    <w:p w14:paraId="510AA26F" w14:textId="77777777" w:rsidR="00460C46" w:rsidRDefault="00460C46" w:rsidP="005A467B">
      <w:pPr>
        <w:pStyle w:val="Sprotnaopomba-besedilo"/>
        <w:numPr>
          <w:ilvl w:val="0"/>
          <w:numId w:val="63"/>
        </w:numPr>
        <w:jc w:val="both"/>
        <w:rPr>
          <w:rFonts w:ascii="Arial" w:hAnsi="Arial" w:cs="Arial"/>
        </w:rPr>
      </w:pPr>
      <w:r w:rsidRPr="00571579">
        <w:rPr>
          <w:rFonts w:ascii="Arial" w:hAnsi="Arial" w:cs="Arial"/>
        </w:rPr>
        <w:t xml:space="preserve">gospodarski subjekt, na čigaršnje zmogljivosti se v skladu z 81. členom ZJN-3 sklicuje ponudnik, </w:t>
      </w:r>
    </w:p>
    <w:p w14:paraId="3A7E700A" w14:textId="20065CD6" w:rsidR="00460C46" w:rsidRPr="00571579" w:rsidRDefault="00460C46" w:rsidP="005A467B">
      <w:pPr>
        <w:pStyle w:val="Sprotnaopomba-besedilo"/>
        <w:numPr>
          <w:ilvl w:val="0"/>
          <w:numId w:val="63"/>
        </w:numPr>
        <w:jc w:val="both"/>
        <w:rPr>
          <w:rFonts w:ascii="Arial" w:hAnsi="Arial" w:cs="Arial"/>
        </w:rPr>
      </w:pPr>
      <w:r w:rsidRPr="00571579">
        <w:rPr>
          <w:rFonts w:ascii="Arial" w:hAnsi="Arial" w:cs="Arial"/>
        </w:rPr>
        <w:t>podizvajalce.</w:t>
      </w:r>
    </w:p>
  </w:footnote>
  <w:footnote w:id="2">
    <w:p w14:paraId="3028146E" w14:textId="5B30F923" w:rsidR="00460C46" w:rsidRPr="004779CE" w:rsidRDefault="00460C46" w:rsidP="008A054E">
      <w:pPr>
        <w:pStyle w:val="Sprotnaopomba-besedilo"/>
        <w:jc w:val="both"/>
        <w:rPr>
          <w:rFonts w:ascii="Arial" w:hAnsi="Arial" w:cs="Arial"/>
          <w:sz w:val="18"/>
          <w:szCs w:val="18"/>
        </w:rPr>
      </w:pPr>
      <w:r w:rsidRPr="004779CE">
        <w:rPr>
          <w:rStyle w:val="Sprotnaopomba-sklic"/>
          <w:rFonts w:ascii="Arial" w:hAnsi="Arial" w:cs="Arial"/>
          <w:sz w:val="18"/>
          <w:szCs w:val="18"/>
        </w:rPr>
        <w:footnoteRef/>
      </w:r>
      <w:r w:rsidRPr="004779CE">
        <w:rPr>
          <w:rFonts w:ascii="Arial" w:hAnsi="Arial" w:cs="Arial"/>
          <w:sz w:val="18"/>
          <w:szCs w:val="18"/>
        </w:rPr>
        <w:t xml:space="preserve"> </w:t>
      </w:r>
      <w:r w:rsidRPr="004779CE">
        <w:rPr>
          <w:rFonts w:ascii="Arial" w:hAnsi="Arial" w:cs="Arial"/>
          <w:color w:val="auto"/>
          <w:sz w:val="18"/>
          <w:szCs w:val="18"/>
        </w:rPr>
        <w:t>Naročnik bo</w:t>
      </w:r>
      <w:r>
        <w:rPr>
          <w:rFonts w:ascii="Arial" w:hAnsi="Arial" w:cs="Arial"/>
          <w:color w:val="auto"/>
          <w:sz w:val="18"/>
          <w:szCs w:val="18"/>
        </w:rPr>
        <w:t xml:space="preserve"> upošteval izključno izvedena naročila v zadnjih treh letih, šteto od roka za prejem ponudb</w:t>
      </w:r>
      <w:r w:rsidRPr="004779CE">
        <w:rPr>
          <w:rFonts w:ascii="Arial" w:hAnsi="Arial" w:cs="Arial"/>
          <w:color w:val="auto"/>
          <w:sz w:val="18"/>
          <w:szCs w:val="18"/>
        </w:rPr>
        <w:t xml:space="preserve">. Ponudnik lahko namesto predmetnega obrazca predloži drugo dokazilo o dobro opravljenem delu, ki po vsebini vsebuje podatke iz tega obrazca in vsebuje najmanj podatke o predmetu in vrednosti </w:t>
      </w:r>
      <w:r>
        <w:rPr>
          <w:rFonts w:ascii="Arial" w:hAnsi="Arial" w:cs="Arial"/>
          <w:color w:val="auto"/>
          <w:sz w:val="18"/>
          <w:szCs w:val="18"/>
        </w:rPr>
        <w:t xml:space="preserve">referenčnega posla ter datumu dokončanja naročila </w:t>
      </w:r>
      <w:r w:rsidRPr="004779CE">
        <w:rPr>
          <w:rFonts w:ascii="Arial" w:hAnsi="Arial" w:cs="Arial"/>
          <w:color w:val="auto"/>
          <w:sz w:val="18"/>
          <w:szCs w:val="18"/>
        </w:rPr>
        <w:t xml:space="preserve">in </w:t>
      </w:r>
      <w:r>
        <w:rPr>
          <w:rFonts w:ascii="Arial" w:hAnsi="Arial" w:cs="Arial"/>
          <w:color w:val="auto"/>
          <w:sz w:val="18"/>
          <w:szCs w:val="18"/>
        </w:rPr>
        <w:t xml:space="preserve">podatke </w:t>
      </w:r>
      <w:r w:rsidRPr="004779CE">
        <w:rPr>
          <w:rFonts w:ascii="Arial" w:hAnsi="Arial" w:cs="Arial"/>
          <w:color w:val="auto"/>
          <w:sz w:val="18"/>
          <w:szCs w:val="18"/>
        </w:rPr>
        <w:t>kontaktne osebe naročnika za preverjanje reference. Naročnik bo po lastni presoji presodil ali predmetno dokazilo in njegova vsebina ustrezata vsebini tega obrazca. Če bo naročnik presodil, da dokazilo ne ustreza vsebini tega obrazca, bo ponudnika pozval na predložitev potrdila o dobro opravljenem delu na tem obrazcu.</w:t>
      </w:r>
    </w:p>
  </w:footnote>
  <w:footnote w:id="3">
    <w:p w14:paraId="598D8A8E" w14:textId="7BACE22B" w:rsidR="00460C46" w:rsidRPr="00A86D30" w:rsidRDefault="00460C46" w:rsidP="008A054E">
      <w:pPr>
        <w:pStyle w:val="Sprotnaopomba-besedilo"/>
        <w:jc w:val="both"/>
        <w:rPr>
          <w:rFonts w:ascii="Arial" w:hAnsi="Arial" w:cs="Arial"/>
        </w:rPr>
      </w:pPr>
      <w:r w:rsidRPr="00A86D30">
        <w:rPr>
          <w:rStyle w:val="Sprotnaopomba-sklic"/>
          <w:rFonts w:ascii="Arial" w:hAnsi="Arial" w:cs="Arial"/>
        </w:rPr>
        <w:footnoteRef/>
      </w:r>
      <w:r w:rsidRPr="00A86D30">
        <w:rPr>
          <w:rFonts w:ascii="Arial" w:hAnsi="Arial" w:cs="Arial"/>
        </w:rPr>
        <w:t xml:space="preserve"> V skladu s četrtim odstavkom 94. člena ZJN-3 mora naročnik z</w:t>
      </w:r>
      <w:r w:rsidRPr="00A86D30">
        <w:rPr>
          <w:rFonts w:ascii="Arial" w:hAnsi="Arial" w:cs="Arial"/>
          <w:lang w:eastAsia="zh-CN"/>
        </w:rPr>
        <w:t>avrniti podizvajalca, če je podan razlog za izključitev iz točke 5.1.1, 5.1.2, 5.1.3 ali 5.1.4 dokumentacije v zvezi z oddajo javnega naročila, če podizvajalec ne izpolnjuje pogoja za sodelovanje iz točke 5.2.1 omenjene dokumentacije ali če bi njegova vključitev v izvedbo javnega naročila lahko vplivala na nemoteno izvajanje predmeta javnega naročila.</w:t>
      </w:r>
      <w:r>
        <w:rPr>
          <w:rFonts w:ascii="Arial" w:hAnsi="Arial" w:cs="Arial"/>
          <w:lang w:eastAsia="zh-CN"/>
        </w:rPr>
        <w:t xml:space="preserve"> </w:t>
      </w:r>
      <w:r w:rsidRPr="00912CF5">
        <w:rPr>
          <w:rFonts w:ascii="Arial" w:hAnsi="Arial" w:cs="Arial"/>
        </w:rPr>
        <w:t>Če</w:t>
      </w:r>
      <w:r>
        <w:rPr>
          <w:rFonts w:ascii="Arial" w:hAnsi="Arial" w:cs="Arial"/>
        </w:rPr>
        <w:t xml:space="preserve"> se </w:t>
      </w:r>
      <w:r w:rsidRPr="00912CF5">
        <w:rPr>
          <w:rFonts w:ascii="Arial" w:hAnsi="Arial" w:cs="Arial"/>
        </w:rPr>
        <w:t>ponudnik v skladu z 81. členom ZJN-3</w:t>
      </w:r>
      <w:r>
        <w:rPr>
          <w:rFonts w:ascii="Arial" w:hAnsi="Arial" w:cs="Arial"/>
        </w:rPr>
        <w:t xml:space="preserve"> sklicuje na zmogljivosti podizvajalca, da bi izpolnil pogoj za sodelovanje iz točke 5.2.3 dokumentacije v zvezi z oddajo javnega naročila, bo naročnik glede podizvajalca preveril tudi izpolnjevanje omenjenega pogoja</w:t>
      </w:r>
      <w:r w:rsidRPr="00912CF5">
        <w:rPr>
          <w:rFonts w:ascii="Arial" w:hAnsi="Arial" w:cs="Arial"/>
        </w:rPr>
        <w:t>.</w:t>
      </w:r>
    </w:p>
  </w:footnote>
  <w:footnote w:id="4">
    <w:p w14:paraId="6A310A6C" w14:textId="77777777" w:rsidR="00460C46" w:rsidRPr="00F6606A" w:rsidRDefault="00460C46" w:rsidP="008A054E">
      <w:pPr>
        <w:spacing w:after="0" w:line="240" w:lineRule="auto"/>
        <w:jc w:val="both"/>
        <w:rPr>
          <w:rFonts w:ascii="Arial" w:hAnsi="Arial" w:cs="Arial"/>
          <w:sz w:val="20"/>
          <w:szCs w:val="20"/>
        </w:rPr>
      </w:pPr>
      <w:r w:rsidRPr="00A86D30">
        <w:rPr>
          <w:rStyle w:val="Sprotnaopomba-sklic"/>
          <w:rFonts w:ascii="Arial" w:hAnsi="Arial" w:cs="Arial"/>
          <w:sz w:val="20"/>
          <w:szCs w:val="20"/>
        </w:rPr>
        <w:footnoteRef/>
      </w:r>
      <w:r w:rsidRPr="00A86D30">
        <w:rPr>
          <w:rFonts w:ascii="Arial" w:hAnsi="Arial" w:cs="Arial"/>
          <w:sz w:val="20"/>
          <w:szCs w:val="20"/>
        </w:rPr>
        <w:t xml:space="preserve"> V skladu s petim odstavkom 94. člena ZJN-3 </w:t>
      </w:r>
      <w:r w:rsidRPr="00A86D30">
        <w:rPr>
          <w:rFonts w:ascii="Arial" w:hAnsi="Arial" w:cs="Arial"/>
          <w:color w:val="auto"/>
          <w:sz w:val="20"/>
          <w:szCs w:val="20"/>
          <w:lang w:eastAsia="zh-CN"/>
        </w:rPr>
        <w:t xml:space="preserve">neposredna plačila podizvajalcem niso </w:t>
      </w:r>
      <w:r w:rsidRPr="00A86D30">
        <w:rPr>
          <w:rFonts w:ascii="Arial" w:hAnsi="Arial" w:cs="Arial"/>
          <w:i/>
          <w:color w:val="auto"/>
          <w:sz w:val="20"/>
          <w:szCs w:val="20"/>
          <w:lang w:eastAsia="zh-CN"/>
        </w:rPr>
        <w:t>a</w:t>
      </w:r>
      <w:r w:rsidRPr="00A86D30">
        <w:rPr>
          <w:rFonts w:ascii="Arial" w:hAnsi="Arial" w:cs="Arial"/>
          <w:i/>
          <w:iCs/>
          <w:color w:val="auto"/>
          <w:sz w:val="20"/>
          <w:szCs w:val="20"/>
          <w:lang w:eastAsia="zh-CN"/>
        </w:rPr>
        <w:t xml:space="preserve"> priori </w:t>
      </w:r>
      <w:r w:rsidRPr="00A86D30">
        <w:rPr>
          <w:rFonts w:ascii="Arial" w:hAnsi="Arial" w:cs="Arial"/>
          <w:color w:val="auto"/>
          <w:sz w:val="20"/>
          <w:szCs w:val="20"/>
          <w:lang w:eastAsia="zh-CN"/>
        </w:rPr>
        <w:t>obvezna. Naročnik bo izvajal neposredna plačila in jih uredil v pogodbi z glavnim izvajalcem, če bo to zahteval podizvajalec. V tem primeru zahteva za neposredna plačila, podana s to izjavo, šteje za soglasje podizvajalca, da naročnik namesto glavnega izvajalca poravna podizvajalčevo terjatev do glavnega izvajalca. Če se neposredna plačila podizvajalcu ne bodo izvajala, mora glavni izvajalec najpozneje v 60 dneh od plačila končnega računa oziroma situacije naročniku predložiti svojo pisno izjavo in pisno izjavo podizvajalca, da je podizvajalec prejel plačilo za izvedene gradnje ali storitve oziroma dobavljeno blago, neposredno povezano s predmetom javnega naročila.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76E06E" w14:textId="0CFA2A2F" w:rsidR="00460C46" w:rsidRDefault="00460C46" w:rsidP="00D620D3">
    <w:pPr>
      <w:pStyle w:val="Glava"/>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D240F9" w14:textId="78109B31" w:rsidR="00460C46" w:rsidRPr="00D620D3" w:rsidRDefault="00460C46" w:rsidP="00D620D3">
    <w:pPr>
      <w:pStyle w:val="Glava"/>
      <w:jc w:val="center"/>
    </w:pPr>
    <w:r w:rsidRPr="0052770D">
      <w:rPr>
        <w:noProof/>
        <w:lang w:eastAsia="sl-SI"/>
      </w:rPr>
      <w:drawing>
        <wp:inline distT="0" distB="0" distL="0" distR="0" wp14:anchorId="301EAA60" wp14:editId="237AFD38">
          <wp:extent cx="2047875" cy="514350"/>
          <wp:effectExtent l="0" t="0" r="9525" b="0"/>
          <wp:docPr id="2" name="Slika 2" descr="Logotipi_DSU___color.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Logotipi_DSU___color.wm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7875" cy="51435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name w:val="WWNum14"/>
    <w:lvl w:ilvl="0">
      <w:start w:val="7"/>
      <w:numFmt w:val="bullet"/>
      <w:lvlText w:val="-"/>
      <w:lvlJc w:val="left"/>
      <w:pPr>
        <w:tabs>
          <w:tab w:val="num" w:pos="0"/>
        </w:tabs>
        <w:ind w:left="720" w:hanging="360"/>
      </w:pPr>
      <w:rPr>
        <w:rFonts w:ascii="Arial" w:hAnsi="Arial" w:cs="Arial"/>
        <w:b/>
        <w:sz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 w15:restartNumberingAfterBreak="0">
    <w:nsid w:val="00000003"/>
    <w:multiLevelType w:val="multilevel"/>
    <w:tmpl w:val="00000003"/>
    <w:name w:val="WWNum1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000006"/>
    <w:multiLevelType w:val="singleLevel"/>
    <w:tmpl w:val="00000006"/>
    <w:name w:val="WW8Num6"/>
    <w:lvl w:ilvl="0">
      <w:start w:val="1"/>
      <w:numFmt w:val="bullet"/>
      <w:lvlText w:val=""/>
      <w:lvlJc w:val="left"/>
      <w:pPr>
        <w:tabs>
          <w:tab w:val="num" w:pos="720"/>
        </w:tabs>
        <w:ind w:left="720" w:hanging="360"/>
      </w:pPr>
      <w:rPr>
        <w:rFonts w:ascii="Symbol" w:hAnsi="Symbol"/>
      </w:rPr>
    </w:lvl>
  </w:abstractNum>
  <w:abstractNum w:abstractNumId="3" w15:restartNumberingAfterBreak="0">
    <w:nsid w:val="0000000C"/>
    <w:multiLevelType w:val="singleLevel"/>
    <w:tmpl w:val="B73E5DAC"/>
    <w:name w:val="WW8Num12"/>
    <w:lvl w:ilvl="0">
      <w:start w:val="1"/>
      <w:numFmt w:val="upperRoman"/>
      <w:lvlText w:val="%1."/>
      <w:lvlJc w:val="left"/>
      <w:pPr>
        <w:tabs>
          <w:tab w:val="num" w:pos="774"/>
        </w:tabs>
        <w:ind w:left="1494" w:hanging="360"/>
      </w:pPr>
      <w:rPr>
        <w:b/>
        <w:i w:val="0"/>
      </w:rPr>
    </w:lvl>
  </w:abstractNum>
  <w:abstractNum w:abstractNumId="4"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5" w15:restartNumberingAfterBreak="0">
    <w:nsid w:val="00000013"/>
    <w:multiLevelType w:val="multilevel"/>
    <w:tmpl w:val="2766C57E"/>
    <w:name w:val="WW8Num21"/>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b/>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0000018"/>
    <w:multiLevelType w:val="singleLevel"/>
    <w:tmpl w:val="00000018"/>
    <w:name w:val="WW8Num26"/>
    <w:lvl w:ilvl="0">
      <w:numFmt w:val="bullet"/>
      <w:lvlText w:val="-"/>
      <w:lvlJc w:val="left"/>
      <w:pPr>
        <w:tabs>
          <w:tab w:val="num" w:pos="0"/>
        </w:tabs>
        <w:ind w:left="1037" w:hanging="360"/>
      </w:pPr>
      <w:rPr>
        <w:rFonts w:ascii="Arial" w:hAnsi="Arial" w:cs="Arial"/>
      </w:rPr>
    </w:lvl>
  </w:abstractNum>
  <w:abstractNum w:abstractNumId="7" w15:restartNumberingAfterBreak="0">
    <w:nsid w:val="011D541F"/>
    <w:multiLevelType w:val="hybridMultilevel"/>
    <w:tmpl w:val="EDD6C55A"/>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15:restartNumberingAfterBreak="0">
    <w:nsid w:val="0426512C"/>
    <w:multiLevelType w:val="multilevel"/>
    <w:tmpl w:val="2550E6B6"/>
    <w:styleLink w:val="Slog4"/>
    <w:lvl w:ilvl="0">
      <w:start w:val="4"/>
      <w:numFmt w:val="decimal"/>
      <w:lvlText w:val="%1."/>
      <w:lvlJc w:val="left"/>
      <w:pPr>
        <w:ind w:left="360" w:hanging="360"/>
      </w:pPr>
      <w:rPr>
        <w:rFonts w:hint="default"/>
        <w:b/>
      </w:rPr>
    </w:lvl>
    <w:lvl w:ilvl="1">
      <w:start w:val="1"/>
      <w:numFmt w:val="decimal"/>
      <w:pStyle w:val="Naslov2"/>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55967BC"/>
    <w:multiLevelType w:val="hybridMultilevel"/>
    <w:tmpl w:val="8C6C7672"/>
    <w:lvl w:ilvl="0" w:tplc="0424000B">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076F5456"/>
    <w:multiLevelType w:val="multilevel"/>
    <w:tmpl w:val="38A47D4A"/>
    <w:styleLink w:val="WW8Num6"/>
    <w:lvl w:ilvl="0">
      <w:numFmt w:val="bullet"/>
      <w:lvlText w:val=""/>
      <w:lvlJc w:val="left"/>
      <w:rPr>
        <w:rFonts w:ascii="Symbol" w:hAnsi="Symbol" w:cs="Symbo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1" w15:restartNumberingAfterBreak="0">
    <w:nsid w:val="097B7120"/>
    <w:multiLevelType w:val="hybridMultilevel"/>
    <w:tmpl w:val="B844A188"/>
    <w:lvl w:ilvl="0" w:tplc="F73C5C2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A367797"/>
    <w:multiLevelType w:val="hybridMultilevel"/>
    <w:tmpl w:val="43E4EE5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8A4F2A"/>
    <w:multiLevelType w:val="multilevel"/>
    <w:tmpl w:val="A45A8A3A"/>
    <w:styleLink w:val="WW8Num38"/>
    <w:lvl w:ilvl="0">
      <w:numFmt w:val="bullet"/>
      <w:lvlText w:val="-"/>
      <w:lvlJc w:val="left"/>
      <w:rPr>
        <w:rFonts w:ascii="Times New Roman" w:eastAsia="Times New Roman" w:hAnsi="Times New Roman" w:cs="Times New Roman"/>
        <w:sz w:val="22"/>
        <w:szCs w:val="22"/>
      </w:rPr>
    </w:lvl>
    <w:lvl w:ilvl="1">
      <w:numFmt w:val="bullet"/>
      <w:lvlText w:val="o"/>
      <w:lvlJc w:val="left"/>
      <w:rPr>
        <w:rFonts w:ascii="Courier New" w:hAnsi="Courier New" w:cs="Times New Roman"/>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Times New Roman"/>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Times New Roman"/>
      </w:rPr>
    </w:lvl>
    <w:lvl w:ilvl="8">
      <w:numFmt w:val="bullet"/>
      <w:lvlText w:val=""/>
      <w:lvlJc w:val="left"/>
      <w:rPr>
        <w:rFonts w:ascii="Wingdings" w:hAnsi="Wingdings" w:cs="Wingdings"/>
      </w:rPr>
    </w:lvl>
  </w:abstractNum>
  <w:abstractNum w:abstractNumId="14" w15:restartNumberingAfterBreak="0">
    <w:nsid w:val="0D5C44F8"/>
    <w:multiLevelType w:val="multilevel"/>
    <w:tmpl w:val="3064CCC8"/>
    <w:styleLink w:val="WW8Num52"/>
    <w:lvl w:ilvl="0">
      <w:numFmt w:val="bullet"/>
      <w:lvlText w:val=""/>
      <w:lvlJc w:val="left"/>
      <w:rPr>
        <w:rFonts w:ascii="Symbol" w:hAnsi="Symbol"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5" w15:restartNumberingAfterBreak="0">
    <w:nsid w:val="101E0409"/>
    <w:multiLevelType w:val="multilevel"/>
    <w:tmpl w:val="0E4AB1F0"/>
    <w:styleLink w:val="WW8Num45"/>
    <w:lvl w:ilvl="0">
      <w:start w:val="1"/>
      <w:numFmt w:val="decimal"/>
      <w:lvlText w:val="%1."/>
      <w:lvlJc w:val="left"/>
      <w:rPr>
        <w:b/>
      </w:rPr>
    </w:lvl>
    <w:lvl w:ilvl="1">
      <w:start w:val="1"/>
      <w:numFmt w:val="decimal"/>
      <w:lvlText w:val="%2."/>
      <w:lvlJc w:val="left"/>
      <w:rPr>
        <w:b/>
      </w:rPr>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6" w15:restartNumberingAfterBreak="0">
    <w:nsid w:val="105B1A7B"/>
    <w:multiLevelType w:val="multilevel"/>
    <w:tmpl w:val="44420954"/>
    <w:lvl w:ilvl="0">
      <w:start w:val="1"/>
      <w:numFmt w:val="decimal"/>
      <w:pStyle w:val="Naslov1"/>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4D329F8"/>
    <w:multiLevelType w:val="hybridMultilevel"/>
    <w:tmpl w:val="9C5CE60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8594871"/>
    <w:multiLevelType w:val="hybridMultilevel"/>
    <w:tmpl w:val="C6900F9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9197B38"/>
    <w:multiLevelType w:val="multilevel"/>
    <w:tmpl w:val="0424001F"/>
    <w:lvl w:ilvl="0">
      <w:start w:val="1"/>
      <w:numFmt w:val="decimal"/>
      <w:lvlText w:val="%1."/>
      <w:lvlJc w:val="left"/>
      <w:pPr>
        <w:ind w:left="360" w:hanging="360"/>
      </w:pPr>
      <w:rPr>
        <w:rFonts w:hint="default"/>
        <w:u w:val="no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A0E2F91"/>
    <w:multiLevelType w:val="hybridMultilevel"/>
    <w:tmpl w:val="F65A5B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EAC76EE"/>
    <w:multiLevelType w:val="multilevel"/>
    <w:tmpl w:val="A816FE8A"/>
    <w:styleLink w:val="WW8Num1"/>
    <w:lvl w:ilvl="0">
      <w:start w:val="1"/>
      <w:numFmt w:val="lowerLetter"/>
      <w:pStyle w:val="Slog9"/>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2" w15:restartNumberingAfterBreak="0">
    <w:nsid w:val="2219621D"/>
    <w:multiLevelType w:val="multilevel"/>
    <w:tmpl w:val="2550E6B6"/>
    <w:numStyleLink w:val="Slog4"/>
  </w:abstractNum>
  <w:abstractNum w:abstractNumId="23" w15:restartNumberingAfterBreak="0">
    <w:nsid w:val="259E5D27"/>
    <w:multiLevelType w:val="hybridMultilevel"/>
    <w:tmpl w:val="047EBF5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82721D1"/>
    <w:multiLevelType w:val="multilevel"/>
    <w:tmpl w:val="CA769916"/>
    <w:lvl w:ilvl="0">
      <w:start w:val="5"/>
      <w:numFmt w:val="decimal"/>
      <w:lvlText w:val="%1"/>
      <w:lvlJc w:val="left"/>
      <w:pPr>
        <w:ind w:left="480" w:hanging="480"/>
      </w:pPr>
      <w:rPr>
        <w:rFonts w:hint="default"/>
      </w:rPr>
    </w:lvl>
    <w:lvl w:ilvl="1">
      <w:start w:val="1"/>
      <w:numFmt w:val="decimal"/>
      <w:lvlText w:val="%1.%2"/>
      <w:lvlJc w:val="left"/>
      <w:pPr>
        <w:ind w:left="1156" w:hanging="480"/>
      </w:pPr>
      <w:rPr>
        <w:rFonts w:hint="default"/>
      </w:rPr>
    </w:lvl>
    <w:lvl w:ilvl="2">
      <w:start w:val="2"/>
      <w:numFmt w:val="decimal"/>
      <w:pStyle w:val="Naslov3"/>
      <w:lvlText w:val="%1.%2.%3"/>
      <w:lvlJc w:val="left"/>
      <w:pPr>
        <w:ind w:left="2072" w:hanging="720"/>
      </w:pPr>
      <w:rPr>
        <w:rFonts w:hint="default"/>
      </w:rPr>
    </w:lvl>
    <w:lvl w:ilvl="3">
      <w:start w:val="1"/>
      <w:numFmt w:val="decimal"/>
      <w:lvlText w:val="%1.%2.%3.%4"/>
      <w:lvlJc w:val="left"/>
      <w:pPr>
        <w:ind w:left="2748" w:hanging="720"/>
      </w:pPr>
      <w:rPr>
        <w:rFonts w:hint="default"/>
      </w:rPr>
    </w:lvl>
    <w:lvl w:ilvl="4">
      <w:start w:val="1"/>
      <w:numFmt w:val="decimal"/>
      <w:lvlText w:val="%1.%2.%3.%4.%5"/>
      <w:lvlJc w:val="left"/>
      <w:pPr>
        <w:ind w:left="3784" w:hanging="1080"/>
      </w:pPr>
      <w:rPr>
        <w:rFonts w:hint="default"/>
      </w:rPr>
    </w:lvl>
    <w:lvl w:ilvl="5">
      <w:start w:val="1"/>
      <w:numFmt w:val="decimal"/>
      <w:lvlText w:val="%1.%2.%3.%4.%5.%6"/>
      <w:lvlJc w:val="left"/>
      <w:pPr>
        <w:ind w:left="4460" w:hanging="1080"/>
      </w:pPr>
      <w:rPr>
        <w:rFonts w:hint="default"/>
      </w:rPr>
    </w:lvl>
    <w:lvl w:ilvl="6">
      <w:start w:val="1"/>
      <w:numFmt w:val="decimal"/>
      <w:lvlText w:val="%1.%2.%3.%4.%5.%6.%7"/>
      <w:lvlJc w:val="left"/>
      <w:pPr>
        <w:ind w:left="5496" w:hanging="1440"/>
      </w:pPr>
      <w:rPr>
        <w:rFonts w:hint="default"/>
      </w:rPr>
    </w:lvl>
    <w:lvl w:ilvl="7">
      <w:start w:val="1"/>
      <w:numFmt w:val="decimal"/>
      <w:lvlText w:val="%1.%2.%3.%4.%5.%6.%7.%8"/>
      <w:lvlJc w:val="left"/>
      <w:pPr>
        <w:ind w:left="6172" w:hanging="1440"/>
      </w:pPr>
      <w:rPr>
        <w:rFonts w:hint="default"/>
      </w:rPr>
    </w:lvl>
    <w:lvl w:ilvl="8">
      <w:start w:val="1"/>
      <w:numFmt w:val="decimal"/>
      <w:lvlText w:val="%1.%2.%3.%4.%5.%6.%7.%8.%9"/>
      <w:lvlJc w:val="left"/>
      <w:pPr>
        <w:ind w:left="7208" w:hanging="1800"/>
      </w:pPr>
      <w:rPr>
        <w:rFonts w:hint="default"/>
      </w:rPr>
    </w:lvl>
  </w:abstractNum>
  <w:abstractNum w:abstractNumId="25" w15:restartNumberingAfterBreak="0">
    <w:nsid w:val="28FE5957"/>
    <w:multiLevelType w:val="hybridMultilevel"/>
    <w:tmpl w:val="EB6044F0"/>
    <w:lvl w:ilvl="0" w:tplc="17CE81C0">
      <w:start w:val="1"/>
      <w:numFmt w:val="ordinal"/>
      <w:pStyle w:val="Slog1"/>
      <w:lvlText w:val="8.1.%1"/>
      <w:lvlJc w:val="left"/>
      <w:pPr>
        <w:ind w:left="4897" w:hanging="360"/>
      </w:pPr>
      <w:rPr>
        <w:rFonts w:hint="default"/>
        <w:b/>
      </w:rPr>
    </w:lvl>
    <w:lvl w:ilvl="1" w:tplc="04240019">
      <w:start w:val="1"/>
      <w:numFmt w:val="lowerLetter"/>
      <w:lvlText w:val="%2."/>
      <w:lvlJc w:val="left"/>
      <w:pPr>
        <w:ind w:left="2171" w:hanging="360"/>
      </w:pPr>
    </w:lvl>
    <w:lvl w:ilvl="2" w:tplc="0424001B">
      <w:start w:val="1"/>
      <w:numFmt w:val="lowerRoman"/>
      <w:pStyle w:val="Slog1"/>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26" w15:restartNumberingAfterBreak="0">
    <w:nsid w:val="29E56946"/>
    <w:multiLevelType w:val="hybridMultilevel"/>
    <w:tmpl w:val="06CAC38C"/>
    <w:lvl w:ilvl="0" w:tplc="66A08D7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CA5739D"/>
    <w:multiLevelType w:val="multilevel"/>
    <w:tmpl w:val="618002CE"/>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D5148DA"/>
    <w:multiLevelType w:val="hybridMultilevel"/>
    <w:tmpl w:val="3D5423EE"/>
    <w:lvl w:ilvl="0" w:tplc="FAC01D54">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29" w15:restartNumberingAfterBreak="0">
    <w:nsid w:val="2E913DB6"/>
    <w:multiLevelType w:val="multilevel"/>
    <w:tmpl w:val="54247C7E"/>
    <w:styleLink w:val="WW8Num42"/>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30" w15:restartNumberingAfterBreak="0">
    <w:nsid w:val="2F9E0DBD"/>
    <w:multiLevelType w:val="hybridMultilevel"/>
    <w:tmpl w:val="81B0D0E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2" w15:restartNumberingAfterBreak="0">
    <w:nsid w:val="380311D4"/>
    <w:multiLevelType w:val="hybridMultilevel"/>
    <w:tmpl w:val="30023334"/>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3" w15:restartNumberingAfterBreak="0">
    <w:nsid w:val="385839E3"/>
    <w:multiLevelType w:val="hybridMultilevel"/>
    <w:tmpl w:val="568A47FA"/>
    <w:lvl w:ilvl="0" w:tplc="AABEC288">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3871100D"/>
    <w:multiLevelType w:val="hybridMultilevel"/>
    <w:tmpl w:val="EDB87366"/>
    <w:lvl w:ilvl="0" w:tplc="9574017C">
      <w:start w:val="1"/>
      <w:numFmt w:val="ordinal"/>
      <w:pStyle w:val="Slog4MP"/>
      <w:lvlText w:val="4.3.%1"/>
      <w:lvlJc w:val="left"/>
      <w:pPr>
        <w:ind w:left="1451" w:hanging="360"/>
      </w:pPr>
      <w:rPr>
        <w:rFonts w:hint="default"/>
      </w:rPr>
    </w:lvl>
    <w:lvl w:ilvl="1" w:tplc="04240019" w:tentative="1">
      <w:start w:val="1"/>
      <w:numFmt w:val="lowerLetter"/>
      <w:lvlText w:val="%2."/>
      <w:lvlJc w:val="left"/>
      <w:pPr>
        <w:ind w:left="2171" w:hanging="360"/>
      </w:pPr>
    </w:lvl>
    <w:lvl w:ilvl="2" w:tplc="0424001B" w:tentative="1">
      <w:start w:val="1"/>
      <w:numFmt w:val="lowerRoman"/>
      <w:pStyle w:val="Slog4MP"/>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35" w15:restartNumberingAfterBreak="0">
    <w:nsid w:val="3B515386"/>
    <w:multiLevelType w:val="multilevel"/>
    <w:tmpl w:val="2362D770"/>
    <w:lvl w:ilvl="0">
      <w:start w:val="1"/>
      <w:numFmt w:val="bullet"/>
      <w:lvlText w:val=""/>
      <w:lvlJc w:val="left"/>
      <w:pPr>
        <w:ind w:left="720" w:hanging="360"/>
      </w:pPr>
      <w:rPr>
        <w:rFonts w:ascii="Symbol" w:hAnsi="Symbol" w:hint="default"/>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36" w15:restartNumberingAfterBreak="0">
    <w:nsid w:val="3C280472"/>
    <w:multiLevelType w:val="hybridMultilevel"/>
    <w:tmpl w:val="84C6438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41A81DF4"/>
    <w:multiLevelType w:val="hybridMultilevel"/>
    <w:tmpl w:val="C802AEA6"/>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1DB39AD"/>
    <w:multiLevelType w:val="hybridMultilevel"/>
    <w:tmpl w:val="C3C4EED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A54CBA"/>
    <w:multiLevelType w:val="multilevel"/>
    <w:tmpl w:val="674671B0"/>
    <w:styleLink w:val="WW8Num4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40" w15:restartNumberingAfterBreak="0">
    <w:nsid w:val="48C605D8"/>
    <w:multiLevelType w:val="multilevel"/>
    <w:tmpl w:val="BD9A7570"/>
    <w:lvl w:ilvl="0">
      <w:start w:val="1"/>
      <w:numFmt w:val="bullet"/>
      <w:lvlText w:val=""/>
      <w:lvlJc w:val="left"/>
      <w:pPr>
        <w:ind w:left="720" w:hanging="360"/>
      </w:pPr>
      <w:rPr>
        <w:rFonts w:ascii="Symbol" w:hAnsi="Symbol" w:hint="default"/>
      </w:rPr>
    </w:lvl>
    <w:lvl w:ilvl="1">
      <w:start w:val="1"/>
      <w:numFmt w:val="bullet"/>
      <w:lvlText w:val=""/>
      <w:lvlJc w:val="left"/>
      <w:pPr>
        <w:ind w:left="1152" w:hanging="432"/>
      </w:pPr>
      <w:rPr>
        <w:rFonts w:ascii="Symbol" w:hAnsi="Symbol" w:hint="default"/>
      </w:r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1" w15:restartNumberingAfterBreak="0">
    <w:nsid w:val="49BA2D41"/>
    <w:multiLevelType w:val="hybridMultilevel"/>
    <w:tmpl w:val="AEFC95F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4A2A673D"/>
    <w:multiLevelType w:val="hybridMultilevel"/>
    <w:tmpl w:val="BC081312"/>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3" w15:restartNumberingAfterBreak="0">
    <w:nsid w:val="4A4870F7"/>
    <w:multiLevelType w:val="multilevel"/>
    <w:tmpl w:val="99388910"/>
    <w:styleLink w:val="WW8Num40"/>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44" w15:restartNumberingAfterBreak="0">
    <w:nsid w:val="4E5B4630"/>
    <w:multiLevelType w:val="hybridMultilevel"/>
    <w:tmpl w:val="B6A2F5B8"/>
    <w:lvl w:ilvl="0" w:tplc="67349CD8">
      <w:start w:val="1000"/>
      <w:numFmt w:val="bullet"/>
      <w:lvlText w:val="-"/>
      <w:lvlJc w:val="left"/>
      <w:pPr>
        <w:ind w:left="420" w:hanging="360"/>
      </w:pPr>
      <w:rPr>
        <w:rFonts w:ascii="Arial" w:eastAsia="Calibri" w:hAnsi="Arial" w:cs="Arial" w:hint="default"/>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45" w15:restartNumberingAfterBreak="0">
    <w:nsid w:val="4FA06AC2"/>
    <w:multiLevelType w:val="hybridMultilevel"/>
    <w:tmpl w:val="D47E6766"/>
    <w:lvl w:ilvl="0" w:tplc="7168319A">
      <w:start w:val="1"/>
      <w:numFmt w:val="bullet"/>
      <w:lvlText w:val="–"/>
      <w:lvlJc w:val="left"/>
      <w:pPr>
        <w:ind w:left="720" w:hanging="360"/>
      </w:pPr>
      <w:rPr>
        <w:rFonts w:ascii="Arial" w:eastAsia="Arial" w:hAnsi="Arial" w:cs="Arial" w:hint="default"/>
        <w:w w:val="99"/>
        <w:sz w:val="20"/>
        <w:szCs w:val="2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46" w15:restartNumberingAfterBreak="0">
    <w:nsid w:val="50E0656B"/>
    <w:multiLevelType w:val="hybridMultilevel"/>
    <w:tmpl w:val="079C5DE4"/>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3041367"/>
    <w:multiLevelType w:val="hybridMultilevel"/>
    <w:tmpl w:val="2690ECB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4A21C79"/>
    <w:multiLevelType w:val="hybridMultilevel"/>
    <w:tmpl w:val="0F6857F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5C82D45"/>
    <w:multiLevelType w:val="hybridMultilevel"/>
    <w:tmpl w:val="EFE4A626"/>
    <w:lvl w:ilvl="0" w:tplc="8B000D20">
      <w:start w:val="1"/>
      <w:numFmt w:val="ordinal"/>
      <w:pStyle w:val="Slog2"/>
      <w:lvlText w:val="8.2.%1"/>
      <w:lvlJc w:val="left"/>
      <w:pPr>
        <w:ind w:left="1451" w:hanging="360"/>
      </w:pPr>
      <w:rPr>
        <w:rFonts w:hint="default"/>
      </w:rPr>
    </w:lvl>
    <w:lvl w:ilvl="1" w:tplc="04240019">
      <w:start w:val="1"/>
      <w:numFmt w:val="lowerLetter"/>
      <w:lvlText w:val="%2."/>
      <w:lvlJc w:val="left"/>
      <w:pPr>
        <w:ind w:left="2171" w:hanging="360"/>
      </w:pPr>
    </w:lvl>
    <w:lvl w:ilvl="2" w:tplc="0424001B">
      <w:start w:val="1"/>
      <w:numFmt w:val="lowerRoman"/>
      <w:pStyle w:val="Slog2"/>
      <w:lvlText w:val="%3."/>
      <w:lvlJc w:val="right"/>
      <w:pPr>
        <w:ind w:left="2891" w:hanging="180"/>
      </w:pPr>
    </w:lvl>
    <w:lvl w:ilvl="3" w:tplc="0424000F">
      <w:start w:val="1"/>
      <w:numFmt w:val="decimal"/>
      <w:lvlText w:val="%4."/>
      <w:lvlJc w:val="left"/>
      <w:pPr>
        <w:ind w:left="3611" w:hanging="360"/>
      </w:pPr>
    </w:lvl>
    <w:lvl w:ilvl="4" w:tplc="04240019">
      <w:start w:val="1"/>
      <w:numFmt w:val="lowerLetter"/>
      <w:lvlText w:val="%5."/>
      <w:lvlJc w:val="left"/>
      <w:pPr>
        <w:ind w:left="4331" w:hanging="360"/>
      </w:pPr>
    </w:lvl>
    <w:lvl w:ilvl="5" w:tplc="0424001B">
      <w:start w:val="1"/>
      <w:numFmt w:val="lowerRoman"/>
      <w:lvlText w:val="%6."/>
      <w:lvlJc w:val="right"/>
      <w:pPr>
        <w:ind w:left="5051" w:hanging="180"/>
      </w:pPr>
    </w:lvl>
    <w:lvl w:ilvl="6" w:tplc="0424000F">
      <w:start w:val="1"/>
      <w:numFmt w:val="decimal"/>
      <w:lvlText w:val="%7."/>
      <w:lvlJc w:val="left"/>
      <w:pPr>
        <w:ind w:left="5771" w:hanging="360"/>
      </w:pPr>
    </w:lvl>
    <w:lvl w:ilvl="7" w:tplc="04240019">
      <w:start w:val="1"/>
      <w:numFmt w:val="lowerLetter"/>
      <w:lvlText w:val="%8."/>
      <w:lvlJc w:val="left"/>
      <w:pPr>
        <w:ind w:left="6491" w:hanging="360"/>
      </w:pPr>
    </w:lvl>
    <w:lvl w:ilvl="8" w:tplc="0424001B">
      <w:start w:val="1"/>
      <w:numFmt w:val="lowerRoman"/>
      <w:lvlText w:val="%9."/>
      <w:lvlJc w:val="right"/>
      <w:pPr>
        <w:ind w:left="7211" w:hanging="180"/>
      </w:pPr>
    </w:lvl>
  </w:abstractNum>
  <w:abstractNum w:abstractNumId="50" w15:restartNumberingAfterBreak="0">
    <w:nsid w:val="567E6D9F"/>
    <w:multiLevelType w:val="hybridMultilevel"/>
    <w:tmpl w:val="7232822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570B7A8C"/>
    <w:multiLevelType w:val="multilevel"/>
    <w:tmpl w:val="657E0FCC"/>
    <w:lvl w:ilvl="0">
      <w:start w:val="1"/>
      <w:numFmt w:val="bullet"/>
      <w:lvlText w:val="–"/>
      <w:lvlJc w:val="left"/>
      <w:pPr>
        <w:ind w:left="720" w:hanging="360"/>
      </w:pPr>
      <w:rPr>
        <w:rFonts w:ascii="Arial" w:eastAsia="Arial" w:hAnsi="Arial" w:cs="Arial" w:hint="default"/>
        <w:w w:val="99"/>
        <w:sz w:val="20"/>
        <w:szCs w:val="2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5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53" w15:restartNumberingAfterBreak="0">
    <w:nsid w:val="59D920BA"/>
    <w:multiLevelType w:val="hybridMultilevel"/>
    <w:tmpl w:val="3A32DE1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A134D3C"/>
    <w:multiLevelType w:val="hybridMultilevel"/>
    <w:tmpl w:val="6D5CE31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D960391"/>
    <w:multiLevelType w:val="multilevel"/>
    <w:tmpl w:val="0B7E63DC"/>
    <w:styleLink w:val="WWOutlineListStyle"/>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6" w15:restartNumberingAfterBreak="0">
    <w:nsid w:val="6338361C"/>
    <w:multiLevelType w:val="hybridMultilevel"/>
    <w:tmpl w:val="2AE4B662"/>
    <w:lvl w:ilvl="0" w:tplc="FAC01D54">
      <w:start w:val="1"/>
      <w:numFmt w:val="bullet"/>
      <w:lvlText w:val=""/>
      <w:lvlJc w:val="left"/>
      <w:pPr>
        <w:ind w:left="720" w:hanging="360"/>
      </w:pPr>
      <w:rPr>
        <w:rFonts w:ascii="Symbol" w:hAnsi="Symbol" w:hint="default"/>
      </w:rPr>
    </w:lvl>
    <w:lvl w:ilvl="1" w:tplc="FAC01D54">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63480AF5"/>
    <w:multiLevelType w:val="hybridMultilevel"/>
    <w:tmpl w:val="661EE90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67C94C67"/>
    <w:multiLevelType w:val="hybridMultilevel"/>
    <w:tmpl w:val="9B0ED2A2"/>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9" w15:restartNumberingAfterBreak="0">
    <w:nsid w:val="67CD6474"/>
    <w:multiLevelType w:val="hybridMultilevel"/>
    <w:tmpl w:val="F0D828F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1" w15:restartNumberingAfterBreak="0">
    <w:nsid w:val="6B961C77"/>
    <w:multiLevelType w:val="hybridMultilevel"/>
    <w:tmpl w:val="0F08E252"/>
    <w:lvl w:ilvl="0" w:tplc="74C4EEC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605936"/>
    <w:multiLevelType w:val="hybridMultilevel"/>
    <w:tmpl w:val="84B8EA72"/>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0B656C7"/>
    <w:multiLevelType w:val="hybridMultilevel"/>
    <w:tmpl w:val="B81C8800"/>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45C37B8"/>
    <w:multiLevelType w:val="multilevel"/>
    <w:tmpl w:val="B540FE86"/>
    <w:lvl w:ilvl="0">
      <w:start w:val="1"/>
      <w:numFmt w:val="decimal"/>
      <w:lvlText w:val="%1."/>
      <w:lvlJc w:val="left"/>
      <w:pPr>
        <w:ind w:left="360" w:hanging="360"/>
      </w:pPr>
      <w:rPr>
        <w:rFonts w:hint="default"/>
        <w:u w:val="none"/>
      </w:rPr>
    </w:lvl>
    <w:lvl w:ilvl="1">
      <w:numFmt w:val="bullet"/>
      <w:lvlText w:val="–"/>
      <w:lvlJc w:val="left"/>
      <w:pPr>
        <w:ind w:left="792" w:hanging="432"/>
      </w:pPr>
      <w:rPr>
        <w:rFonts w:ascii="Tahoma" w:eastAsia="Times New Roman" w:hAnsi="Tahoma" w:cs="Tahoma" w:hint="default"/>
      </w:rPr>
    </w:lvl>
    <w:lvl w:ilvl="2">
      <w:numFmt w:val="bullet"/>
      <w:lvlText w:val="–"/>
      <w:lvlJc w:val="left"/>
      <w:pPr>
        <w:ind w:left="1224" w:hanging="504"/>
      </w:pPr>
      <w:rPr>
        <w:rFonts w:ascii="Tahoma" w:eastAsia="Times New Roman" w:hAnsi="Tahoma" w:cs="Tahoma"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758F496F"/>
    <w:multiLevelType w:val="hybridMultilevel"/>
    <w:tmpl w:val="59E6358C"/>
    <w:lvl w:ilvl="0" w:tplc="C68C7B22">
      <w:start w:val="1"/>
      <w:numFmt w:val="ordinal"/>
      <w:pStyle w:val="Slog4mpr"/>
      <w:lvlText w:val="8.2.%1"/>
      <w:lvlJc w:val="left"/>
      <w:pPr>
        <w:ind w:left="2171" w:hanging="360"/>
      </w:pPr>
      <w:rPr>
        <w:rFonts w:hint="default"/>
        <w:b/>
      </w:rPr>
    </w:lvl>
    <w:lvl w:ilvl="1" w:tplc="04240019" w:tentative="1">
      <w:start w:val="1"/>
      <w:numFmt w:val="lowerLetter"/>
      <w:lvlText w:val="%2."/>
      <w:lvlJc w:val="left"/>
      <w:pPr>
        <w:ind w:left="2891" w:hanging="360"/>
      </w:pPr>
    </w:lvl>
    <w:lvl w:ilvl="2" w:tplc="0424001B" w:tentative="1">
      <w:start w:val="1"/>
      <w:numFmt w:val="lowerRoman"/>
      <w:pStyle w:val="Slog4mpr"/>
      <w:lvlText w:val="%3."/>
      <w:lvlJc w:val="right"/>
      <w:pPr>
        <w:ind w:left="3611" w:hanging="180"/>
      </w:pPr>
    </w:lvl>
    <w:lvl w:ilvl="3" w:tplc="0424000F" w:tentative="1">
      <w:start w:val="1"/>
      <w:numFmt w:val="decimal"/>
      <w:lvlText w:val="%4."/>
      <w:lvlJc w:val="left"/>
      <w:pPr>
        <w:ind w:left="4331" w:hanging="360"/>
      </w:pPr>
    </w:lvl>
    <w:lvl w:ilvl="4" w:tplc="04240019" w:tentative="1">
      <w:start w:val="1"/>
      <w:numFmt w:val="lowerLetter"/>
      <w:lvlText w:val="%5."/>
      <w:lvlJc w:val="left"/>
      <w:pPr>
        <w:ind w:left="5051" w:hanging="360"/>
      </w:pPr>
    </w:lvl>
    <w:lvl w:ilvl="5" w:tplc="0424001B" w:tentative="1">
      <w:start w:val="1"/>
      <w:numFmt w:val="lowerRoman"/>
      <w:lvlText w:val="%6."/>
      <w:lvlJc w:val="right"/>
      <w:pPr>
        <w:ind w:left="5771" w:hanging="180"/>
      </w:pPr>
    </w:lvl>
    <w:lvl w:ilvl="6" w:tplc="0424000F" w:tentative="1">
      <w:start w:val="1"/>
      <w:numFmt w:val="decimal"/>
      <w:lvlText w:val="%7."/>
      <w:lvlJc w:val="left"/>
      <w:pPr>
        <w:ind w:left="6491" w:hanging="360"/>
      </w:pPr>
    </w:lvl>
    <w:lvl w:ilvl="7" w:tplc="04240019" w:tentative="1">
      <w:start w:val="1"/>
      <w:numFmt w:val="lowerLetter"/>
      <w:lvlText w:val="%8."/>
      <w:lvlJc w:val="left"/>
      <w:pPr>
        <w:ind w:left="7211" w:hanging="360"/>
      </w:pPr>
    </w:lvl>
    <w:lvl w:ilvl="8" w:tplc="0424001B" w:tentative="1">
      <w:start w:val="1"/>
      <w:numFmt w:val="lowerRoman"/>
      <w:lvlText w:val="%9."/>
      <w:lvlJc w:val="right"/>
      <w:pPr>
        <w:ind w:left="7931" w:hanging="180"/>
      </w:pPr>
    </w:lvl>
  </w:abstractNum>
  <w:abstractNum w:abstractNumId="66" w15:restartNumberingAfterBreak="0">
    <w:nsid w:val="75FC0E43"/>
    <w:multiLevelType w:val="hybridMultilevel"/>
    <w:tmpl w:val="2FF06068"/>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8D96C36"/>
    <w:multiLevelType w:val="multilevel"/>
    <w:tmpl w:val="607C097A"/>
    <w:styleLink w:val="WW8Num27"/>
    <w:lvl w:ilvl="0">
      <w:numFmt w:val="bullet"/>
      <w:lvlText w:val="-"/>
      <w:lvlJc w:val="left"/>
      <w:rPr>
        <w:rFonts w:ascii="Arial" w:hAnsi="Arial" w:cs="Arial"/>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8" w15:restartNumberingAfterBreak="0">
    <w:nsid w:val="7A485CF7"/>
    <w:multiLevelType w:val="hybridMultilevel"/>
    <w:tmpl w:val="568A47FA"/>
    <w:lvl w:ilvl="0" w:tplc="AABEC288">
      <w:start w:val="1"/>
      <w:numFmt w:val="decimal"/>
      <w:lvlText w:val="%1."/>
      <w:lvlJc w:val="left"/>
      <w:pPr>
        <w:ind w:left="720" w:hanging="360"/>
      </w:pPr>
      <w:rPr>
        <w:b w:val="0"/>
      </w:rPr>
    </w:lvl>
    <w:lvl w:ilvl="1" w:tplc="40600C7E">
      <w:start w:val="1"/>
      <w:numFmt w:val="upperLetter"/>
      <w:lvlText w:val="%2)"/>
      <w:lvlJc w:val="left"/>
      <w:pPr>
        <w:ind w:left="1440" w:hanging="360"/>
      </w:pPr>
      <w:rPr>
        <w:rFonts w:hint="default"/>
      </w:r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9" w15:restartNumberingAfterBreak="0">
    <w:nsid w:val="7D730961"/>
    <w:multiLevelType w:val="hybridMultilevel"/>
    <w:tmpl w:val="C278FE72"/>
    <w:lvl w:ilvl="0" w:tplc="7168319A">
      <w:start w:val="1"/>
      <w:numFmt w:val="bullet"/>
      <w:lvlText w:val="–"/>
      <w:lvlJc w:val="left"/>
      <w:pPr>
        <w:ind w:left="720" w:hanging="360"/>
      </w:pPr>
      <w:rPr>
        <w:rFonts w:ascii="Arial" w:eastAsia="Arial" w:hAnsi="Arial" w:cs="Arial" w:hint="default"/>
        <w:w w:val="99"/>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EE85787"/>
    <w:multiLevelType w:val="hybridMultilevel"/>
    <w:tmpl w:val="A0707EC4"/>
    <w:lvl w:ilvl="0" w:tplc="938A8E00">
      <w:start w:val="1"/>
      <w:numFmt w:val="ordinal"/>
      <w:pStyle w:val="Slog4MPR0"/>
      <w:lvlText w:val="9.2.%1"/>
      <w:lvlJc w:val="left"/>
      <w:pPr>
        <w:ind w:left="1811" w:hanging="360"/>
      </w:pPr>
      <w:rPr>
        <w:rFonts w:hint="default"/>
      </w:rPr>
    </w:lvl>
    <w:lvl w:ilvl="1" w:tplc="04240019" w:tentative="1">
      <w:start w:val="1"/>
      <w:numFmt w:val="lowerLetter"/>
      <w:lvlText w:val="%2."/>
      <w:lvlJc w:val="left"/>
      <w:pPr>
        <w:ind w:left="2531" w:hanging="360"/>
      </w:pPr>
    </w:lvl>
    <w:lvl w:ilvl="2" w:tplc="0424001B" w:tentative="1">
      <w:start w:val="1"/>
      <w:numFmt w:val="lowerRoman"/>
      <w:pStyle w:val="Slog4MPR0"/>
      <w:lvlText w:val="%3."/>
      <w:lvlJc w:val="right"/>
      <w:pPr>
        <w:ind w:left="3251" w:hanging="180"/>
      </w:pPr>
    </w:lvl>
    <w:lvl w:ilvl="3" w:tplc="0424000F" w:tentative="1">
      <w:start w:val="1"/>
      <w:numFmt w:val="decimal"/>
      <w:lvlText w:val="%4."/>
      <w:lvlJc w:val="left"/>
      <w:pPr>
        <w:ind w:left="3971" w:hanging="360"/>
      </w:pPr>
    </w:lvl>
    <w:lvl w:ilvl="4" w:tplc="04240019" w:tentative="1">
      <w:start w:val="1"/>
      <w:numFmt w:val="lowerLetter"/>
      <w:lvlText w:val="%5."/>
      <w:lvlJc w:val="left"/>
      <w:pPr>
        <w:ind w:left="4691" w:hanging="360"/>
      </w:pPr>
    </w:lvl>
    <w:lvl w:ilvl="5" w:tplc="0424001B" w:tentative="1">
      <w:start w:val="1"/>
      <w:numFmt w:val="lowerRoman"/>
      <w:lvlText w:val="%6."/>
      <w:lvlJc w:val="right"/>
      <w:pPr>
        <w:ind w:left="5411" w:hanging="180"/>
      </w:pPr>
    </w:lvl>
    <w:lvl w:ilvl="6" w:tplc="0424000F" w:tentative="1">
      <w:start w:val="1"/>
      <w:numFmt w:val="decimal"/>
      <w:lvlText w:val="%7."/>
      <w:lvlJc w:val="left"/>
      <w:pPr>
        <w:ind w:left="6131" w:hanging="360"/>
      </w:pPr>
    </w:lvl>
    <w:lvl w:ilvl="7" w:tplc="04240019" w:tentative="1">
      <w:start w:val="1"/>
      <w:numFmt w:val="lowerLetter"/>
      <w:lvlText w:val="%8."/>
      <w:lvlJc w:val="left"/>
      <w:pPr>
        <w:ind w:left="6851" w:hanging="360"/>
      </w:pPr>
    </w:lvl>
    <w:lvl w:ilvl="8" w:tplc="0424001B" w:tentative="1">
      <w:start w:val="1"/>
      <w:numFmt w:val="lowerRoman"/>
      <w:lvlText w:val="%9."/>
      <w:lvlJc w:val="right"/>
      <w:pPr>
        <w:ind w:left="7571" w:hanging="180"/>
      </w:pPr>
    </w:lvl>
  </w:abstractNum>
  <w:num w:numId="1">
    <w:abstractNumId w:val="10"/>
  </w:num>
  <w:num w:numId="2">
    <w:abstractNumId w:val="52"/>
  </w:num>
  <w:num w:numId="3">
    <w:abstractNumId w:val="67"/>
  </w:num>
  <w:num w:numId="4">
    <w:abstractNumId w:val="25"/>
  </w:num>
  <w:num w:numId="5">
    <w:abstractNumId w:val="49"/>
  </w:num>
  <w:num w:numId="6">
    <w:abstractNumId w:val="31"/>
  </w:num>
  <w:num w:numId="7">
    <w:abstractNumId w:val="33"/>
  </w:num>
  <w:num w:numId="8">
    <w:abstractNumId w:val="60"/>
  </w:num>
  <w:num w:numId="9">
    <w:abstractNumId w:val="55"/>
  </w:num>
  <w:num w:numId="10">
    <w:abstractNumId w:val="70"/>
  </w:num>
  <w:num w:numId="11">
    <w:abstractNumId w:val="21"/>
  </w:num>
  <w:num w:numId="12">
    <w:abstractNumId w:val="13"/>
  </w:num>
  <w:num w:numId="13">
    <w:abstractNumId w:val="15"/>
  </w:num>
  <w:num w:numId="14">
    <w:abstractNumId w:val="39"/>
  </w:num>
  <w:num w:numId="15">
    <w:abstractNumId w:val="29"/>
  </w:num>
  <w:num w:numId="16">
    <w:abstractNumId w:val="14"/>
  </w:num>
  <w:num w:numId="17">
    <w:abstractNumId w:val="43"/>
  </w:num>
  <w:num w:numId="18">
    <w:abstractNumId w:val="34"/>
  </w:num>
  <w:num w:numId="19">
    <w:abstractNumId w:val="65"/>
  </w:num>
  <w:num w:numId="20">
    <w:abstractNumId w:val="28"/>
  </w:num>
  <w:num w:numId="21">
    <w:abstractNumId w:val="7"/>
  </w:num>
  <w:num w:numId="22">
    <w:abstractNumId w:val="53"/>
  </w:num>
  <w:num w:numId="23">
    <w:abstractNumId w:val="23"/>
  </w:num>
  <w:num w:numId="24">
    <w:abstractNumId w:val="66"/>
  </w:num>
  <w:num w:numId="25">
    <w:abstractNumId w:val="17"/>
  </w:num>
  <w:num w:numId="26">
    <w:abstractNumId w:val="20"/>
  </w:num>
  <w:num w:numId="27">
    <w:abstractNumId w:val="37"/>
  </w:num>
  <w:num w:numId="28">
    <w:abstractNumId w:val="36"/>
  </w:num>
  <w:num w:numId="29">
    <w:abstractNumId w:val="46"/>
  </w:num>
  <w:num w:numId="30">
    <w:abstractNumId w:val="42"/>
  </w:num>
  <w:num w:numId="31">
    <w:abstractNumId w:val="45"/>
  </w:num>
  <w:num w:numId="32">
    <w:abstractNumId w:val="32"/>
  </w:num>
  <w:num w:numId="33">
    <w:abstractNumId w:val="22"/>
  </w:num>
  <w:num w:numId="34">
    <w:abstractNumId w:val="16"/>
  </w:num>
  <w:num w:numId="35">
    <w:abstractNumId w:val="22"/>
  </w:num>
  <w:num w:numId="36">
    <w:abstractNumId w:val="68"/>
  </w:num>
  <w:num w:numId="37">
    <w:abstractNumId w:val="19"/>
  </w:num>
  <w:num w:numId="38">
    <w:abstractNumId w:val="64"/>
  </w:num>
  <w:num w:numId="39">
    <w:abstractNumId w:val="47"/>
  </w:num>
  <w:num w:numId="40">
    <w:abstractNumId w:val="8"/>
  </w:num>
  <w:num w:numId="41">
    <w:abstractNumId w:val="24"/>
  </w:num>
  <w:num w:numId="42">
    <w:abstractNumId w:val="24"/>
    <w:lvlOverride w:ilvl="0">
      <w:startOverride w:val="5"/>
    </w:lvlOverride>
    <w:lvlOverride w:ilvl="1">
      <w:startOverride w:val="1"/>
    </w:lvlOverride>
    <w:lvlOverride w:ilvl="2">
      <w:startOverride w:val="1"/>
    </w:lvlOverride>
  </w:num>
  <w:num w:numId="43">
    <w:abstractNumId w:val="12"/>
  </w:num>
  <w:num w:numId="44">
    <w:abstractNumId w:val="27"/>
  </w:num>
  <w:num w:numId="45">
    <w:abstractNumId w:val="56"/>
  </w:num>
  <w:num w:numId="46">
    <w:abstractNumId w:val="40"/>
  </w:num>
  <w:num w:numId="47">
    <w:abstractNumId w:val="61"/>
  </w:num>
  <w:num w:numId="48">
    <w:abstractNumId w:val="51"/>
  </w:num>
  <w:num w:numId="49">
    <w:abstractNumId w:val="57"/>
  </w:num>
  <w:num w:numId="50">
    <w:abstractNumId w:val="30"/>
  </w:num>
  <w:num w:numId="51">
    <w:abstractNumId w:val="58"/>
  </w:num>
  <w:num w:numId="52">
    <w:abstractNumId w:val="35"/>
  </w:num>
  <w:num w:numId="53">
    <w:abstractNumId w:val="48"/>
  </w:num>
  <w:num w:numId="54">
    <w:abstractNumId w:val="63"/>
  </w:num>
  <w:num w:numId="55">
    <w:abstractNumId w:val="9"/>
  </w:num>
  <w:num w:numId="56">
    <w:abstractNumId w:val="41"/>
  </w:num>
  <w:num w:numId="57">
    <w:abstractNumId w:val="69"/>
  </w:num>
  <w:num w:numId="58">
    <w:abstractNumId w:val="59"/>
  </w:num>
  <w:num w:numId="59">
    <w:abstractNumId w:val="38"/>
  </w:num>
  <w:num w:numId="60">
    <w:abstractNumId w:val="26"/>
  </w:num>
  <w:num w:numId="61">
    <w:abstractNumId w:val="62"/>
  </w:num>
  <w:num w:numId="62">
    <w:abstractNumId w:val="11"/>
  </w:num>
  <w:num w:numId="63">
    <w:abstractNumId w:val="50"/>
  </w:num>
  <w:num w:numId="64">
    <w:abstractNumId w:val="18"/>
  </w:num>
  <w:num w:numId="65">
    <w:abstractNumId w:val="24"/>
    <w:lvlOverride w:ilvl="0">
      <w:startOverride w:val="5"/>
    </w:lvlOverride>
    <w:lvlOverride w:ilvl="1">
      <w:startOverride w:val="4"/>
    </w:lvlOverride>
  </w:num>
  <w:num w:numId="66">
    <w:abstractNumId w:val="16"/>
  </w:num>
  <w:num w:numId="67">
    <w:abstractNumId w:val="44"/>
  </w:num>
  <w:num w:numId="68">
    <w:abstractNumId w:val="54"/>
  </w:num>
  <w:num w:numId="6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52F9"/>
    <w:rsid w:val="000001CE"/>
    <w:rsid w:val="00002113"/>
    <w:rsid w:val="00003428"/>
    <w:rsid w:val="00004449"/>
    <w:rsid w:val="000053C5"/>
    <w:rsid w:val="00005A63"/>
    <w:rsid w:val="00005D5B"/>
    <w:rsid w:val="000069D1"/>
    <w:rsid w:val="0001086B"/>
    <w:rsid w:val="00010AB0"/>
    <w:rsid w:val="00012248"/>
    <w:rsid w:val="00012D74"/>
    <w:rsid w:val="0001339A"/>
    <w:rsid w:val="00013EC9"/>
    <w:rsid w:val="00014076"/>
    <w:rsid w:val="00015EA4"/>
    <w:rsid w:val="00020642"/>
    <w:rsid w:val="000208C6"/>
    <w:rsid w:val="00021244"/>
    <w:rsid w:val="00021B38"/>
    <w:rsid w:val="00022DDA"/>
    <w:rsid w:val="000231BB"/>
    <w:rsid w:val="00023B5E"/>
    <w:rsid w:val="00024ED9"/>
    <w:rsid w:val="000251D9"/>
    <w:rsid w:val="00025FC5"/>
    <w:rsid w:val="00027440"/>
    <w:rsid w:val="0002793D"/>
    <w:rsid w:val="00027EA8"/>
    <w:rsid w:val="00030098"/>
    <w:rsid w:val="0003080C"/>
    <w:rsid w:val="000312EF"/>
    <w:rsid w:val="0003184F"/>
    <w:rsid w:val="00031C37"/>
    <w:rsid w:val="00031DCC"/>
    <w:rsid w:val="00033795"/>
    <w:rsid w:val="000343AC"/>
    <w:rsid w:val="000400C5"/>
    <w:rsid w:val="00040782"/>
    <w:rsid w:val="000417CB"/>
    <w:rsid w:val="00042490"/>
    <w:rsid w:val="00042705"/>
    <w:rsid w:val="00043122"/>
    <w:rsid w:val="000446B4"/>
    <w:rsid w:val="0005164B"/>
    <w:rsid w:val="00052236"/>
    <w:rsid w:val="000522DD"/>
    <w:rsid w:val="000547DB"/>
    <w:rsid w:val="00055587"/>
    <w:rsid w:val="00055B14"/>
    <w:rsid w:val="00061AEE"/>
    <w:rsid w:val="00061D43"/>
    <w:rsid w:val="000637F1"/>
    <w:rsid w:val="000643B2"/>
    <w:rsid w:val="00066291"/>
    <w:rsid w:val="00066295"/>
    <w:rsid w:val="0007076F"/>
    <w:rsid w:val="00072105"/>
    <w:rsid w:val="00073961"/>
    <w:rsid w:val="00073ACC"/>
    <w:rsid w:val="00075969"/>
    <w:rsid w:val="00075EC6"/>
    <w:rsid w:val="000766FD"/>
    <w:rsid w:val="0007698B"/>
    <w:rsid w:val="000779B2"/>
    <w:rsid w:val="00077AB2"/>
    <w:rsid w:val="0008181A"/>
    <w:rsid w:val="000819D8"/>
    <w:rsid w:val="00081A9C"/>
    <w:rsid w:val="00082431"/>
    <w:rsid w:val="00084233"/>
    <w:rsid w:val="000848B1"/>
    <w:rsid w:val="00085E77"/>
    <w:rsid w:val="00086201"/>
    <w:rsid w:val="000873A6"/>
    <w:rsid w:val="00090584"/>
    <w:rsid w:val="00091612"/>
    <w:rsid w:val="00091814"/>
    <w:rsid w:val="00092F3C"/>
    <w:rsid w:val="00093F1B"/>
    <w:rsid w:val="000956FF"/>
    <w:rsid w:val="00096F7C"/>
    <w:rsid w:val="000A1161"/>
    <w:rsid w:val="000A1C1D"/>
    <w:rsid w:val="000A3D07"/>
    <w:rsid w:val="000A4251"/>
    <w:rsid w:val="000A43FE"/>
    <w:rsid w:val="000A4440"/>
    <w:rsid w:val="000A51B4"/>
    <w:rsid w:val="000B0397"/>
    <w:rsid w:val="000B2DEB"/>
    <w:rsid w:val="000B304E"/>
    <w:rsid w:val="000B49DA"/>
    <w:rsid w:val="000B5274"/>
    <w:rsid w:val="000B7736"/>
    <w:rsid w:val="000C0646"/>
    <w:rsid w:val="000C09AE"/>
    <w:rsid w:val="000C10C9"/>
    <w:rsid w:val="000C17DF"/>
    <w:rsid w:val="000C2225"/>
    <w:rsid w:val="000C2841"/>
    <w:rsid w:val="000C43F1"/>
    <w:rsid w:val="000C5330"/>
    <w:rsid w:val="000C6B7F"/>
    <w:rsid w:val="000C7872"/>
    <w:rsid w:val="000D05C5"/>
    <w:rsid w:val="000D2429"/>
    <w:rsid w:val="000D30EA"/>
    <w:rsid w:val="000D67E9"/>
    <w:rsid w:val="000D7B82"/>
    <w:rsid w:val="000D7F2A"/>
    <w:rsid w:val="000E22B0"/>
    <w:rsid w:val="000E22BB"/>
    <w:rsid w:val="000E251D"/>
    <w:rsid w:val="000E3742"/>
    <w:rsid w:val="000E3843"/>
    <w:rsid w:val="000F01DB"/>
    <w:rsid w:val="000F0208"/>
    <w:rsid w:val="000F179D"/>
    <w:rsid w:val="000F2314"/>
    <w:rsid w:val="000F4509"/>
    <w:rsid w:val="000F4778"/>
    <w:rsid w:val="000F49B7"/>
    <w:rsid w:val="000F4AA6"/>
    <w:rsid w:val="000F6618"/>
    <w:rsid w:val="0010600D"/>
    <w:rsid w:val="00106DAB"/>
    <w:rsid w:val="00110244"/>
    <w:rsid w:val="001144B2"/>
    <w:rsid w:val="00114E2C"/>
    <w:rsid w:val="001160A7"/>
    <w:rsid w:val="0011683A"/>
    <w:rsid w:val="00116B41"/>
    <w:rsid w:val="00117A90"/>
    <w:rsid w:val="0012053A"/>
    <w:rsid w:val="00120FFB"/>
    <w:rsid w:val="00124F07"/>
    <w:rsid w:val="001253F0"/>
    <w:rsid w:val="0012547F"/>
    <w:rsid w:val="00125685"/>
    <w:rsid w:val="001262C8"/>
    <w:rsid w:val="001272E4"/>
    <w:rsid w:val="001302AA"/>
    <w:rsid w:val="001304EB"/>
    <w:rsid w:val="00130FB3"/>
    <w:rsid w:val="00131729"/>
    <w:rsid w:val="0013290F"/>
    <w:rsid w:val="00132F00"/>
    <w:rsid w:val="00135590"/>
    <w:rsid w:val="00135816"/>
    <w:rsid w:val="001367A6"/>
    <w:rsid w:val="00136B25"/>
    <w:rsid w:val="00141C54"/>
    <w:rsid w:val="001431D8"/>
    <w:rsid w:val="00143572"/>
    <w:rsid w:val="00145112"/>
    <w:rsid w:val="001452A7"/>
    <w:rsid w:val="00145627"/>
    <w:rsid w:val="0015003C"/>
    <w:rsid w:val="001502BE"/>
    <w:rsid w:val="00150372"/>
    <w:rsid w:val="001517C3"/>
    <w:rsid w:val="0015225D"/>
    <w:rsid w:val="0015262C"/>
    <w:rsid w:val="00152FE2"/>
    <w:rsid w:val="00153891"/>
    <w:rsid w:val="00154869"/>
    <w:rsid w:val="00155629"/>
    <w:rsid w:val="00156BC6"/>
    <w:rsid w:val="00157842"/>
    <w:rsid w:val="00162ECB"/>
    <w:rsid w:val="00163322"/>
    <w:rsid w:val="0016347F"/>
    <w:rsid w:val="00164286"/>
    <w:rsid w:val="00164662"/>
    <w:rsid w:val="001649DC"/>
    <w:rsid w:val="001662BD"/>
    <w:rsid w:val="00166980"/>
    <w:rsid w:val="0016790A"/>
    <w:rsid w:val="00167D99"/>
    <w:rsid w:val="00170C80"/>
    <w:rsid w:val="00170DDD"/>
    <w:rsid w:val="00176095"/>
    <w:rsid w:val="00181693"/>
    <w:rsid w:val="00181987"/>
    <w:rsid w:val="001825D0"/>
    <w:rsid w:val="00182B51"/>
    <w:rsid w:val="00182D9A"/>
    <w:rsid w:val="00182ED8"/>
    <w:rsid w:val="00183E15"/>
    <w:rsid w:val="00183F59"/>
    <w:rsid w:val="00186CEF"/>
    <w:rsid w:val="001871D9"/>
    <w:rsid w:val="00187F80"/>
    <w:rsid w:val="00190D9B"/>
    <w:rsid w:val="00191689"/>
    <w:rsid w:val="00191778"/>
    <w:rsid w:val="0019483C"/>
    <w:rsid w:val="00196B32"/>
    <w:rsid w:val="0019712D"/>
    <w:rsid w:val="001A32A4"/>
    <w:rsid w:val="001A492F"/>
    <w:rsid w:val="001A56F9"/>
    <w:rsid w:val="001A5888"/>
    <w:rsid w:val="001A7280"/>
    <w:rsid w:val="001B19BA"/>
    <w:rsid w:val="001B3B05"/>
    <w:rsid w:val="001B4DEE"/>
    <w:rsid w:val="001B65C5"/>
    <w:rsid w:val="001B6BDA"/>
    <w:rsid w:val="001B717E"/>
    <w:rsid w:val="001C0B76"/>
    <w:rsid w:val="001C0B78"/>
    <w:rsid w:val="001C0FC5"/>
    <w:rsid w:val="001C1ACC"/>
    <w:rsid w:val="001C30E2"/>
    <w:rsid w:val="001C3A37"/>
    <w:rsid w:val="001C54C6"/>
    <w:rsid w:val="001C5E99"/>
    <w:rsid w:val="001C6133"/>
    <w:rsid w:val="001C6626"/>
    <w:rsid w:val="001C6718"/>
    <w:rsid w:val="001C7079"/>
    <w:rsid w:val="001C78C6"/>
    <w:rsid w:val="001C7DAB"/>
    <w:rsid w:val="001C7F4C"/>
    <w:rsid w:val="001D0A0C"/>
    <w:rsid w:val="001D1B02"/>
    <w:rsid w:val="001D424C"/>
    <w:rsid w:val="001D42DF"/>
    <w:rsid w:val="001D6CE4"/>
    <w:rsid w:val="001D6F95"/>
    <w:rsid w:val="001D7FCC"/>
    <w:rsid w:val="001E0A87"/>
    <w:rsid w:val="001E0E40"/>
    <w:rsid w:val="001E18B6"/>
    <w:rsid w:val="001E1A7F"/>
    <w:rsid w:val="001E3017"/>
    <w:rsid w:val="001E5D50"/>
    <w:rsid w:val="001E5FF3"/>
    <w:rsid w:val="001E66B1"/>
    <w:rsid w:val="001F1B0C"/>
    <w:rsid w:val="001F1F6D"/>
    <w:rsid w:val="001F4184"/>
    <w:rsid w:val="001F5E89"/>
    <w:rsid w:val="001F6635"/>
    <w:rsid w:val="001F6757"/>
    <w:rsid w:val="001F6FF9"/>
    <w:rsid w:val="001F74D5"/>
    <w:rsid w:val="001F76F4"/>
    <w:rsid w:val="001F77C3"/>
    <w:rsid w:val="001F7DF1"/>
    <w:rsid w:val="00201F2F"/>
    <w:rsid w:val="002025D4"/>
    <w:rsid w:val="00202A87"/>
    <w:rsid w:val="00203458"/>
    <w:rsid w:val="002042A0"/>
    <w:rsid w:val="00205BB1"/>
    <w:rsid w:val="0021018E"/>
    <w:rsid w:val="0021067B"/>
    <w:rsid w:val="00210965"/>
    <w:rsid w:val="002121ED"/>
    <w:rsid w:val="00212E96"/>
    <w:rsid w:val="002135AF"/>
    <w:rsid w:val="002161B8"/>
    <w:rsid w:val="00217BFC"/>
    <w:rsid w:val="002241AF"/>
    <w:rsid w:val="00225778"/>
    <w:rsid w:val="00226950"/>
    <w:rsid w:val="00226D5B"/>
    <w:rsid w:val="00230FD2"/>
    <w:rsid w:val="0023442F"/>
    <w:rsid w:val="00235377"/>
    <w:rsid w:val="002379B8"/>
    <w:rsid w:val="00241C26"/>
    <w:rsid w:val="00244621"/>
    <w:rsid w:val="00245447"/>
    <w:rsid w:val="00245AC5"/>
    <w:rsid w:val="00246C71"/>
    <w:rsid w:val="00247910"/>
    <w:rsid w:val="00250C72"/>
    <w:rsid w:val="002510B5"/>
    <w:rsid w:val="00252A0A"/>
    <w:rsid w:val="002539DD"/>
    <w:rsid w:val="00253AC3"/>
    <w:rsid w:val="00253BF6"/>
    <w:rsid w:val="00253CED"/>
    <w:rsid w:val="00254243"/>
    <w:rsid w:val="0025425A"/>
    <w:rsid w:val="00254626"/>
    <w:rsid w:val="00257CC7"/>
    <w:rsid w:val="00257FA5"/>
    <w:rsid w:val="00260666"/>
    <w:rsid w:val="002615FA"/>
    <w:rsid w:val="002619D1"/>
    <w:rsid w:val="00261F88"/>
    <w:rsid w:val="00264AF3"/>
    <w:rsid w:val="00266F23"/>
    <w:rsid w:val="002678E0"/>
    <w:rsid w:val="0027241E"/>
    <w:rsid w:val="00272C0A"/>
    <w:rsid w:val="0027496D"/>
    <w:rsid w:val="00275BD2"/>
    <w:rsid w:val="00276353"/>
    <w:rsid w:val="00276402"/>
    <w:rsid w:val="002767E1"/>
    <w:rsid w:val="002768F0"/>
    <w:rsid w:val="00276A2A"/>
    <w:rsid w:val="00277C08"/>
    <w:rsid w:val="00277F30"/>
    <w:rsid w:val="00280767"/>
    <w:rsid w:val="002815C1"/>
    <w:rsid w:val="002932E8"/>
    <w:rsid w:val="00297221"/>
    <w:rsid w:val="002A1F52"/>
    <w:rsid w:val="002A34AE"/>
    <w:rsid w:val="002A3733"/>
    <w:rsid w:val="002A5928"/>
    <w:rsid w:val="002A7D75"/>
    <w:rsid w:val="002B0505"/>
    <w:rsid w:val="002B1FE2"/>
    <w:rsid w:val="002B49D8"/>
    <w:rsid w:val="002B54FB"/>
    <w:rsid w:val="002B7545"/>
    <w:rsid w:val="002C05AF"/>
    <w:rsid w:val="002C2FC6"/>
    <w:rsid w:val="002C494B"/>
    <w:rsid w:val="002C49FB"/>
    <w:rsid w:val="002C5260"/>
    <w:rsid w:val="002C52DE"/>
    <w:rsid w:val="002D0157"/>
    <w:rsid w:val="002D11A9"/>
    <w:rsid w:val="002D21DD"/>
    <w:rsid w:val="002D2764"/>
    <w:rsid w:val="002D31A6"/>
    <w:rsid w:val="002D52A4"/>
    <w:rsid w:val="002E04CC"/>
    <w:rsid w:val="002E05A1"/>
    <w:rsid w:val="002E144D"/>
    <w:rsid w:val="002E19AA"/>
    <w:rsid w:val="002E1DC9"/>
    <w:rsid w:val="002E4231"/>
    <w:rsid w:val="002E498B"/>
    <w:rsid w:val="002E648C"/>
    <w:rsid w:val="002E7456"/>
    <w:rsid w:val="002E76A5"/>
    <w:rsid w:val="002E7BB9"/>
    <w:rsid w:val="002E7BEA"/>
    <w:rsid w:val="002F0463"/>
    <w:rsid w:val="002F12FE"/>
    <w:rsid w:val="002F1A1E"/>
    <w:rsid w:val="002F2983"/>
    <w:rsid w:val="002F3197"/>
    <w:rsid w:val="002F399B"/>
    <w:rsid w:val="003001F9"/>
    <w:rsid w:val="00302751"/>
    <w:rsid w:val="00306C13"/>
    <w:rsid w:val="00310045"/>
    <w:rsid w:val="00311351"/>
    <w:rsid w:val="0031255C"/>
    <w:rsid w:val="00312579"/>
    <w:rsid w:val="00312E87"/>
    <w:rsid w:val="0031482E"/>
    <w:rsid w:val="0031489D"/>
    <w:rsid w:val="003154CA"/>
    <w:rsid w:val="00317F2B"/>
    <w:rsid w:val="00320E60"/>
    <w:rsid w:val="0032288B"/>
    <w:rsid w:val="003236D9"/>
    <w:rsid w:val="003236FD"/>
    <w:rsid w:val="003242B5"/>
    <w:rsid w:val="0032505A"/>
    <w:rsid w:val="00325B06"/>
    <w:rsid w:val="00325EB3"/>
    <w:rsid w:val="00326E77"/>
    <w:rsid w:val="0032751C"/>
    <w:rsid w:val="0033090C"/>
    <w:rsid w:val="00330C6C"/>
    <w:rsid w:val="00332063"/>
    <w:rsid w:val="003344D2"/>
    <w:rsid w:val="00334529"/>
    <w:rsid w:val="00334A97"/>
    <w:rsid w:val="00335C7C"/>
    <w:rsid w:val="00336256"/>
    <w:rsid w:val="00337147"/>
    <w:rsid w:val="00340933"/>
    <w:rsid w:val="00342FAD"/>
    <w:rsid w:val="0034383D"/>
    <w:rsid w:val="00343D49"/>
    <w:rsid w:val="00344AC0"/>
    <w:rsid w:val="0034642B"/>
    <w:rsid w:val="00346722"/>
    <w:rsid w:val="00350C8A"/>
    <w:rsid w:val="00351AC2"/>
    <w:rsid w:val="003528B0"/>
    <w:rsid w:val="00352D2B"/>
    <w:rsid w:val="00355644"/>
    <w:rsid w:val="0035588D"/>
    <w:rsid w:val="0035636F"/>
    <w:rsid w:val="00356EA9"/>
    <w:rsid w:val="003623BB"/>
    <w:rsid w:val="00362EDF"/>
    <w:rsid w:val="00364346"/>
    <w:rsid w:val="0036518C"/>
    <w:rsid w:val="00370F90"/>
    <w:rsid w:val="003718FD"/>
    <w:rsid w:val="00372934"/>
    <w:rsid w:val="00373DB2"/>
    <w:rsid w:val="00376891"/>
    <w:rsid w:val="00377160"/>
    <w:rsid w:val="00384A5B"/>
    <w:rsid w:val="00386794"/>
    <w:rsid w:val="003875F2"/>
    <w:rsid w:val="00390254"/>
    <w:rsid w:val="00390F7B"/>
    <w:rsid w:val="00393748"/>
    <w:rsid w:val="00394153"/>
    <w:rsid w:val="00396444"/>
    <w:rsid w:val="0039687D"/>
    <w:rsid w:val="00396C07"/>
    <w:rsid w:val="00397424"/>
    <w:rsid w:val="003A0EA9"/>
    <w:rsid w:val="003A28B9"/>
    <w:rsid w:val="003A2BE6"/>
    <w:rsid w:val="003A3E41"/>
    <w:rsid w:val="003A4047"/>
    <w:rsid w:val="003A43D7"/>
    <w:rsid w:val="003A469E"/>
    <w:rsid w:val="003A4921"/>
    <w:rsid w:val="003A4C0B"/>
    <w:rsid w:val="003A5729"/>
    <w:rsid w:val="003A57AC"/>
    <w:rsid w:val="003A7696"/>
    <w:rsid w:val="003B4C9F"/>
    <w:rsid w:val="003B58F6"/>
    <w:rsid w:val="003C07D9"/>
    <w:rsid w:val="003C1CB3"/>
    <w:rsid w:val="003C2E4E"/>
    <w:rsid w:val="003C6162"/>
    <w:rsid w:val="003C62C0"/>
    <w:rsid w:val="003D1589"/>
    <w:rsid w:val="003D60C2"/>
    <w:rsid w:val="003D6834"/>
    <w:rsid w:val="003D70A3"/>
    <w:rsid w:val="003E06E1"/>
    <w:rsid w:val="003E503D"/>
    <w:rsid w:val="003E5518"/>
    <w:rsid w:val="003E612B"/>
    <w:rsid w:val="003E6980"/>
    <w:rsid w:val="003E763D"/>
    <w:rsid w:val="003F04D8"/>
    <w:rsid w:val="003F1018"/>
    <w:rsid w:val="003F18BC"/>
    <w:rsid w:val="003F1C3D"/>
    <w:rsid w:val="003F486B"/>
    <w:rsid w:val="00400808"/>
    <w:rsid w:val="00400A98"/>
    <w:rsid w:val="00400B16"/>
    <w:rsid w:val="00406913"/>
    <w:rsid w:val="0040789E"/>
    <w:rsid w:val="00413160"/>
    <w:rsid w:val="00414B08"/>
    <w:rsid w:val="00414BB3"/>
    <w:rsid w:val="00414D68"/>
    <w:rsid w:val="00415224"/>
    <w:rsid w:val="0041644F"/>
    <w:rsid w:val="00417C6B"/>
    <w:rsid w:val="00421159"/>
    <w:rsid w:val="00423283"/>
    <w:rsid w:val="00423979"/>
    <w:rsid w:val="00425C8F"/>
    <w:rsid w:val="00426CF0"/>
    <w:rsid w:val="004274B0"/>
    <w:rsid w:val="004303B2"/>
    <w:rsid w:val="00432540"/>
    <w:rsid w:val="00433150"/>
    <w:rsid w:val="004358F2"/>
    <w:rsid w:val="00435E20"/>
    <w:rsid w:val="004367E7"/>
    <w:rsid w:val="00437699"/>
    <w:rsid w:val="00441BD7"/>
    <w:rsid w:val="00443BF1"/>
    <w:rsid w:val="004445C6"/>
    <w:rsid w:val="00444EF4"/>
    <w:rsid w:val="00445936"/>
    <w:rsid w:val="00445CB6"/>
    <w:rsid w:val="00447AB5"/>
    <w:rsid w:val="00451A55"/>
    <w:rsid w:val="00451FA1"/>
    <w:rsid w:val="004528E7"/>
    <w:rsid w:val="004529A1"/>
    <w:rsid w:val="00452C6D"/>
    <w:rsid w:val="00456399"/>
    <w:rsid w:val="00457198"/>
    <w:rsid w:val="00457468"/>
    <w:rsid w:val="004607B0"/>
    <w:rsid w:val="00460C46"/>
    <w:rsid w:val="004617DF"/>
    <w:rsid w:val="00465390"/>
    <w:rsid w:val="004667D6"/>
    <w:rsid w:val="00470FE7"/>
    <w:rsid w:val="0047112A"/>
    <w:rsid w:val="00471672"/>
    <w:rsid w:val="00471AC3"/>
    <w:rsid w:val="0047247C"/>
    <w:rsid w:val="00472A72"/>
    <w:rsid w:val="00474CD4"/>
    <w:rsid w:val="00474FEC"/>
    <w:rsid w:val="00476A17"/>
    <w:rsid w:val="004779CE"/>
    <w:rsid w:val="0048094A"/>
    <w:rsid w:val="00480A4F"/>
    <w:rsid w:val="00481EA2"/>
    <w:rsid w:val="004840FB"/>
    <w:rsid w:val="00486028"/>
    <w:rsid w:val="00486AC8"/>
    <w:rsid w:val="00492D6D"/>
    <w:rsid w:val="0049307C"/>
    <w:rsid w:val="00497942"/>
    <w:rsid w:val="004A0152"/>
    <w:rsid w:val="004A1F82"/>
    <w:rsid w:val="004A2C87"/>
    <w:rsid w:val="004A30DA"/>
    <w:rsid w:val="004A3A16"/>
    <w:rsid w:val="004A67EC"/>
    <w:rsid w:val="004B1394"/>
    <w:rsid w:val="004B23BC"/>
    <w:rsid w:val="004B23EE"/>
    <w:rsid w:val="004B2B60"/>
    <w:rsid w:val="004B5852"/>
    <w:rsid w:val="004B62C1"/>
    <w:rsid w:val="004B66AC"/>
    <w:rsid w:val="004B730A"/>
    <w:rsid w:val="004C188F"/>
    <w:rsid w:val="004C2B04"/>
    <w:rsid w:val="004C7098"/>
    <w:rsid w:val="004C7802"/>
    <w:rsid w:val="004C7FEC"/>
    <w:rsid w:val="004D0BCB"/>
    <w:rsid w:val="004D372C"/>
    <w:rsid w:val="004D44FB"/>
    <w:rsid w:val="004D5647"/>
    <w:rsid w:val="004D5A8C"/>
    <w:rsid w:val="004D5AA9"/>
    <w:rsid w:val="004D7BBB"/>
    <w:rsid w:val="004E0E2B"/>
    <w:rsid w:val="004E15CC"/>
    <w:rsid w:val="004E1ED5"/>
    <w:rsid w:val="004E2BEC"/>
    <w:rsid w:val="004E432D"/>
    <w:rsid w:val="004E5FDE"/>
    <w:rsid w:val="004E6D21"/>
    <w:rsid w:val="004E70C8"/>
    <w:rsid w:val="004E7116"/>
    <w:rsid w:val="004F11B9"/>
    <w:rsid w:val="004F1509"/>
    <w:rsid w:val="004F3840"/>
    <w:rsid w:val="004F6594"/>
    <w:rsid w:val="004F6C5B"/>
    <w:rsid w:val="004F716D"/>
    <w:rsid w:val="004F759C"/>
    <w:rsid w:val="00500297"/>
    <w:rsid w:val="0050238A"/>
    <w:rsid w:val="00502EBF"/>
    <w:rsid w:val="005038C3"/>
    <w:rsid w:val="00503C21"/>
    <w:rsid w:val="005101D2"/>
    <w:rsid w:val="00511D99"/>
    <w:rsid w:val="005128BA"/>
    <w:rsid w:val="005146D2"/>
    <w:rsid w:val="00514F64"/>
    <w:rsid w:val="00515959"/>
    <w:rsid w:val="00517EAE"/>
    <w:rsid w:val="00521CE6"/>
    <w:rsid w:val="0052253F"/>
    <w:rsid w:val="00522FF7"/>
    <w:rsid w:val="00525F07"/>
    <w:rsid w:val="00527680"/>
    <w:rsid w:val="00527F96"/>
    <w:rsid w:val="005310DA"/>
    <w:rsid w:val="0053123B"/>
    <w:rsid w:val="00532973"/>
    <w:rsid w:val="005372F5"/>
    <w:rsid w:val="005414A3"/>
    <w:rsid w:val="00542433"/>
    <w:rsid w:val="00542734"/>
    <w:rsid w:val="005436C4"/>
    <w:rsid w:val="00545A7F"/>
    <w:rsid w:val="00545B21"/>
    <w:rsid w:val="0054692B"/>
    <w:rsid w:val="00547A45"/>
    <w:rsid w:val="005505EB"/>
    <w:rsid w:val="005521AC"/>
    <w:rsid w:val="00554D8A"/>
    <w:rsid w:val="00554E76"/>
    <w:rsid w:val="00556B02"/>
    <w:rsid w:val="00556F4B"/>
    <w:rsid w:val="00557384"/>
    <w:rsid w:val="00557DF3"/>
    <w:rsid w:val="005609EC"/>
    <w:rsid w:val="005635A3"/>
    <w:rsid w:val="00564B3C"/>
    <w:rsid w:val="00566EF9"/>
    <w:rsid w:val="005677BA"/>
    <w:rsid w:val="00571579"/>
    <w:rsid w:val="00571FC6"/>
    <w:rsid w:val="005721FC"/>
    <w:rsid w:val="00574CF0"/>
    <w:rsid w:val="0057598B"/>
    <w:rsid w:val="00576D01"/>
    <w:rsid w:val="005773D7"/>
    <w:rsid w:val="005777B7"/>
    <w:rsid w:val="00581B33"/>
    <w:rsid w:val="00581EF6"/>
    <w:rsid w:val="0058269D"/>
    <w:rsid w:val="00582EC8"/>
    <w:rsid w:val="00583361"/>
    <w:rsid w:val="00584083"/>
    <w:rsid w:val="00585412"/>
    <w:rsid w:val="00586D05"/>
    <w:rsid w:val="00591664"/>
    <w:rsid w:val="00591B4C"/>
    <w:rsid w:val="00593DBF"/>
    <w:rsid w:val="0059482B"/>
    <w:rsid w:val="00595308"/>
    <w:rsid w:val="00596B2B"/>
    <w:rsid w:val="005972AC"/>
    <w:rsid w:val="005A10FD"/>
    <w:rsid w:val="005A1AFA"/>
    <w:rsid w:val="005A2C57"/>
    <w:rsid w:val="005A3D94"/>
    <w:rsid w:val="005A3E1E"/>
    <w:rsid w:val="005A467B"/>
    <w:rsid w:val="005A774B"/>
    <w:rsid w:val="005B0E13"/>
    <w:rsid w:val="005B102A"/>
    <w:rsid w:val="005B1A05"/>
    <w:rsid w:val="005B1A74"/>
    <w:rsid w:val="005B3170"/>
    <w:rsid w:val="005B42E1"/>
    <w:rsid w:val="005B45E3"/>
    <w:rsid w:val="005B5FDB"/>
    <w:rsid w:val="005B621C"/>
    <w:rsid w:val="005B675D"/>
    <w:rsid w:val="005B73E6"/>
    <w:rsid w:val="005B7ABB"/>
    <w:rsid w:val="005C0E9E"/>
    <w:rsid w:val="005C1C12"/>
    <w:rsid w:val="005C2899"/>
    <w:rsid w:val="005C2DE2"/>
    <w:rsid w:val="005C4D86"/>
    <w:rsid w:val="005C619F"/>
    <w:rsid w:val="005C636B"/>
    <w:rsid w:val="005D0699"/>
    <w:rsid w:val="005D1017"/>
    <w:rsid w:val="005D2169"/>
    <w:rsid w:val="005D21BC"/>
    <w:rsid w:val="005D2AE0"/>
    <w:rsid w:val="005D3FB9"/>
    <w:rsid w:val="005D5D7B"/>
    <w:rsid w:val="005D6E9B"/>
    <w:rsid w:val="005D743E"/>
    <w:rsid w:val="005E0AFC"/>
    <w:rsid w:val="005E0E52"/>
    <w:rsid w:val="005E1727"/>
    <w:rsid w:val="005E1CF6"/>
    <w:rsid w:val="005E3E88"/>
    <w:rsid w:val="005E58FD"/>
    <w:rsid w:val="005E6A6E"/>
    <w:rsid w:val="005E77FA"/>
    <w:rsid w:val="005E7A1C"/>
    <w:rsid w:val="005E7A95"/>
    <w:rsid w:val="005E7C6F"/>
    <w:rsid w:val="005E7D1E"/>
    <w:rsid w:val="005F0A42"/>
    <w:rsid w:val="005F0AAB"/>
    <w:rsid w:val="005F3090"/>
    <w:rsid w:val="005F3491"/>
    <w:rsid w:val="005F39CE"/>
    <w:rsid w:val="005F5B21"/>
    <w:rsid w:val="005F6560"/>
    <w:rsid w:val="005F755D"/>
    <w:rsid w:val="005F7FAD"/>
    <w:rsid w:val="005F7FC7"/>
    <w:rsid w:val="00600026"/>
    <w:rsid w:val="00602904"/>
    <w:rsid w:val="006067E4"/>
    <w:rsid w:val="00610035"/>
    <w:rsid w:val="006100F1"/>
    <w:rsid w:val="00611404"/>
    <w:rsid w:val="00611624"/>
    <w:rsid w:val="006129B9"/>
    <w:rsid w:val="00613DAB"/>
    <w:rsid w:val="00615962"/>
    <w:rsid w:val="00617376"/>
    <w:rsid w:val="00621C29"/>
    <w:rsid w:val="00624731"/>
    <w:rsid w:val="00625EBE"/>
    <w:rsid w:val="0062700E"/>
    <w:rsid w:val="00627622"/>
    <w:rsid w:val="00627AB1"/>
    <w:rsid w:val="00630909"/>
    <w:rsid w:val="006317B5"/>
    <w:rsid w:val="0063198A"/>
    <w:rsid w:val="00631B89"/>
    <w:rsid w:val="006327CC"/>
    <w:rsid w:val="006338BC"/>
    <w:rsid w:val="00633A13"/>
    <w:rsid w:val="00635B07"/>
    <w:rsid w:val="00635BDA"/>
    <w:rsid w:val="00635E66"/>
    <w:rsid w:val="00642022"/>
    <w:rsid w:val="00642C2C"/>
    <w:rsid w:val="00643AB8"/>
    <w:rsid w:val="006503E3"/>
    <w:rsid w:val="006513F8"/>
    <w:rsid w:val="006523C5"/>
    <w:rsid w:val="00657275"/>
    <w:rsid w:val="00660E0A"/>
    <w:rsid w:val="00661040"/>
    <w:rsid w:val="00662270"/>
    <w:rsid w:val="00662C91"/>
    <w:rsid w:val="00665E1A"/>
    <w:rsid w:val="00665F7E"/>
    <w:rsid w:val="00666332"/>
    <w:rsid w:val="006666D5"/>
    <w:rsid w:val="00666706"/>
    <w:rsid w:val="00667A1E"/>
    <w:rsid w:val="006718CE"/>
    <w:rsid w:val="00671C17"/>
    <w:rsid w:val="00672A83"/>
    <w:rsid w:val="006730DD"/>
    <w:rsid w:val="006730E4"/>
    <w:rsid w:val="006740D8"/>
    <w:rsid w:val="006750E4"/>
    <w:rsid w:val="00676D19"/>
    <w:rsid w:val="006804A0"/>
    <w:rsid w:val="0068127A"/>
    <w:rsid w:val="006819F0"/>
    <w:rsid w:val="00683C94"/>
    <w:rsid w:val="00683D6A"/>
    <w:rsid w:val="00684A21"/>
    <w:rsid w:val="00686392"/>
    <w:rsid w:val="00686A78"/>
    <w:rsid w:val="00687BEB"/>
    <w:rsid w:val="006922C3"/>
    <w:rsid w:val="00695626"/>
    <w:rsid w:val="00695DA4"/>
    <w:rsid w:val="00696753"/>
    <w:rsid w:val="00696B79"/>
    <w:rsid w:val="00696EC3"/>
    <w:rsid w:val="006979E0"/>
    <w:rsid w:val="006A13D8"/>
    <w:rsid w:val="006A1AFC"/>
    <w:rsid w:val="006A1FBB"/>
    <w:rsid w:val="006A309F"/>
    <w:rsid w:val="006A3A8B"/>
    <w:rsid w:val="006A4311"/>
    <w:rsid w:val="006A4CB0"/>
    <w:rsid w:val="006A59C3"/>
    <w:rsid w:val="006A7E41"/>
    <w:rsid w:val="006B1C2F"/>
    <w:rsid w:val="006B2C52"/>
    <w:rsid w:val="006B2F85"/>
    <w:rsid w:val="006B35EC"/>
    <w:rsid w:val="006B374B"/>
    <w:rsid w:val="006B38BC"/>
    <w:rsid w:val="006B3E9A"/>
    <w:rsid w:val="006B4165"/>
    <w:rsid w:val="006B4B21"/>
    <w:rsid w:val="006C05AC"/>
    <w:rsid w:val="006C0C9B"/>
    <w:rsid w:val="006C0E48"/>
    <w:rsid w:val="006C0EAB"/>
    <w:rsid w:val="006C1745"/>
    <w:rsid w:val="006C17A8"/>
    <w:rsid w:val="006C193A"/>
    <w:rsid w:val="006C27D8"/>
    <w:rsid w:val="006D1019"/>
    <w:rsid w:val="006D1430"/>
    <w:rsid w:val="006D1D02"/>
    <w:rsid w:val="006D249E"/>
    <w:rsid w:val="006D24FB"/>
    <w:rsid w:val="006D6196"/>
    <w:rsid w:val="006D75A2"/>
    <w:rsid w:val="006E01F3"/>
    <w:rsid w:val="006E0DBB"/>
    <w:rsid w:val="006E0EB7"/>
    <w:rsid w:val="006E10AE"/>
    <w:rsid w:val="006E1D0A"/>
    <w:rsid w:val="006E1F4B"/>
    <w:rsid w:val="006E3A17"/>
    <w:rsid w:val="006E3DB5"/>
    <w:rsid w:val="006E4F4F"/>
    <w:rsid w:val="006E566F"/>
    <w:rsid w:val="006E6DB3"/>
    <w:rsid w:val="006E785D"/>
    <w:rsid w:val="006F0B2B"/>
    <w:rsid w:val="006F1FE2"/>
    <w:rsid w:val="006F231E"/>
    <w:rsid w:val="006F355B"/>
    <w:rsid w:val="006F3D88"/>
    <w:rsid w:val="006F4387"/>
    <w:rsid w:val="006F5FB5"/>
    <w:rsid w:val="00701438"/>
    <w:rsid w:val="00701961"/>
    <w:rsid w:val="007036F9"/>
    <w:rsid w:val="0070453B"/>
    <w:rsid w:val="0070526B"/>
    <w:rsid w:val="007055B7"/>
    <w:rsid w:val="00711272"/>
    <w:rsid w:val="00711C0A"/>
    <w:rsid w:val="00714841"/>
    <w:rsid w:val="007152C7"/>
    <w:rsid w:val="0071652C"/>
    <w:rsid w:val="00716D37"/>
    <w:rsid w:val="0072192F"/>
    <w:rsid w:val="007235C0"/>
    <w:rsid w:val="00723980"/>
    <w:rsid w:val="007242A7"/>
    <w:rsid w:val="007246CB"/>
    <w:rsid w:val="00725E53"/>
    <w:rsid w:val="007260A9"/>
    <w:rsid w:val="007269F2"/>
    <w:rsid w:val="0072745B"/>
    <w:rsid w:val="0072784F"/>
    <w:rsid w:val="00730AEC"/>
    <w:rsid w:val="00730EE8"/>
    <w:rsid w:val="007316E9"/>
    <w:rsid w:val="00732CD3"/>
    <w:rsid w:val="00733200"/>
    <w:rsid w:val="0073359F"/>
    <w:rsid w:val="007343AF"/>
    <w:rsid w:val="007346FD"/>
    <w:rsid w:val="00734BEF"/>
    <w:rsid w:val="007350AF"/>
    <w:rsid w:val="00736271"/>
    <w:rsid w:val="0073704D"/>
    <w:rsid w:val="0074072E"/>
    <w:rsid w:val="00741CD7"/>
    <w:rsid w:val="00742959"/>
    <w:rsid w:val="00743F31"/>
    <w:rsid w:val="007458E0"/>
    <w:rsid w:val="00745A97"/>
    <w:rsid w:val="007472C0"/>
    <w:rsid w:val="00750CCB"/>
    <w:rsid w:val="007514E2"/>
    <w:rsid w:val="007525C8"/>
    <w:rsid w:val="007536A7"/>
    <w:rsid w:val="0075410E"/>
    <w:rsid w:val="00754980"/>
    <w:rsid w:val="00755503"/>
    <w:rsid w:val="00756271"/>
    <w:rsid w:val="0075640F"/>
    <w:rsid w:val="00756FF8"/>
    <w:rsid w:val="00760469"/>
    <w:rsid w:val="007604E2"/>
    <w:rsid w:val="00761546"/>
    <w:rsid w:val="00762023"/>
    <w:rsid w:val="00762677"/>
    <w:rsid w:val="0076471C"/>
    <w:rsid w:val="00765BDC"/>
    <w:rsid w:val="007675FA"/>
    <w:rsid w:val="00770229"/>
    <w:rsid w:val="007728A5"/>
    <w:rsid w:val="00773557"/>
    <w:rsid w:val="00773A51"/>
    <w:rsid w:val="00773D51"/>
    <w:rsid w:val="00776998"/>
    <w:rsid w:val="00776A6B"/>
    <w:rsid w:val="00777061"/>
    <w:rsid w:val="00777720"/>
    <w:rsid w:val="00780B08"/>
    <w:rsid w:val="00780C2A"/>
    <w:rsid w:val="00781A19"/>
    <w:rsid w:val="00781AC1"/>
    <w:rsid w:val="0078258A"/>
    <w:rsid w:val="0078307E"/>
    <w:rsid w:val="00784064"/>
    <w:rsid w:val="00785EC5"/>
    <w:rsid w:val="00787F0C"/>
    <w:rsid w:val="00790A63"/>
    <w:rsid w:val="00791AD1"/>
    <w:rsid w:val="0079257C"/>
    <w:rsid w:val="00792A64"/>
    <w:rsid w:val="00793891"/>
    <w:rsid w:val="00794B06"/>
    <w:rsid w:val="00794CD1"/>
    <w:rsid w:val="007A0373"/>
    <w:rsid w:val="007A03DE"/>
    <w:rsid w:val="007A172B"/>
    <w:rsid w:val="007A188B"/>
    <w:rsid w:val="007A277F"/>
    <w:rsid w:val="007A308E"/>
    <w:rsid w:val="007A34C3"/>
    <w:rsid w:val="007A3916"/>
    <w:rsid w:val="007A5787"/>
    <w:rsid w:val="007A58F7"/>
    <w:rsid w:val="007B30B3"/>
    <w:rsid w:val="007B3551"/>
    <w:rsid w:val="007B3727"/>
    <w:rsid w:val="007B397A"/>
    <w:rsid w:val="007B3DAE"/>
    <w:rsid w:val="007B4A07"/>
    <w:rsid w:val="007B6BD0"/>
    <w:rsid w:val="007C150D"/>
    <w:rsid w:val="007C28D7"/>
    <w:rsid w:val="007C28F0"/>
    <w:rsid w:val="007C2B6C"/>
    <w:rsid w:val="007C4D1C"/>
    <w:rsid w:val="007C5DC8"/>
    <w:rsid w:val="007C7C79"/>
    <w:rsid w:val="007D2760"/>
    <w:rsid w:val="007D423E"/>
    <w:rsid w:val="007D5262"/>
    <w:rsid w:val="007E0512"/>
    <w:rsid w:val="007E2058"/>
    <w:rsid w:val="007E3341"/>
    <w:rsid w:val="007E4C9D"/>
    <w:rsid w:val="007E4CE4"/>
    <w:rsid w:val="007E51CE"/>
    <w:rsid w:val="007E5AF2"/>
    <w:rsid w:val="007E64BC"/>
    <w:rsid w:val="007E659B"/>
    <w:rsid w:val="007E759C"/>
    <w:rsid w:val="007E787E"/>
    <w:rsid w:val="007F2E22"/>
    <w:rsid w:val="007F3308"/>
    <w:rsid w:val="007F3AAA"/>
    <w:rsid w:val="007F4121"/>
    <w:rsid w:val="007F4E72"/>
    <w:rsid w:val="007F52F9"/>
    <w:rsid w:val="007F6ED6"/>
    <w:rsid w:val="007F7452"/>
    <w:rsid w:val="007F7F62"/>
    <w:rsid w:val="00800097"/>
    <w:rsid w:val="00803216"/>
    <w:rsid w:val="00803800"/>
    <w:rsid w:val="0080546D"/>
    <w:rsid w:val="00805526"/>
    <w:rsid w:val="00805C8F"/>
    <w:rsid w:val="00806AC9"/>
    <w:rsid w:val="00810711"/>
    <w:rsid w:val="00810F06"/>
    <w:rsid w:val="00817422"/>
    <w:rsid w:val="00817A15"/>
    <w:rsid w:val="00820CCA"/>
    <w:rsid w:val="00821737"/>
    <w:rsid w:val="008222EA"/>
    <w:rsid w:val="00822872"/>
    <w:rsid w:val="008236FB"/>
    <w:rsid w:val="00824305"/>
    <w:rsid w:val="0082679B"/>
    <w:rsid w:val="00826DF6"/>
    <w:rsid w:val="0083007D"/>
    <w:rsid w:val="0083009B"/>
    <w:rsid w:val="0083248A"/>
    <w:rsid w:val="00836136"/>
    <w:rsid w:val="00836F20"/>
    <w:rsid w:val="00837498"/>
    <w:rsid w:val="00837BC5"/>
    <w:rsid w:val="0084104F"/>
    <w:rsid w:val="008426AE"/>
    <w:rsid w:val="00842A30"/>
    <w:rsid w:val="00845092"/>
    <w:rsid w:val="00845344"/>
    <w:rsid w:val="008453F5"/>
    <w:rsid w:val="0084622D"/>
    <w:rsid w:val="00847A55"/>
    <w:rsid w:val="008509A2"/>
    <w:rsid w:val="00854EE3"/>
    <w:rsid w:val="008557D3"/>
    <w:rsid w:val="008573F8"/>
    <w:rsid w:val="0086083F"/>
    <w:rsid w:val="00862550"/>
    <w:rsid w:val="00864355"/>
    <w:rsid w:val="0086588D"/>
    <w:rsid w:val="0086697B"/>
    <w:rsid w:val="00866E7C"/>
    <w:rsid w:val="0087175E"/>
    <w:rsid w:val="00871A24"/>
    <w:rsid w:val="0087331C"/>
    <w:rsid w:val="00873528"/>
    <w:rsid w:val="008744B0"/>
    <w:rsid w:val="00874A79"/>
    <w:rsid w:val="00875478"/>
    <w:rsid w:val="00875504"/>
    <w:rsid w:val="008768B5"/>
    <w:rsid w:val="00876C0A"/>
    <w:rsid w:val="008818AC"/>
    <w:rsid w:val="008838E2"/>
    <w:rsid w:val="008854E4"/>
    <w:rsid w:val="008870F8"/>
    <w:rsid w:val="00890831"/>
    <w:rsid w:val="008941B4"/>
    <w:rsid w:val="00896CC5"/>
    <w:rsid w:val="00896F0C"/>
    <w:rsid w:val="008A054E"/>
    <w:rsid w:val="008A090A"/>
    <w:rsid w:val="008A0D89"/>
    <w:rsid w:val="008A29BE"/>
    <w:rsid w:val="008A2A9F"/>
    <w:rsid w:val="008A5780"/>
    <w:rsid w:val="008A6DFD"/>
    <w:rsid w:val="008B02A7"/>
    <w:rsid w:val="008B271C"/>
    <w:rsid w:val="008B3718"/>
    <w:rsid w:val="008B3C41"/>
    <w:rsid w:val="008B496A"/>
    <w:rsid w:val="008B49B0"/>
    <w:rsid w:val="008B4E53"/>
    <w:rsid w:val="008B590A"/>
    <w:rsid w:val="008B6A53"/>
    <w:rsid w:val="008C0654"/>
    <w:rsid w:val="008C2D67"/>
    <w:rsid w:val="008C44A5"/>
    <w:rsid w:val="008C4769"/>
    <w:rsid w:val="008C4EFA"/>
    <w:rsid w:val="008D2E35"/>
    <w:rsid w:val="008D374B"/>
    <w:rsid w:val="008D5159"/>
    <w:rsid w:val="008D5E63"/>
    <w:rsid w:val="008D6A21"/>
    <w:rsid w:val="008E0775"/>
    <w:rsid w:val="008E2E4A"/>
    <w:rsid w:val="008E2F1E"/>
    <w:rsid w:val="008E473B"/>
    <w:rsid w:val="008E54B8"/>
    <w:rsid w:val="008E5F13"/>
    <w:rsid w:val="008E6227"/>
    <w:rsid w:val="008E70D3"/>
    <w:rsid w:val="008E7AE9"/>
    <w:rsid w:val="008E7D57"/>
    <w:rsid w:val="008F0F6A"/>
    <w:rsid w:val="008F0F9F"/>
    <w:rsid w:val="008F18C3"/>
    <w:rsid w:val="008F1CFD"/>
    <w:rsid w:val="008F2906"/>
    <w:rsid w:val="008F4FA7"/>
    <w:rsid w:val="008F56D8"/>
    <w:rsid w:val="008F61BA"/>
    <w:rsid w:val="008F7D26"/>
    <w:rsid w:val="00900306"/>
    <w:rsid w:val="00901036"/>
    <w:rsid w:val="00904B37"/>
    <w:rsid w:val="00906C52"/>
    <w:rsid w:val="00906CA1"/>
    <w:rsid w:val="00906D25"/>
    <w:rsid w:val="0090762D"/>
    <w:rsid w:val="00907B11"/>
    <w:rsid w:val="009108DF"/>
    <w:rsid w:val="00910CB3"/>
    <w:rsid w:val="0091149C"/>
    <w:rsid w:val="00911533"/>
    <w:rsid w:val="00911986"/>
    <w:rsid w:val="009124C4"/>
    <w:rsid w:val="00912741"/>
    <w:rsid w:val="00912CF5"/>
    <w:rsid w:val="00913131"/>
    <w:rsid w:val="00913F60"/>
    <w:rsid w:val="009159FD"/>
    <w:rsid w:val="009162A5"/>
    <w:rsid w:val="00916A2E"/>
    <w:rsid w:val="00916B38"/>
    <w:rsid w:val="00916B65"/>
    <w:rsid w:val="00916F29"/>
    <w:rsid w:val="00922B67"/>
    <w:rsid w:val="00924B38"/>
    <w:rsid w:val="00924CBF"/>
    <w:rsid w:val="009253AA"/>
    <w:rsid w:val="00925851"/>
    <w:rsid w:val="0092620E"/>
    <w:rsid w:val="0093114D"/>
    <w:rsid w:val="00931597"/>
    <w:rsid w:val="00931814"/>
    <w:rsid w:val="009338BD"/>
    <w:rsid w:val="00933E3A"/>
    <w:rsid w:val="009362F6"/>
    <w:rsid w:val="0093640E"/>
    <w:rsid w:val="00936780"/>
    <w:rsid w:val="00936EC8"/>
    <w:rsid w:val="0093703E"/>
    <w:rsid w:val="009370A1"/>
    <w:rsid w:val="00937A9E"/>
    <w:rsid w:val="00937B27"/>
    <w:rsid w:val="00940262"/>
    <w:rsid w:val="00942091"/>
    <w:rsid w:val="00944298"/>
    <w:rsid w:val="0094579B"/>
    <w:rsid w:val="009458A3"/>
    <w:rsid w:val="00945A7F"/>
    <w:rsid w:val="009469E7"/>
    <w:rsid w:val="00946CFE"/>
    <w:rsid w:val="009508AB"/>
    <w:rsid w:val="0095287F"/>
    <w:rsid w:val="00953603"/>
    <w:rsid w:val="00953675"/>
    <w:rsid w:val="00953D5A"/>
    <w:rsid w:val="0095784D"/>
    <w:rsid w:val="00957969"/>
    <w:rsid w:val="00961036"/>
    <w:rsid w:val="009633E5"/>
    <w:rsid w:val="0096348F"/>
    <w:rsid w:val="00966DC5"/>
    <w:rsid w:val="00966EFF"/>
    <w:rsid w:val="00966F34"/>
    <w:rsid w:val="009672EC"/>
    <w:rsid w:val="00967B2F"/>
    <w:rsid w:val="00967EC8"/>
    <w:rsid w:val="009706A0"/>
    <w:rsid w:val="00971542"/>
    <w:rsid w:val="0097200A"/>
    <w:rsid w:val="00972B5F"/>
    <w:rsid w:val="009730CC"/>
    <w:rsid w:val="00973F94"/>
    <w:rsid w:val="00975A30"/>
    <w:rsid w:val="009800B4"/>
    <w:rsid w:val="00980F1A"/>
    <w:rsid w:val="00981343"/>
    <w:rsid w:val="00981637"/>
    <w:rsid w:val="00982912"/>
    <w:rsid w:val="00982F12"/>
    <w:rsid w:val="00984074"/>
    <w:rsid w:val="00984E1E"/>
    <w:rsid w:val="00985BD0"/>
    <w:rsid w:val="00985E7D"/>
    <w:rsid w:val="00986629"/>
    <w:rsid w:val="009875B7"/>
    <w:rsid w:val="009875BA"/>
    <w:rsid w:val="00993716"/>
    <w:rsid w:val="0099385F"/>
    <w:rsid w:val="00993B7D"/>
    <w:rsid w:val="00993E37"/>
    <w:rsid w:val="00994B35"/>
    <w:rsid w:val="0099502D"/>
    <w:rsid w:val="009953B5"/>
    <w:rsid w:val="00995C5B"/>
    <w:rsid w:val="00995ECB"/>
    <w:rsid w:val="00996E9C"/>
    <w:rsid w:val="009970BA"/>
    <w:rsid w:val="009A1A6A"/>
    <w:rsid w:val="009A1F29"/>
    <w:rsid w:val="009A2AF0"/>
    <w:rsid w:val="009A50F1"/>
    <w:rsid w:val="009A5BC5"/>
    <w:rsid w:val="009A64DF"/>
    <w:rsid w:val="009A653E"/>
    <w:rsid w:val="009B038D"/>
    <w:rsid w:val="009B0714"/>
    <w:rsid w:val="009B0C6B"/>
    <w:rsid w:val="009B167A"/>
    <w:rsid w:val="009B4900"/>
    <w:rsid w:val="009B4A8B"/>
    <w:rsid w:val="009B54CA"/>
    <w:rsid w:val="009B6503"/>
    <w:rsid w:val="009C12E8"/>
    <w:rsid w:val="009C148E"/>
    <w:rsid w:val="009C1C4E"/>
    <w:rsid w:val="009C22F1"/>
    <w:rsid w:val="009C2318"/>
    <w:rsid w:val="009C3103"/>
    <w:rsid w:val="009C4E0E"/>
    <w:rsid w:val="009C7C06"/>
    <w:rsid w:val="009D153F"/>
    <w:rsid w:val="009D3D99"/>
    <w:rsid w:val="009D415F"/>
    <w:rsid w:val="009D5B15"/>
    <w:rsid w:val="009D68D7"/>
    <w:rsid w:val="009D785F"/>
    <w:rsid w:val="009E118E"/>
    <w:rsid w:val="009E16DF"/>
    <w:rsid w:val="009E3F52"/>
    <w:rsid w:val="009E51E9"/>
    <w:rsid w:val="009E5702"/>
    <w:rsid w:val="009E6C79"/>
    <w:rsid w:val="009E6F70"/>
    <w:rsid w:val="009E76E9"/>
    <w:rsid w:val="009F0676"/>
    <w:rsid w:val="009F0DE9"/>
    <w:rsid w:val="009F135E"/>
    <w:rsid w:val="009F3D82"/>
    <w:rsid w:val="009F45D3"/>
    <w:rsid w:val="009F5A56"/>
    <w:rsid w:val="009F5B79"/>
    <w:rsid w:val="009F65CC"/>
    <w:rsid w:val="009F6725"/>
    <w:rsid w:val="009F6A9B"/>
    <w:rsid w:val="009F6E75"/>
    <w:rsid w:val="00A00239"/>
    <w:rsid w:val="00A012BD"/>
    <w:rsid w:val="00A04431"/>
    <w:rsid w:val="00A063C5"/>
    <w:rsid w:val="00A067F3"/>
    <w:rsid w:val="00A07034"/>
    <w:rsid w:val="00A102E0"/>
    <w:rsid w:val="00A10BC8"/>
    <w:rsid w:val="00A119C7"/>
    <w:rsid w:val="00A12100"/>
    <w:rsid w:val="00A12D4B"/>
    <w:rsid w:val="00A1374E"/>
    <w:rsid w:val="00A14154"/>
    <w:rsid w:val="00A1472A"/>
    <w:rsid w:val="00A14B69"/>
    <w:rsid w:val="00A1598D"/>
    <w:rsid w:val="00A15AC3"/>
    <w:rsid w:val="00A236E8"/>
    <w:rsid w:val="00A2497C"/>
    <w:rsid w:val="00A24BA8"/>
    <w:rsid w:val="00A25C50"/>
    <w:rsid w:val="00A26796"/>
    <w:rsid w:val="00A27069"/>
    <w:rsid w:val="00A27148"/>
    <w:rsid w:val="00A27DE4"/>
    <w:rsid w:val="00A31E47"/>
    <w:rsid w:val="00A31EBF"/>
    <w:rsid w:val="00A3331D"/>
    <w:rsid w:val="00A358EE"/>
    <w:rsid w:val="00A37B2D"/>
    <w:rsid w:val="00A4010A"/>
    <w:rsid w:val="00A40C93"/>
    <w:rsid w:val="00A448D1"/>
    <w:rsid w:val="00A455CA"/>
    <w:rsid w:val="00A46D5A"/>
    <w:rsid w:val="00A524C5"/>
    <w:rsid w:val="00A5257E"/>
    <w:rsid w:val="00A544C4"/>
    <w:rsid w:val="00A54797"/>
    <w:rsid w:val="00A552D5"/>
    <w:rsid w:val="00A56140"/>
    <w:rsid w:val="00A56449"/>
    <w:rsid w:val="00A56BEA"/>
    <w:rsid w:val="00A57E34"/>
    <w:rsid w:val="00A605F3"/>
    <w:rsid w:val="00A61E4A"/>
    <w:rsid w:val="00A624DE"/>
    <w:rsid w:val="00A626AD"/>
    <w:rsid w:val="00A63452"/>
    <w:rsid w:val="00A639E5"/>
    <w:rsid w:val="00A63DBE"/>
    <w:rsid w:val="00A660CE"/>
    <w:rsid w:val="00A66616"/>
    <w:rsid w:val="00A66E6D"/>
    <w:rsid w:val="00A70C2B"/>
    <w:rsid w:val="00A727A1"/>
    <w:rsid w:val="00A72A1A"/>
    <w:rsid w:val="00A7320E"/>
    <w:rsid w:val="00A739CC"/>
    <w:rsid w:val="00A74955"/>
    <w:rsid w:val="00A74960"/>
    <w:rsid w:val="00A769CF"/>
    <w:rsid w:val="00A76C01"/>
    <w:rsid w:val="00A76F61"/>
    <w:rsid w:val="00A80B79"/>
    <w:rsid w:val="00A82105"/>
    <w:rsid w:val="00A82699"/>
    <w:rsid w:val="00A82828"/>
    <w:rsid w:val="00A82E4D"/>
    <w:rsid w:val="00A82FF6"/>
    <w:rsid w:val="00A83FA7"/>
    <w:rsid w:val="00A86151"/>
    <w:rsid w:val="00A86361"/>
    <w:rsid w:val="00A867C1"/>
    <w:rsid w:val="00A86981"/>
    <w:rsid w:val="00A86D30"/>
    <w:rsid w:val="00A86E45"/>
    <w:rsid w:val="00A87B09"/>
    <w:rsid w:val="00A87CB5"/>
    <w:rsid w:val="00A87E95"/>
    <w:rsid w:val="00A911AF"/>
    <w:rsid w:val="00A91AFD"/>
    <w:rsid w:val="00A91C5A"/>
    <w:rsid w:val="00A91C98"/>
    <w:rsid w:val="00A91E72"/>
    <w:rsid w:val="00A9683A"/>
    <w:rsid w:val="00A973AC"/>
    <w:rsid w:val="00A97813"/>
    <w:rsid w:val="00AA496E"/>
    <w:rsid w:val="00AA4B81"/>
    <w:rsid w:val="00AA67A8"/>
    <w:rsid w:val="00AB1F5F"/>
    <w:rsid w:val="00AB35E0"/>
    <w:rsid w:val="00AB35F9"/>
    <w:rsid w:val="00AB466D"/>
    <w:rsid w:val="00AB580C"/>
    <w:rsid w:val="00AB6853"/>
    <w:rsid w:val="00AB734B"/>
    <w:rsid w:val="00AC1D4A"/>
    <w:rsid w:val="00AC2873"/>
    <w:rsid w:val="00AC5ADD"/>
    <w:rsid w:val="00AC5CBF"/>
    <w:rsid w:val="00AC5D41"/>
    <w:rsid w:val="00AC5F25"/>
    <w:rsid w:val="00AC6B87"/>
    <w:rsid w:val="00AC7B61"/>
    <w:rsid w:val="00AD04C0"/>
    <w:rsid w:val="00AD0FF1"/>
    <w:rsid w:val="00AD196A"/>
    <w:rsid w:val="00AD2CE3"/>
    <w:rsid w:val="00AD316E"/>
    <w:rsid w:val="00AD3694"/>
    <w:rsid w:val="00AD6190"/>
    <w:rsid w:val="00AD77E1"/>
    <w:rsid w:val="00AE03D6"/>
    <w:rsid w:val="00AE1B0F"/>
    <w:rsid w:val="00AE28E1"/>
    <w:rsid w:val="00AE30CC"/>
    <w:rsid w:val="00AE3DC9"/>
    <w:rsid w:val="00AE415A"/>
    <w:rsid w:val="00AF09EF"/>
    <w:rsid w:val="00AF0ECF"/>
    <w:rsid w:val="00AF1855"/>
    <w:rsid w:val="00AF3C3E"/>
    <w:rsid w:val="00AF4840"/>
    <w:rsid w:val="00AF4F58"/>
    <w:rsid w:val="00AF5CBE"/>
    <w:rsid w:val="00AF644E"/>
    <w:rsid w:val="00AF6DD6"/>
    <w:rsid w:val="00AF7976"/>
    <w:rsid w:val="00B00B6B"/>
    <w:rsid w:val="00B00C9F"/>
    <w:rsid w:val="00B025D8"/>
    <w:rsid w:val="00B02D51"/>
    <w:rsid w:val="00B0304D"/>
    <w:rsid w:val="00B06E3B"/>
    <w:rsid w:val="00B10093"/>
    <w:rsid w:val="00B128B0"/>
    <w:rsid w:val="00B13639"/>
    <w:rsid w:val="00B1416B"/>
    <w:rsid w:val="00B14B42"/>
    <w:rsid w:val="00B17740"/>
    <w:rsid w:val="00B2217F"/>
    <w:rsid w:val="00B22AD2"/>
    <w:rsid w:val="00B2320F"/>
    <w:rsid w:val="00B23D2A"/>
    <w:rsid w:val="00B250B5"/>
    <w:rsid w:val="00B260A6"/>
    <w:rsid w:val="00B2723D"/>
    <w:rsid w:val="00B30117"/>
    <w:rsid w:val="00B31573"/>
    <w:rsid w:val="00B317B9"/>
    <w:rsid w:val="00B32515"/>
    <w:rsid w:val="00B32D8D"/>
    <w:rsid w:val="00B3351B"/>
    <w:rsid w:val="00B33627"/>
    <w:rsid w:val="00B34B21"/>
    <w:rsid w:val="00B34C91"/>
    <w:rsid w:val="00B3533D"/>
    <w:rsid w:val="00B359BD"/>
    <w:rsid w:val="00B35FB2"/>
    <w:rsid w:val="00B401E9"/>
    <w:rsid w:val="00B43110"/>
    <w:rsid w:val="00B432EE"/>
    <w:rsid w:val="00B43CCF"/>
    <w:rsid w:val="00B4615B"/>
    <w:rsid w:val="00B46562"/>
    <w:rsid w:val="00B4771A"/>
    <w:rsid w:val="00B4794B"/>
    <w:rsid w:val="00B47DEC"/>
    <w:rsid w:val="00B50AD3"/>
    <w:rsid w:val="00B5279A"/>
    <w:rsid w:val="00B52F79"/>
    <w:rsid w:val="00B56720"/>
    <w:rsid w:val="00B56DFD"/>
    <w:rsid w:val="00B57592"/>
    <w:rsid w:val="00B61703"/>
    <w:rsid w:val="00B61DF2"/>
    <w:rsid w:val="00B62AB0"/>
    <w:rsid w:val="00B63CA9"/>
    <w:rsid w:val="00B641E8"/>
    <w:rsid w:val="00B64E0C"/>
    <w:rsid w:val="00B65BC2"/>
    <w:rsid w:val="00B70B12"/>
    <w:rsid w:val="00B71B83"/>
    <w:rsid w:val="00B77159"/>
    <w:rsid w:val="00B778AA"/>
    <w:rsid w:val="00B800E6"/>
    <w:rsid w:val="00B80B50"/>
    <w:rsid w:val="00B811B6"/>
    <w:rsid w:val="00B81B54"/>
    <w:rsid w:val="00B82669"/>
    <w:rsid w:val="00B82AB0"/>
    <w:rsid w:val="00B83C1A"/>
    <w:rsid w:val="00B84CC5"/>
    <w:rsid w:val="00B855FB"/>
    <w:rsid w:val="00B85BFA"/>
    <w:rsid w:val="00B86027"/>
    <w:rsid w:val="00B860E0"/>
    <w:rsid w:val="00B91522"/>
    <w:rsid w:val="00B91992"/>
    <w:rsid w:val="00B91B51"/>
    <w:rsid w:val="00B9269F"/>
    <w:rsid w:val="00B932BF"/>
    <w:rsid w:val="00B94C16"/>
    <w:rsid w:val="00B96303"/>
    <w:rsid w:val="00B96E12"/>
    <w:rsid w:val="00B97D7C"/>
    <w:rsid w:val="00BA1D09"/>
    <w:rsid w:val="00BA1DA3"/>
    <w:rsid w:val="00BA2F15"/>
    <w:rsid w:val="00BA3533"/>
    <w:rsid w:val="00BA3582"/>
    <w:rsid w:val="00BA3C22"/>
    <w:rsid w:val="00BA3C61"/>
    <w:rsid w:val="00BA4B78"/>
    <w:rsid w:val="00BA5234"/>
    <w:rsid w:val="00BA58E6"/>
    <w:rsid w:val="00BA600C"/>
    <w:rsid w:val="00BA6426"/>
    <w:rsid w:val="00BA6A36"/>
    <w:rsid w:val="00BA738E"/>
    <w:rsid w:val="00BA7815"/>
    <w:rsid w:val="00BB0853"/>
    <w:rsid w:val="00BB096E"/>
    <w:rsid w:val="00BB41A7"/>
    <w:rsid w:val="00BB4614"/>
    <w:rsid w:val="00BB4E79"/>
    <w:rsid w:val="00BB512A"/>
    <w:rsid w:val="00BB7F9E"/>
    <w:rsid w:val="00BC1AD8"/>
    <w:rsid w:val="00BC22BA"/>
    <w:rsid w:val="00BC23C3"/>
    <w:rsid w:val="00BC29C7"/>
    <w:rsid w:val="00BC2D47"/>
    <w:rsid w:val="00BC2EC0"/>
    <w:rsid w:val="00BC3324"/>
    <w:rsid w:val="00BC38AB"/>
    <w:rsid w:val="00BC3C11"/>
    <w:rsid w:val="00BC57AF"/>
    <w:rsid w:val="00BC5DA3"/>
    <w:rsid w:val="00BD0A82"/>
    <w:rsid w:val="00BD0F86"/>
    <w:rsid w:val="00BD151E"/>
    <w:rsid w:val="00BD160A"/>
    <w:rsid w:val="00BD1FC1"/>
    <w:rsid w:val="00BD2267"/>
    <w:rsid w:val="00BD30A1"/>
    <w:rsid w:val="00BD346E"/>
    <w:rsid w:val="00BD48EB"/>
    <w:rsid w:val="00BD5F6D"/>
    <w:rsid w:val="00BE22FC"/>
    <w:rsid w:val="00BE2908"/>
    <w:rsid w:val="00BE6797"/>
    <w:rsid w:val="00BE7107"/>
    <w:rsid w:val="00BF0971"/>
    <w:rsid w:val="00BF432F"/>
    <w:rsid w:val="00BF5E43"/>
    <w:rsid w:val="00BF631E"/>
    <w:rsid w:val="00BF66F6"/>
    <w:rsid w:val="00BF6F61"/>
    <w:rsid w:val="00C00213"/>
    <w:rsid w:val="00C00A8C"/>
    <w:rsid w:val="00C029D8"/>
    <w:rsid w:val="00C048B7"/>
    <w:rsid w:val="00C061B6"/>
    <w:rsid w:val="00C0722B"/>
    <w:rsid w:val="00C0728A"/>
    <w:rsid w:val="00C10832"/>
    <w:rsid w:val="00C11BF4"/>
    <w:rsid w:val="00C13040"/>
    <w:rsid w:val="00C1331C"/>
    <w:rsid w:val="00C1663A"/>
    <w:rsid w:val="00C16744"/>
    <w:rsid w:val="00C16C08"/>
    <w:rsid w:val="00C17FE2"/>
    <w:rsid w:val="00C20044"/>
    <w:rsid w:val="00C20742"/>
    <w:rsid w:val="00C2292B"/>
    <w:rsid w:val="00C230B2"/>
    <w:rsid w:val="00C251C0"/>
    <w:rsid w:val="00C25E3D"/>
    <w:rsid w:val="00C26229"/>
    <w:rsid w:val="00C31BB5"/>
    <w:rsid w:val="00C32208"/>
    <w:rsid w:val="00C327F8"/>
    <w:rsid w:val="00C3294E"/>
    <w:rsid w:val="00C32A96"/>
    <w:rsid w:val="00C32C64"/>
    <w:rsid w:val="00C32E2B"/>
    <w:rsid w:val="00C32E4D"/>
    <w:rsid w:val="00C35C73"/>
    <w:rsid w:val="00C3743F"/>
    <w:rsid w:val="00C3744A"/>
    <w:rsid w:val="00C4004E"/>
    <w:rsid w:val="00C417B9"/>
    <w:rsid w:val="00C4288A"/>
    <w:rsid w:val="00C42CB7"/>
    <w:rsid w:val="00C44DF6"/>
    <w:rsid w:val="00C4550E"/>
    <w:rsid w:val="00C46534"/>
    <w:rsid w:val="00C46805"/>
    <w:rsid w:val="00C4701D"/>
    <w:rsid w:val="00C47C33"/>
    <w:rsid w:val="00C50868"/>
    <w:rsid w:val="00C509DE"/>
    <w:rsid w:val="00C51C34"/>
    <w:rsid w:val="00C5201D"/>
    <w:rsid w:val="00C55753"/>
    <w:rsid w:val="00C557EE"/>
    <w:rsid w:val="00C55A01"/>
    <w:rsid w:val="00C55A07"/>
    <w:rsid w:val="00C5787D"/>
    <w:rsid w:val="00C57B47"/>
    <w:rsid w:val="00C57F20"/>
    <w:rsid w:val="00C61494"/>
    <w:rsid w:val="00C61B17"/>
    <w:rsid w:val="00C61B9C"/>
    <w:rsid w:val="00C63A49"/>
    <w:rsid w:val="00C660DE"/>
    <w:rsid w:val="00C66116"/>
    <w:rsid w:val="00C67646"/>
    <w:rsid w:val="00C71137"/>
    <w:rsid w:val="00C72013"/>
    <w:rsid w:val="00C72CB3"/>
    <w:rsid w:val="00C732B9"/>
    <w:rsid w:val="00C73AF8"/>
    <w:rsid w:val="00C73EF3"/>
    <w:rsid w:val="00C73F23"/>
    <w:rsid w:val="00C74908"/>
    <w:rsid w:val="00C75404"/>
    <w:rsid w:val="00C76AD6"/>
    <w:rsid w:val="00C803A0"/>
    <w:rsid w:val="00C80D6B"/>
    <w:rsid w:val="00C81C4A"/>
    <w:rsid w:val="00C861BA"/>
    <w:rsid w:val="00C86282"/>
    <w:rsid w:val="00C875A7"/>
    <w:rsid w:val="00C9130C"/>
    <w:rsid w:val="00C9204A"/>
    <w:rsid w:val="00C92730"/>
    <w:rsid w:val="00C92CC5"/>
    <w:rsid w:val="00C940B5"/>
    <w:rsid w:val="00C9434F"/>
    <w:rsid w:val="00C952D6"/>
    <w:rsid w:val="00CA12EA"/>
    <w:rsid w:val="00CA2DC8"/>
    <w:rsid w:val="00CA352E"/>
    <w:rsid w:val="00CA4448"/>
    <w:rsid w:val="00CA6BB8"/>
    <w:rsid w:val="00CA76E3"/>
    <w:rsid w:val="00CA78E3"/>
    <w:rsid w:val="00CB077E"/>
    <w:rsid w:val="00CB0B3C"/>
    <w:rsid w:val="00CB1D42"/>
    <w:rsid w:val="00CB2DC9"/>
    <w:rsid w:val="00CB2EE5"/>
    <w:rsid w:val="00CB3B75"/>
    <w:rsid w:val="00CB48DF"/>
    <w:rsid w:val="00CB6460"/>
    <w:rsid w:val="00CB6BD6"/>
    <w:rsid w:val="00CB7B13"/>
    <w:rsid w:val="00CB7DFA"/>
    <w:rsid w:val="00CB7FB1"/>
    <w:rsid w:val="00CC09C1"/>
    <w:rsid w:val="00CC1924"/>
    <w:rsid w:val="00CC1E18"/>
    <w:rsid w:val="00CC2341"/>
    <w:rsid w:val="00CC2691"/>
    <w:rsid w:val="00CC3D9E"/>
    <w:rsid w:val="00CC42DE"/>
    <w:rsid w:val="00CC666B"/>
    <w:rsid w:val="00CC6684"/>
    <w:rsid w:val="00CC6CAE"/>
    <w:rsid w:val="00CC751F"/>
    <w:rsid w:val="00CD0568"/>
    <w:rsid w:val="00CD0D84"/>
    <w:rsid w:val="00CD1A93"/>
    <w:rsid w:val="00CD2FC8"/>
    <w:rsid w:val="00CD3EDB"/>
    <w:rsid w:val="00CD5143"/>
    <w:rsid w:val="00CD5A91"/>
    <w:rsid w:val="00CD68E1"/>
    <w:rsid w:val="00CD72EA"/>
    <w:rsid w:val="00CD7483"/>
    <w:rsid w:val="00CD767A"/>
    <w:rsid w:val="00CE2433"/>
    <w:rsid w:val="00CE3E7E"/>
    <w:rsid w:val="00CE40E6"/>
    <w:rsid w:val="00CE5883"/>
    <w:rsid w:val="00CE69E1"/>
    <w:rsid w:val="00CE7354"/>
    <w:rsid w:val="00CF0799"/>
    <w:rsid w:val="00CF2023"/>
    <w:rsid w:val="00CF3705"/>
    <w:rsid w:val="00CF3A9B"/>
    <w:rsid w:val="00CF3DB6"/>
    <w:rsid w:val="00CF44E4"/>
    <w:rsid w:val="00CF5CEF"/>
    <w:rsid w:val="00CF7F83"/>
    <w:rsid w:val="00D00287"/>
    <w:rsid w:val="00D014EC"/>
    <w:rsid w:val="00D036DA"/>
    <w:rsid w:val="00D03E1E"/>
    <w:rsid w:val="00D05D91"/>
    <w:rsid w:val="00D067D8"/>
    <w:rsid w:val="00D068A6"/>
    <w:rsid w:val="00D077D4"/>
    <w:rsid w:val="00D10CAE"/>
    <w:rsid w:val="00D12B40"/>
    <w:rsid w:val="00D12EAC"/>
    <w:rsid w:val="00D16CC3"/>
    <w:rsid w:val="00D171E7"/>
    <w:rsid w:val="00D20AC4"/>
    <w:rsid w:val="00D2122B"/>
    <w:rsid w:val="00D21B1C"/>
    <w:rsid w:val="00D25905"/>
    <w:rsid w:val="00D259FB"/>
    <w:rsid w:val="00D26814"/>
    <w:rsid w:val="00D300D3"/>
    <w:rsid w:val="00D30251"/>
    <w:rsid w:val="00D32544"/>
    <w:rsid w:val="00D337C0"/>
    <w:rsid w:val="00D33F5C"/>
    <w:rsid w:val="00D35CC6"/>
    <w:rsid w:val="00D36A27"/>
    <w:rsid w:val="00D37B9C"/>
    <w:rsid w:val="00D37C24"/>
    <w:rsid w:val="00D37D11"/>
    <w:rsid w:val="00D40ED6"/>
    <w:rsid w:val="00D411F1"/>
    <w:rsid w:val="00D4195D"/>
    <w:rsid w:val="00D41B17"/>
    <w:rsid w:val="00D424AE"/>
    <w:rsid w:val="00D43DAE"/>
    <w:rsid w:val="00D46157"/>
    <w:rsid w:val="00D47749"/>
    <w:rsid w:val="00D47A8E"/>
    <w:rsid w:val="00D5057B"/>
    <w:rsid w:val="00D51EFD"/>
    <w:rsid w:val="00D52F4D"/>
    <w:rsid w:val="00D52FA3"/>
    <w:rsid w:val="00D53720"/>
    <w:rsid w:val="00D538C0"/>
    <w:rsid w:val="00D53C90"/>
    <w:rsid w:val="00D5462C"/>
    <w:rsid w:val="00D561C8"/>
    <w:rsid w:val="00D563D1"/>
    <w:rsid w:val="00D577BF"/>
    <w:rsid w:val="00D57FFD"/>
    <w:rsid w:val="00D60C70"/>
    <w:rsid w:val="00D620D3"/>
    <w:rsid w:val="00D63175"/>
    <w:rsid w:val="00D6382E"/>
    <w:rsid w:val="00D640D0"/>
    <w:rsid w:val="00D64326"/>
    <w:rsid w:val="00D6477C"/>
    <w:rsid w:val="00D64D74"/>
    <w:rsid w:val="00D667D1"/>
    <w:rsid w:val="00D70243"/>
    <w:rsid w:val="00D70993"/>
    <w:rsid w:val="00D71067"/>
    <w:rsid w:val="00D761D0"/>
    <w:rsid w:val="00D777FA"/>
    <w:rsid w:val="00D8046F"/>
    <w:rsid w:val="00D83C76"/>
    <w:rsid w:val="00D8448C"/>
    <w:rsid w:val="00D8478E"/>
    <w:rsid w:val="00D847E4"/>
    <w:rsid w:val="00D85468"/>
    <w:rsid w:val="00D87030"/>
    <w:rsid w:val="00D903C2"/>
    <w:rsid w:val="00D9056A"/>
    <w:rsid w:val="00D92E63"/>
    <w:rsid w:val="00D96663"/>
    <w:rsid w:val="00DA1395"/>
    <w:rsid w:val="00DA27F2"/>
    <w:rsid w:val="00DA2DE7"/>
    <w:rsid w:val="00DA33C4"/>
    <w:rsid w:val="00DA3D6F"/>
    <w:rsid w:val="00DA6338"/>
    <w:rsid w:val="00DA67AE"/>
    <w:rsid w:val="00DA68C7"/>
    <w:rsid w:val="00DB1B14"/>
    <w:rsid w:val="00DB2A1C"/>
    <w:rsid w:val="00DB2C1D"/>
    <w:rsid w:val="00DB61E1"/>
    <w:rsid w:val="00DB64A2"/>
    <w:rsid w:val="00DB68BF"/>
    <w:rsid w:val="00DB7C49"/>
    <w:rsid w:val="00DC0579"/>
    <w:rsid w:val="00DC05E7"/>
    <w:rsid w:val="00DC0B8E"/>
    <w:rsid w:val="00DC1713"/>
    <w:rsid w:val="00DC2619"/>
    <w:rsid w:val="00DC3AC9"/>
    <w:rsid w:val="00DC7633"/>
    <w:rsid w:val="00DD1DCB"/>
    <w:rsid w:val="00DD3236"/>
    <w:rsid w:val="00DD5DB0"/>
    <w:rsid w:val="00DD5E4D"/>
    <w:rsid w:val="00DD66AB"/>
    <w:rsid w:val="00DD77AF"/>
    <w:rsid w:val="00DE0231"/>
    <w:rsid w:val="00DE0465"/>
    <w:rsid w:val="00DE0872"/>
    <w:rsid w:val="00DE610A"/>
    <w:rsid w:val="00DE62E3"/>
    <w:rsid w:val="00DF056A"/>
    <w:rsid w:val="00DF3250"/>
    <w:rsid w:val="00DF3653"/>
    <w:rsid w:val="00DF4601"/>
    <w:rsid w:val="00DF4675"/>
    <w:rsid w:val="00DF4C6C"/>
    <w:rsid w:val="00DF4E0A"/>
    <w:rsid w:val="00DF5482"/>
    <w:rsid w:val="00DF7A3E"/>
    <w:rsid w:val="00E014CE"/>
    <w:rsid w:val="00E0157F"/>
    <w:rsid w:val="00E024EF"/>
    <w:rsid w:val="00E03831"/>
    <w:rsid w:val="00E04C77"/>
    <w:rsid w:val="00E059CB"/>
    <w:rsid w:val="00E069C9"/>
    <w:rsid w:val="00E070F3"/>
    <w:rsid w:val="00E076DF"/>
    <w:rsid w:val="00E10FBD"/>
    <w:rsid w:val="00E110ED"/>
    <w:rsid w:val="00E11B8A"/>
    <w:rsid w:val="00E15043"/>
    <w:rsid w:val="00E15A33"/>
    <w:rsid w:val="00E1709E"/>
    <w:rsid w:val="00E22B2A"/>
    <w:rsid w:val="00E22DED"/>
    <w:rsid w:val="00E24AC0"/>
    <w:rsid w:val="00E25626"/>
    <w:rsid w:val="00E261BC"/>
    <w:rsid w:val="00E261DA"/>
    <w:rsid w:val="00E263CC"/>
    <w:rsid w:val="00E26CE1"/>
    <w:rsid w:val="00E2798B"/>
    <w:rsid w:val="00E3119F"/>
    <w:rsid w:val="00E3121F"/>
    <w:rsid w:val="00E31892"/>
    <w:rsid w:val="00E32014"/>
    <w:rsid w:val="00E328F5"/>
    <w:rsid w:val="00E329AD"/>
    <w:rsid w:val="00E32A61"/>
    <w:rsid w:val="00E34847"/>
    <w:rsid w:val="00E36E81"/>
    <w:rsid w:val="00E406F9"/>
    <w:rsid w:val="00E40D5F"/>
    <w:rsid w:val="00E42087"/>
    <w:rsid w:val="00E43840"/>
    <w:rsid w:val="00E444C1"/>
    <w:rsid w:val="00E46A80"/>
    <w:rsid w:val="00E50DF0"/>
    <w:rsid w:val="00E51E4B"/>
    <w:rsid w:val="00E51F79"/>
    <w:rsid w:val="00E5261C"/>
    <w:rsid w:val="00E52CF8"/>
    <w:rsid w:val="00E533D1"/>
    <w:rsid w:val="00E54EF9"/>
    <w:rsid w:val="00E5510C"/>
    <w:rsid w:val="00E578FD"/>
    <w:rsid w:val="00E57B67"/>
    <w:rsid w:val="00E57FD0"/>
    <w:rsid w:val="00E6000F"/>
    <w:rsid w:val="00E601B2"/>
    <w:rsid w:val="00E60B12"/>
    <w:rsid w:val="00E62110"/>
    <w:rsid w:val="00E62C1A"/>
    <w:rsid w:val="00E634BA"/>
    <w:rsid w:val="00E6415D"/>
    <w:rsid w:val="00E64AC7"/>
    <w:rsid w:val="00E6504C"/>
    <w:rsid w:val="00E657E3"/>
    <w:rsid w:val="00E66194"/>
    <w:rsid w:val="00E673CC"/>
    <w:rsid w:val="00E675E4"/>
    <w:rsid w:val="00E67B99"/>
    <w:rsid w:val="00E71299"/>
    <w:rsid w:val="00E735E6"/>
    <w:rsid w:val="00E74C1E"/>
    <w:rsid w:val="00E762D3"/>
    <w:rsid w:val="00E778DE"/>
    <w:rsid w:val="00E779A3"/>
    <w:rsid w:val="00E8242A"/>
    <w:rsid w:val="00E83E75"/>
    <w:rsid w:val="00E93417"/>
    <w:rsid w:val="00E9347E"/>
    <w:rsid w:val="00E9654D"/>
    <w:rsid w:val="00E97120"/>
    <w:rsid w:val="00E9734C"/>
    <w:rsid w:val="00EA2D4C"/>
    <w:rsid w:val="00EA4836"/>
    <w:rsid w:val="00EA5995"/>
    <w:rsid w:val="00EA69D5"/>
    <w:rsid w:val="00EA773C"/>
    <w:rsid w:val="00EA7BD6"/>
    <w:rsid w:val="00EB063B"/>
    <w:rsid w:val="00EB0809"/>
    <w:rsid w:val="00EB1CE2"/>
    <w:rsid w:val="00EB2D92"/>
    <w:rsid w:val="00EB32F6"/>
    <w:rsid w:val="00EB3CBA"/>
    <w:rsid w:val="00EB461E"/>
    <w:rsid w:val="00EB47C6"/>
    <w:rsid w:val="00EB5A10"/>
    <w:rsid w:val="00EB5AEF"/>
    <w:rsid w:val="00EB6122"/>
    <w:rsid w:val="00EB6FFE"/>
    <w:rsid w:val="00EB7C02"/>
    <w:rsid w:val="00EC0140"/>
    <w:rsid w:val="00EC27CE"/>
    <w:rsid w:val="00EC53DC"/>
    <w:rsid w:val="00EC5D56"/>
    <w:rsid w:val="00EC7B62"/>
    <w:rsid w:val="00ED0656"/>
    <w:rsid w:val="00ED085B"/>
    <w:rsid w:val="00ED1E5F"/>
    <w:rsid w:val="00ED2DD9"/>
    <w:rsid w:val="00ED3049"/>
    <w:rsid w:val="00ED4308"/>
    <w:rsid w:val="00ED4F3B"/>
    <w:rsid w:val="00ED4FA7"/>
    <w:rsid w:val="00ED5582"/>
    <w:rsid w:val="00ED5F36"/>
    <w:rsid w:val="00EE04C8"/>
    <w:rsid w:val="00EE0DD1"/>
    <w:rsid w:val="00EE46DA"/>
    <w:rsid w:val="00EE4A66"/>
    <w:rsid w:val="00EE4C24"/>
    <w:rsid w:val="00EE759A"/>
    <w:rsid w:val="00EE7BDF"/>
    <w:rsid w:val="00EF1F0E"/>
    <w:rsid w:val="00EF2CCF"/>
    <w:rsid w:val="00EF3561"/>
    <w:rsid w:val="00EF4125"/>
    <w:rsid w:val="00EF4230"/>
    <w:rsid w:val="00EF465B"/>
    <w:rsid w:val="00EF4748"/>
    <w:rsid w:val="00EF683D"/>
    <w:rsid w:val="00EF69A4"/>
    <w:rsid w:val="00EF6F8C"/>
    <w:rsid w:val="00EF6FF8"/>
    <w:rsid w:val="00EF7684"/>
    <w:rsid w:val="00EF79B5"/>
    <w:rsid w:val="00F0077A"/>
    <w:rsid w:val="00F016B9"/>
    <w:rsid w:val="00F0184A"/>
    <w:rsid w:val="00F01A28"/>
    <w:rsid w:val="00F0355E"/>
    <w:rsid w:val="00F04D51"/>
    <w:rsid w:val="00F04E38"/>
    <w:rsid w:val="00F05322"/>
    <w:rsid w:val="00F0533B"/>
    <w:rsid w:val="00F0574B"/>
    <w:rsid w:val="00F05C87"/>
    <w:rsid w:val="00F0680C"/>
    <w:rsid w:val="00F06CEC"/>
    <w:rsid w:val="00F10A8A"/>
    <w:rsid w:val="00F1327D"/>
    <w:rsid w:val="00F13689"/>
    <w:rsid w:val="00F144F1"/>
    <w:rsid w:val="00F14A8E"/>
    <w:rsid w:val="00F14BCE"/>
    <w:rsid w:val="00F16826"/>
    <w:rsid w:val="00F16C7F"/>
    <w:rsid w:val="00F17D10"/>
    <w:rsid w:val="00F2264D"/>
    <w:rsid w:val="00F24762"/>
    <w:rsid w:val="00F274E0"/>
    <w:rsid w:val="00F275DE"/>
    <w:rsid w:val="00F31224"/>
    <w:rsid w:val="00F3167A"/>
    <w:rsid w:val="00F31AE2"/>
    <w:rsid w:val="00F31B23"/>
    <w:rsid w:val="00F337B4"/>
    <w:rsid w:val="00F346AF"/>
    <w:rsid w:val="00F35154"/>
    <w:rsid w:val="00F365D6"/>
    <w:rsid w:val="00F36D57"/>
    <w:rsid w:val="00F40465"/>
    <w:rsid w:val="00F42487"/>
    <w:rsid w:val="00F42B61"/>
    <w:rsid w:val="00F42C40"/>
    <w:rsid w:val="00F43B19"/>
    <w:rsid w:val="00F44C67"/>
    <w:rsid w:val="00F46461"/>
    <w:rsid w:val="00F4733D"/>
    <w:rsid w:val="00F47B1E"/>
    <w:rsid w:val="00F51D10"/>
    <w:rsid w:val="00F51E32"/>
    <w:rsid w:val="00F52C17"/>
    <w:rsid w:val="00F53A28"/>
    <w:rsid w:val="00F53CAF"/>
    <w:rsid w:val="00F55BEC"/>
    <w:rsid w:val="00F55E86"/>
    <w:rsid w:val="00F56509"/>
    <w:rsid w:val="00F56963"/>
    <w:rsid w:val="00F57A4A"/>
    <w:rsid w:val="00F61ACE"/>
    <w:rsid w:val="00F62A88"/>
    <w:rsid w:val="00F63C47"/>
    <w:rsid w:val="00F64DDA"/>
    <w:rsid w:val="00F66DFE"/>
    <w:rsid w:val="00F67B7D"/>
    <w:rsid w:val="00F703E3"/>
    <w:rsid w:val="00F70429"/>
    <w:rsid w:val="00F70F97"/>
    <w:rsid w:val="00F721E1"/>
    <w:rsid w:val="00F7297D"/>
    <w:rsid w:val="00F736FA"/>
    <w:rsid w:val="00F7380C"/>
    <w:rsid w:val="00F740C0"/>
    <w:rsid w:val="00F75A54"/>
    <w:rsid w:val="00F76A93"/>
    <w:rsid w:val="00F80E97"/>
    <w:rsid w:val="00F81219"/>
    <w:rsid w:val="00F81463"/>
    <w:rsid w:val="00F81B9D"/>
    <w:rsid w:val="00F81C91"/>
    <w:rsid w:val="00F81F54"/>
    <w:rsid w:val="00F82E00"/>
    <w:rsid w:val="00F84574"/>
    <w:rsid w:val="00F84850"/>
    <w:rsid w:val="00F84890"/>
    <w:rsid w:val="00F84ADC"/>
    <w:rsid w:val="00F85254"/>
    <w:rsid w:val="00F862CC"/>
    <w:rsid w:val="00F8642D"/>
    <w:rsid w:val="00F86E42"/>
    <w:rsid w:val="00F87084"/>
    <w:rsid w:val="00F9028B"/>
    <w:rsid w:val="00F9097F"/>
    <w:rsid w:val="00F912FE"/>
    <w:rsid w:val="00F9411E"/>
    <w:rsid w:val="00F94326"/>
    <w:rsid w:val="00F94B34"/>
    <w:rsid w:val="00F9504B"/>
    <w:rsid w:val="00F95520"/>
    <w:rsid w:val="00F959EB"/>
    <w:rsid w:val="00F95A52"/>
    <w:rsid w:val="00F95C35"/>
    <w:rsid w:val="00F96A14"/>
    <w:rsid w:val="00F973C0"/>
    <w:rsid w:val="00F97729"/>
    <w:rsid w:val="00FA1884"/>
    <w:rsid w:val="00FA5A0F"/>
    <w:rsid w:val="00FB031E"/>
    <w:rsid w:val="00FB0369"/>
    <w:rsid w:val="00FB16EE"/>
    <w:rsid w:val="00FB3BE6"/>
    <w:rsid w:val="00FB433C"/>
    <w:rsid w:val="00FB48EE"/>
    <w:rsid w:val="00FB5F17"/>
    <w:rsid w:val="00FB664F"/>
    <w:rsid w:val="00FB70E5"/>
    <w:rsid w:val="00FB75B2"/>
    <w:rsid w:val="00FB7A4A"/>
    <w:rsid w:val="00FC07E9"/>
    <w:rsid w:val="00FC09EB"/>
    <w:rsid w:val="00FC231E"/>
    <w:rsid w:val="00FC2C5A"/>
    <w:rsid w:val="00FC2C73"/>
    <w:rsid w:val="00FC4433"/>
    <w:rsid w:val="00FC55F7"/>
    <w:rsid w:val="00FC655C"/>
    <w:rsid w:val="00FC6B78"/>
    <w:rsid w:val="00FC7E96"/>
    <w:rsid w:val="00FD1A6E"/>
    <w:rsid w:val="00FD23F9"/>
    <w:rsid w:val="00FD279A"/>
    <w:rsid w:val="00FD373C"/>
    <w:rsid w:val="00FD3CB3"/>
    <w:rsid w:val="00FD5FBA"/>
    <w:rsid w:val="00FD73AC"/>
    <w:rsid w:val="00FD7640"/>
    <w:rsid w:val="00FE04A9"/>
    <w:rsid w:val="00FE08FC"/>
    <w:rsid w:val="00FE113E"/>
    <w:rsid w:val="00FE1376"/>
    <w:rsid w:val="00FE1AC0"/>
    <w:rsid w:val="00FE22A1"/>
    <w:rsid w:val="00FE26AC"/>
    <w:rsid w:val="00FE2883"/>
    <w:rsid w:val="00FE2A5D"/>
    <w:rsid w:val="00FE3E52"/>
    <w:rsid w:val="00FE4BDE"/>
    <w:rsid w:val="00FE4CC3"/>
    <w:rsid w:val="00FE55CB"/>
    <w:rsid w:val="00FE5DBB"/>
    <w:rsid w:val="00FE7677"/>
    <w:rsid w:val="00FF0BED"/>
    <w:rsid w:val="00FF0DCA"/>
    <w:rsid w:val="00FF1015"/>
    <w:rsid w:val="00FF1368"/>
    <w:rsid w:val="00FF2C3C"/>
    <w:rsid w:val="00FF325C"/>
    <w:rsid w:val="00FF4229"/>
    <w:rsid w:val="00FF55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2A3178D"/>
  <w15:docId w15:val="{1CF23AD8-E18A-4223-A92A-BFFE8297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E2A5D"/>
    <w:pPr>
      <w:spacing w:after="200" w:line="276" w:lineRule="auto"/>
    </w:pPr>
    <w:rPr>
      <w:rFonts w:ascii="Cambria" w:hAnsi="Cambria" w:cs="Cambria"/>
      <w:color w:val="000000"/>
      <w:sz w:val="22"/>
      <w:szCs w:val="22"/>
      <w:lang w:eastAsia="en-US"/>
    </w:rPr>
  </w:style>
  <w:style w:type="paragraph" w:styleId="Naslov1">
    <w:name w:val="heading 1"/>
    <w:aliases w:val="Nova RD_MP"/>
    <w:basedOn w:val="Navaden"/>
    <w:next w:val="Navaden"/>
    <w:link w:val="Naslov1Znak"/>
    <w:autoRedefine/>
    <w:uiPriority w:val="99"/>
    <w:qFormat/>
    <w:rsid w:val="00DC2619"/>
    <w:pPr>
      <w:keepNext/>
      <w:keepLines/>
      <w:framePr w:wrap="auto" w:vAnchor="text" w:hAnchor="text" w:y="1"/>
      <w:numPr>
        <w:numId w:val="34"/>
      </w:numPr>
      <w:spacing w:before="240" w:after="60" w:line="360" w:lineRule="auto"/>
      <w:jc w:val="both"/>
      <w:outlineLvl w:val="0"/>
    </w:pPr>
    <w:rPr>
      <w:rFonts w:ascii="Arial" w:eastAsia="Times New Roman" w:hAnsi="Arial" w:cs="Arial"/>
      <w:b/>
      <w:bCs/>
      <w:color w:val="auto"/>
      <w:lang w:eastAsia="zh-CN"/>
    </w:rPr>
  </w:style>
  <w:style w:type="paragraph" w:styleId="Naslov2">
    <w:name w:val="heading 2"/>
    <w:aliases w:val="Naslov 2_Nova RD_MP"/>
    <w:basedOn w:val="Navaden"/>
    <w:next w:val="Navaden"/>
    <w:link w:val="Naslov2Znak"/>
    <w:autoRedefine/>
    <w:uiPriority w:val="99"/>
    <w:qFormat/>
    <w:rsid w:val="009F0676"/>
    <w:pPr>
      <w:keepNext/>
      <w:keepLines/>
      <w:numPr>
        <w:ilvl w:val="1"/>
        <w:numId w:val="35"/>
      </w:numPr>
      <w:tabs>
        <w:tab w:val="left" w:pos="993"/>
      </w:tabs>
      <w:spacing w:after="0"/>
      <w:jc w:val="both"/>
      <w:outlineLvl w:val="1"/>
    </w:pPr>
    <w:rPr>
      <w:rFonts w:ascii="Arial" w:eastAsia="Times New Roman" w:hAnsi="Arial" w:cs="Arial"/>
      <w:b/>
      <w:bCs/>
      <w:color w:val="auto"/>
      <w:lang w:eastAsia="zh-CN"/>
    </w:rPr>
  </w:style>
  <w:style w:type="paragraph" w:styleId="Naslov3">
    <w:name w:val="heading 3"/>
    <w:aliases w:val="Naslov 3_Nova RD_MP"/>
    <w:basedOn w:val="Navaden"/>
    <w:next w:val="Navaden"/>
    <w:link w:val="Naslov3Znak"/>
    <w:autoRedefine/>
    <w:uiPriority w:val="99"/>
    <w:qFormat/>
    <w:rsid w:val="00696EC3"/>
    <w:pPr>
      <w:keepNext/>
      <w:keepLines/>
      <w:numPr>
        <w:ilvl w:val="2"/>
        <w:numId w:val="41"/>
      </w:numPr>
      <w:spacing w:before="120" w:after="120"/>
      <w:jc w:val="both"/>
      <w:outlineLvl w:val="2"/>
    </w:pPr>
    <w:rPr>
      <w:rFonts w:ascii="Arial" w:eastAsia="Times New Roman" w:hAnsi="Arial" w:cs="Arial"/>
      <w:b/>
      <w:bCs/>
      <w:color w:val="auto"/>
      <w:lang w:eastAsia="zh-CN"/>
    </w:rPr>
  </w:style>
  <w:style w:type="paragraph" w:styleId="Naslov6">
    <w:name w:val="heading 6"/>
    <w:basedOn w:val="Navaden"/>
    <w:next w:val="Navaden"/>
    <w:link w:val="Naslov6Znak"/>
    <w:uiPriority w:val="99"/>
    <w:qFormat/>
    <w:rsid w:val="007C2B6C"/>
    <w:pPr>
      <w:keepNext/>
      <w:keepLines/>
      <w:spacing w:before="200" w:after="0"/>
      <w:outlineLvl w:val="5"/>
    </w:pPr>
    <w:rPr>
      <w:rFonts w:eastAsia="Times New Roman"/>
      <w:i/>
      <w:iCs/>
      <w:color w:val="243F6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link w:val="Naslov1"/>
    <w:uiPriority w:val="99"/>
    <w:locked/>
    <w:rsid w:val="00DC2619"/>
    <w:rPr>
      <w:rFonts w:ascii="Arial" w:eastAsia="Times New Roman" w:hAnsi="Arial" w:cs="Arial"/>
      <w:b/>
      <w:bCs/>
      <w:sz w:val="22"/>
      <w:szCs w:val="22"/>
      <w:lang w:eastAsia="zh-CN"/>
    </w:rPr>
  </w:style>
  <w:style w:type="character" w:customStyle="1" w:styleId="Naslov2Znak">
    <w:name w:val="Naslov 2 Znak"/>
    <w:aliases w:val="Naslov 2_Nova RD_MP Znak"/>
    <w:link w:val="Naslov2"/>
    <w:uiPriority w:val="99"/>
    <w:locked/>
    <w:rsid w:val="009F0676"/>
    <w:rPr>
      <w:rFonts w:ascii="Arial" w:eastAsia="Times New Roman" w:hAnsi="Arial" w:cs="Arial"/>
      <w:b/>
      <w:bCs/>
      <w:sz w:val="22"/>
      <w:szCs w:val="22"/>
      <w:lang w:eastAsia="zh-CN"/>
    </w:rPr>
  </w:style>
  <w:style w:type="character" w:customStyle="1" w:styleId="Naslov3Znak">
    <w:name w:val="Naslov 3 Znak"/>
    <w:aliases w:val="Naslov 3_Nova RD_MP Znak"/>
    <w:link w:val="Naslov3"/>
    <w:uiPriority w:val="99"/>
    <w:locked/>
    <w:rsid w:val="00696EC3"/>
    <w:rPr>
      <w:rFonts w:ascii="Arial" w:eastAsia="Times New Roman" w:hAnsi="Arial" w:cs="Arial"/>
      <w:b/>
      <w:bCs/>
      <w:sz w:val="22"/>
      <w:szCs w:val="22"/>
      <w:lang w:eastAsia="zh-CN"/>
    </w:rPr>
  </w:style>
  <w:style w:type="character" w:customStyle="1" w:styleId="Naslov6Znak">
    <w:name w:val="Naslov 6 Znak"/>
    <w:link w:val="Naslov6"/>
    <w:uiPriority w:val="99"/>
    <w:semiHidden/>
    <w:locked/>
    <w:rsid w:val="007C2B6C"/>
    <w:rPr>
      <w:rFonts w:ascii="Cambria" w:hAnsi="Cambria" w:cs="Cambria"/>
      <w:i/>
      <w:iCs/>
      <w:color w:val="243F60"/>
    </w:rPr>
  </w:style>
  <w:style w:type="paragraph" w:styleId="Glava">
    <w:name w:val="header"/>
    <w:aliases w:val="E-PVO-glava, Znak,Glava - napis,Znak"/>
    <w:basedOn w:val="Navaden"/>
    <w:link w:val="GlavaZnak"/>
    <w:rsid w:val="00C75404"/>
    <w:pPr>
      <w:tabs>
        <w:tab w:val="center" w:pos="4536"/>
        <w:tab w:val="right" w:pos="9072"/>
      </w:tabs>
      <w:spacing w:after="0" w:line="240" w:lineRule="auto"/>
    </w:pPr>
  </w:style>
  <w:style w:type="character" w:customStyle="1" w:styleId="GlavaZnak">
    <w:name w:val="Glava Znak"/>
    <w:aliases w:val="E-PVO-glava Znak, Znak Znak,Glava - napis Znak,Znak Znak"/>
    <w:basedOn w:val="Privzetapisavaodstavka"/>
    <w:link w:val="Glava"/>
    <w:locked/>
    <w:rsid w:val="00C75404"/>
  </w:style>
  <w:style w:type="paragraph" w:styleId="Noga">
    <w:name w:val="footer"/>
    <w:basedOn w:val="Navaden"/>
    <w:link w:val="NogaZnak"/>
    <w:uiPriority w:val="99"/>
    <w:rsid w:val="00C75404"/>
    <w:pPr>
      <w:tabs>
        <w:tab w:val="center" w:pos="4536"/>
        <w:tab w:val="right" w:pos="9072"/>
      </w:tabs>
      <w:spacing w:after="0" w:line="240" w:lineRule="auto"/>
    </w:pPr>
  </w:style>
  <w:style w:type="character" w:customStyle="1" w:styleId="NogaZnak">
    <w:name w:val="Noga Znak"/>
    <w:basedOn w:val="Privzetapisavaodstavka"/>
    <w:link w:val="Noga"/>
    <w:uiPriority w:val="99"/>
    <w:locked/>
    <w:rsid w:val="00C75404"/>
  </w:style>
  <w:style w:type="table" w:styleId="Tabelamrea">
    <w:name w:val="Table Grid"/>
    <w:basedOn w:val="Navadnatabela"/>
    <w:uiPriority w:val="59"/>
    <w:rsid w:val="008854E4"/>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uiPriority w:val="99"/>
    <w:rsid w:val="008F56D8"/>
    <w:rPr>
      <w:color w:val="0000FF"/>
      <w:u w:val="single"/>
    </w:rPr>
  </w:style>
  <w:style w:type="paragraph" w:styleId="Odstavekseznama">
    <w:name w:val="List Paragraph"/>
    <w:basedOn w:val="Navaden"/>
    <w:uiPriority w:val="34"/>
    <w:qFormat/>
    <w:rsid w:val="00F40465"/>
    <w:pPr>
      <w:ind w:left="720"/>
    </w:pPr>
  </w:style>
  <w:style w:type="table" w:customStyle="1" w:styleId="Tabelamrea1">
    <w:name w:val="Tabela – mreža1"/>
    <w:uiPriority w:val="59"/>
    <w:rsid w:val="00A448D1"/>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uiPriority w:val="99"/>
    <w:semiHidden/>
    <w:rsid w:val="00695626"/>
    <w:rPr>
      <w:sz w:val="16"/>
      <w:szCs w:val="16"/>
    </w:rPr>
  </w:style>
  <w:style w:type="paragraph" w:styleId="Pripombabesedilo">
    <w:name w:val="annotation text"/>
    <w:basedOn w:val="Navaden"/>
    <w:link w:val="PripombabesediloZnak"/>
    <w:uiPriority w:val="99"/>
    <w:semiHidden/>
    <w:rsid w:val="00695626"/>
    <w:pPr>
      <w:spacing w:line="240" w:lineRule="auto"/>
    </w:pPr>
    <w:rPr>
      <w:sz w:val="20"/>
      <w:szCs w:val="20"/>
    </w:rPr>
  </w:style>
  <w:style w:type="character" w:customStyle="1" w:styleId="PripombabesediloZnak">
    <w:name w:val="Pripomba – besedilo Znak"/>
    <w:link w:val="Pripombabesedilo"/>
    <w:uiPriority w:val="99"/>
    <w:semiHidden/>
    <w:locked/>
    <w:rsid w:val="00695626"/>
    <w:rPr>
      <w:sz w:val="20"/>
      <w:szCs w:val="20"/>
    </w:rPr>
  </w:style>
  <w:style w:type="paragraph" w:styleId="Zadevapripombe">
    <w:name w:val="annotation subject"/>
    <w:basedOn w:val="Pripombabesedilo"/>
    <w:next w:val="Pripombabesedilo"/>
    <w:link w:val="ZadevapripombeZnak"/>
    <w:uiPriority w:val="99"/>
    <w:semiHidden/>
    <w:rsid w:val="00695626"/>
    <w:rPr>
      <w:b/>
      <w:bCs/>
    </w:rPr>
  </w:style>
  <w:style w:type="character" w:customStyle="1" w:styleId="ZadevapripombeZnak">
    <w:name w:val="Zadeva pripombe Znak"/>
    <w:link w:val="Zadevapripombe"/>
    <w:uiPriority w:val="99"/>
    <w:semiHidden/>
    <w:locked/>
    <w:rsid w:val="00695626"/>
    <w:rPr>
      <w:b/>
      <w:bCs/>
      <w:sz w:val="20"/>
      <w:szCs w:val="20"/>
    </w:rPr>
  </w:style>
  <w:style w:type="paragraph" w:styleId="Besedilooblaka">
    <w:name w:val="Balloon Text"/>
    <w:basedOn w:val="Navaden"/>
    <w:link w:val="BesedilooblakaZnak"/>
    <w:uiPriority w:val="99"/>
    <w:semiHidden/>
    <w:rsid w:val="00695626"/>
    <w:pPr>
      <w:spacing w:after="0" w:line="240" w:lineRule="auto"/>
    </w:pPr>
    <w:rPr>
      <w:rFonts w:ascii="Tahoma" w:hAnsi="Tahoma" w:cs="Tahoma"/>
      <w:sz w:val="16"/>
      <w:szCs w:val="16"/>
    </w:rPr>
  </w:style>
  <w:style w:type="character" w:customStyle="1" w:styleId="BesedilooblakaZnak">
    <w:name w:val="Besedilo oblačka Znak"/>
    <w:link w:val="Besedilooblaka"/>
    <w:uiPriority w:val="99"/>
    <w:semiHidden/>
    <w:locked/>
    <w:rsid w:val="00695626"/>
    <w:rPr>
      <w:rFonts w:ascii="Tahoma" w:hAnsi="Tahoma" w:cs="Tahoma"/>
      <w:sz w:val="16"/>
      <w:szCs w:val="16"/>
    </w:rPr>
  </w:style>
  <w:style w:type="paragraph" w:customStyle="1" w:styleId="Footnote">
    <w:name w:val="Footnote"/>
    <w:basedOn w:val="Navaden"/>
    <w:rsid w:val="007C2B6C"/>
    <w:pPr>
      <w:suppressAutoHyphens/>
      <w:autoSpaceDN w:val="0"/>
      <w:spacing w:after="0" w:line="240" w:lineRule="auto"/>
      <w:ind w:right="6"/>
      <w:jc w:val="both"/>
      <w:textAlignment w:val="baseline"/>
    </w:pPr>
    <w:rPr>
      <w:kern w:val="3"/>
      <w:sz w:val="20"/>
      <w:szCs w:val="20"/>
      <w:lang w:eastAsia="zh-CN"/>
    </w:rPr>
  </w:style>
  <w:style w:type="character" w:styleId="Sprotnaopomba-sklic">
    <w:name w:val="footnote reference"/>
    <w:rsid w:val="007C2B6C"/>
    <w:rPr>
      <w:position w:val="0"/>
      <w:vertAlign w:val="superscript"/>
    </w:rPr>
  </w:style>
  <w:style w:type="paragraph" w:customStyle="1" w:styleId="Priloge">
    <w:name w:val="Priloge"/>
    <w:basedOn w:val="Navaden"/>
    <w:rsid w:val="00A9683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qFormat/>
    <w:rsid w:val="008B496A"/>
    <w:rPr>
      <w:rFonts w:eastAsia="Times New Roman" w:cs="Calibri"/>
      <w:sz w:val="22"/>
      <w:szCs w:val="22"/>
    </w:rPr>
  </w:style>
  <w:style w:type="character" w:customStyle="1" w:styleId="BrezrazmikovZnak">
    <w:name w:val="Brez razmikov Znak"/>
    <w:link w:val="Brezrazmikov"/>
    <w:uiPriority w:val="99"/>
    <w:locked/>
    <w:rsid w:val="008B496A"/>
    <w:rPr>
      <w:rFonts w:eastAsia="Times New Roman"/>
      <w:sz w:val="22"/>
      <w:szCs w:val="22"/>
      <w:lang w:val="sl-SI" w:eastAsia="sl-SI"/>
    </w:rPr>
  </w:style>
  <w:style w:type="paragraph" w:styleId="Naslov">
    <w:name w:val="Title"/>
    <w:aliases w:val="Poglavje_Nova RD_MP"/>
    <w:basedOn w:val="Navaden"/>
    <w:next w:val="Navaden"/>
    <w:link w:val="NaslovZnak"/>
    <w:autoRedefine/>
    <w:qFormat/>
    <w:rsid w:val="009F6A9B"/>
    <w:pPr>
      <w:spacing w:before="120" w:after="120" w:line="240" w:lineRule="auto"/>
    </w:pPr>
    <w:rPr>
      <w:rFonts w:eastAsia="Times New Roman"/>
      <w:b/>
      <w:bCs/>
      <w:spacing w:val="-10"/>
      <w:kern w:val="28"/>
      <w:sz w:val="40"/>
      <w:szCs w:val="40"/>
    </w:rPr>
  </w:style>
  <w:style w:type="character" w:customStyle="1" w:styleId="NaslovZnak">
    <w:name w:val="Naslov Znak"/>
    <w:aliases w:val="Poglavje_Nova RD_MP Znak"/>
    <w:link w:val="Naslov"/>
    <w:locked/>
    <w:rsid w:val="009F6A9B"/>
    <w:rPr>
      <w:rFonts w:ascii="Cambria" w:hAnsi="Cambria" w:cs="Cambria"/>
      <w:b/>
      <w:bCs/>
      <w:color w:val="000000"/>
      <w:spacing w:val="-10"/>
      <w:kern w:val="28"/>
      <w:sz w:val="56"/>
      <w:szCs w:val="56"/>
    </w:rPr>
  </w:style>
  <w:style w:type="character" w:styleId="Besedilooznabemesta">
    <w:name w:val="Placeholder Text"/>
    <w:uiPriority w:val="99"/>
    <w:semiHidden/>
    <w:rsid w:val="00583361"/>
    <w:rPr>
      <w:color w:val="808080"/>
    </w:rPr>
  </w:style>
  <w:style w:type="character" w:customStyle="1" w:styleId="SlogMPNovaRD">
    <w:name w:val="Slog MP_Nova RD"/>
    <w:uiPriority w:val="99"/>
    <w:rsid w:val="005F0A42"/>
    <w:rPr>
      <w:rFonts w:ascii="Cambria" w:hAnsi="Cambria" w:cs="Cambria"/>
      <w:b/>
      <w:bCs/>
      <w:color w:val="541C72"/>
      <w:sz w:val="32"/>
      <w:szCs w:val="32"/>
    </w:rPr>
  </w:style>
  <w:style w:type="character" w:styleId="SledenaHiperpovezava">
    <w:name w:val="FollowedHyperlink"/>
    <w:uiPriority w:val="99"/>
    <w:semiHidden/>
    <w:rsid w:val="00F67B7D"/>
    <w:rPr>
      <w:color w:val="800080"/>
      <w:u w:val="single"/>
    </w:rPr>
  </w:style>
  <w:style w:type="paragraph" w:customStyle="1" w:styleId="Slog1">
    <w:name w:val="Slog1"/>
    <w:basedOn w:val="Naslov3"/>
    <w:autoRedefine/>
    <w:uiPriority w:val="99"/>
    <w:rsid w:val="00CB2EE5"/>
    <w:pPr>
      <w:numPr>
        <w:numId w:val="4"/>
      </w:numPr>
      <w:spacing w:before="0" w:after="0"/>
      <w:ind w:left="1088" w:hanging="357"/>
    </w:pPr>
  </w:style>
  <w:style w:type="paragraph" w:customStyle="1" w:styleId="Slog2">
    <w:name w:val="Slog2"/>
    <w:basedOn w:val="Naslov3"/>
    <w:autoRedefine/>
    <w:qFormat/>
    <w:rsid w:val="0087331C"/>
    <w:pPr>
      <w:numPr>
        <w:numId w:val="5"/>
      </w:numPr>
    </w:pPr>
  </w:style>
  <w:style w:type="paragraph" w:styleId="Intenzivencitat">
    <w:name w:val="Intense Quote"/>
    <w:aliases w:val="Obrazec_Nova RD_MP"/>
    <w:basedOn w:val="Navaden"/>
    <w:next w:val="Navaden"/>
    <w:link w:val="IntenzivencitatZnak"/>
    <w:autoRedefine/>
    <w:uiPriority w:val="99"/>
    <w:qFormat/>
    <w:rsid w:val="00042705"/>
    <w:pPr>
      <w:pBdr>
        <w:top w:val="single" w:sz="4" w:space="10" w:color="541C72"/>
        <w:bottom w:val="single" w:sz="4" w:space="10" w:color="541C72"/>
      </w:pBdr>
      <w:shd w:val="pct5" w:color="F8F2FC" w:fill="F7EFFB"/>
      <w:spacing w:after="0"/>
      <w:jc w:val="center"/>
      <w:outlineLvl w:val="1"/>
    </w:pPr>
    <w:rPr>
      <w:rFonts w:ascii="Arial" w:hAnsi="Arial" w:cs="Arial"/>
      <w:b/>
      <w:bCs/>
      <w:i/>
      <w:iCs/>
      <w:color w:val="auto"/>
      <w:spacing w:val="20"/>
      <w:lang w:eastAsia="zh-CN"/>
    </w:rPr>
  </w:style>
  <w:style w:type="character" w:customStyle="1" w:styleId="IntenzivencitatZnak">
    <w:name w:val="Intenziven citat Znak"/>
    <w:aliases w:val="Obrazec_Nova RD_MP Znak"/>
    <w:link w:val="Intenzivencitat"/>
    <w:uiPriority w:val="99"/>
    <w:locked/>
    <w:rsid w:val="00042705"/>
    <w:rPr>
      <w:rFonts w:ascii="Arial" w:hAnsi="Arial" w:cs="Arial"/>
      <w:b/>
      <w:bCs/>
      <w:i/>
      <w:iCs/>
      <w:spacing w:val="20"/>
      <w:sz w:val="22"/>
      <w:szCs w:val="22"/>
      <w:shd w:val="pct5" w:color="F8F2FC" w:fill="F7EFFB"/>
      <w:lang w:eastAsia="zh-CN"/>
    </w:rPr>
  </w:style>
  <w:style w:type="character" w:styleId="Neenpoudarek">
    <w:name w:val="Subtle Emphasis"/>
    <w:aliases w:val="Nežen poudarek_Obrazec_Nova RD_MP"/>
    <w:uiPriority w:val="99"/>
    <w:qFormat/>
    <w:rsid w:val="00261F88"/>
    <w:rPr>
      <w:rFonts w:ascii="Cambria" w:hAnsi="Cambria" w:cs="Cambria"/>
      <w:i/>
      <w:iCs/>
      <w:color w:val="000000"/>
      <w:sz w:val="24"/>
      <w:szCs w:val="24"/>
    </w:rPr>
  </w:style>
  <w:style w:type="paragraph" w:styleId="Sprotnaopomba-besedilo">
    <w:name w:val="footnote text"/>
    <w:basedOn w:val="Navaden"/>
    <w:link w:val="Sprotnaopomba-besediloZnak"/>
    <w:uiPriority w:val="99"/>
    <w:semiHidden/>
    <w:rsid w:val="00842A30"/>
    <w:pPr>
      <w:spacing w:after="0" w:line="240" w:lineRule="auto"/>
    </w:pPr>
    <w:rPr>
      <w:sz w:val="20"/>
      <w:szCs w:val="20"/>
    </w:rPr>
  </w:style>
  <w:style w:type="character" w:customStyle="1" w:styleId="Sprotnaopomba-besediloZnak">
    <w:name w:val="Sprotna opomba - besedilo Znak"/>
    <w:link w:val="Sprotnaopomba-besedilo"/>
    <w:uiPriority w:val="99"/>
    <w:semiHidden/>
    <w:locked/>
    <w:rsid w:val="00842A30"/>
    <w:rPr>
      <w:rFonts w:ascii="Cambria" w:hAnsi="Cambria" w:cs="Cambria"/>
      <w:color w:val="000000"/>
      <w:sz w:val="20"/>
      <w:szCs w:val="20"/>
    </w:rPr>
  </w:style>
  <w:style w:type="paragraph" w:customStyle="1" w:styleId="Slog3">
    <w:name w:val="Slog3"/>
    <w:basedOn w:val="Navaden"/>
    <w:autoRedefine/>
    <w:uiPriority w:val="99"/>
    <w:rsid w:val="00A86D30"/>
    <w:pPr>
      <w:pageBreakBefore/>
      <w:tabs>
        <w:tab w:val="right" w:pos="2556"/>
        <w:tab w:val="right" w:pos="5609"/>
      </w:tabs>
      <w:suppressAutoHyphens/>
      <w:autoSpaceDN w:val="0"/>
      <w:spacing w:after="0"/>
      <w:ind w:right="6"/>
      <w:jc w:val="right"/>
      <w:textAlignment w:val="baseline"/>
      <w:outlineLvl w:val="1"/>
    </w:pPr>
    <w:rPr>
      <w:rFonts w:ascii="Arial" w:hAnsi="Arial" w:cs="Arial"/>
      <w:b/>
      <w:i/>
      <w:iCs/>
      <w:color w:val="auto"/>
    </w:rPr>
  </w:style>
  <w:style w:type="paragraph" w:styleId="Kazalovsebine1">
    <w:name w:val="toc 1"/>
    <w:basedOn w:val="Navaden"/>
    <w:next w:val="Navaden"/>
    <w:autoRedefine/>
    <w:uiPriority w:val="39"/>
    <w:rsid w:val="00FE3E52"/>
    <w:pPr>
      <w:tabs>
        <w:tab w:val="left" w:pos="390"/>
        <w:tab w:val="right" w:pos="9060"/>
      </w:tabs>
      <w:spacing w:after="0"/>
    </w:pPr>
    <w:rPr>
      <w:rFonts w:ascii="Arial" w:hAnsi="Arial" w:cs="Arial"/>
      <w:b/>
      <w:bCs/>
      <w:caps/>
      <w:noProof/>
      <w:sz w:val="20"/>
      <w:szCs w:val="20"/>
    </w:rPr>
  </w:style>
  <w:style w:type="paragraph" w:styleId="Kazalovsebine2">
    <w:name w:val="toc 2"/>
    <w:basedOn w:val="Navaden"/>
    <w:next w:val="Navaden"/>
    <w:autoRedefine/>
    <w:uiPriority w:val="39"/>
    <w:rsid w:val="00916B65"/>
    <w:pPr>
      <w:spacing w:after="0"/>
    </w:pPr>
    <w:rPr>
      <w:rFonts w:ascii="Calibri" w:hAnsi="Calibri" w:cs="Calibri"/>
      <w:b/>
      <w:bCs/>
      <w:smallCaps/>
    </w:rPr>
  </w:style>
  <w:style w:type="paragraph" w:styleId="Kazalovsebine3">
    <w:name w:val="toc 3"/>
    <w:basedOn w:val="Navaden"/>
    <w:next w:val="Navaden"/>
    <w:autoRedefine/>
    <w:uiPriority w:val="39"/>
    <w:rsid w:val="00916B65"/>
    <w:pPr>
      <w:spacing w:after="0"/>
    </w:pPr>
    <w:rPr>
      <w:rFonts w:ascii="Calibri" w:hAnsi="Calibri" w:cs="Calibri"/>
      <w:smallCaps/>
    </w:rPr>
  </w:style>
  <w:style w:type="paragraph" w:styleId="Kazalovsebine4">
    <w:name w:val="toc 4"/>
    <w:basedOn w:val="Navaden"/>
    <w:next w:val="Navaden"/>
    <w:autoRedefine/>
    <w:uiPriority w:val="39"/>
    <w:rsid w:val="00916B65"/>
    <w:pPr>
      <w:spacing w:after="0"/>
    </w:pPr>
    <w:rPr>
      <w:rFonts w:ascii="Calibri" w:hAnsi="Calibri" w:cs="Calibri"/>
    </w:rPr>
  </w:style>
  <w:style w:type="paragraph" w:styleId="Kazalovsebine5">
    <w:name w:val="toc 5"/>
    <w:basedOn w:val="Navaden"/>
    <w:next w:val="Navaden"/>
    <w:autoRedefine/>
    <w:uiPriority w:val="39"/>
    <w:rsid w:val="00916B65"/>
    <w:pPr>
      <w:spacing w:after="0"/>
    </w:pPr>
    <w:rPr>
      <w:rFonts w:ascii="Calibri" w:hAnsi="Calibri" w:cs="Calibri"/>
    </w:rPr>
  </w:style>
  <w:style w:type="paragraph" w:styleId="Kazalovsebine6">
    <w:name w:val="toc 6"/>
    <w:basedOn w:val="Navaden"/>
    <w:next w:val="Navaden"/>
    <w:autoRedefine/>
    <w:uiPriority w:val="39"/>
    <w:rsid w:val="00916B65"/>
    <w:pPr>
      <w:spacing w:after="0"/>
    </w:pPr>
    <w:rPr>
      <w:rFonts w:ascii="Calibri" w:hAnsi="Calibri" w:cs="Calibri"/>
    </w:rPr>
  </w:style>
  <w:style w:type="paragraph" w:styleId="Kazalovsebine7">
    <w:name w:val="toc 7"/>
    <w:basedOn w:val="Navaden"/>
    <w:next w:val="Navaden"/>
    <w:autoRedefine/>
    <w:uiPriority w:val="39"/>
    <w:rsid w:val="00916B65"/>
    <w:pPr>
      <w:spacing w:after="0"/>
    </w:pPr>
    <w:rPr>
      <w:rFonts w:ascii="Calibri" w:hAnsi="Calibri" w:cs="Calibri"/>
    </w:rPr>
  </w:style>
  <w:style w:type="paragraph" w:styleId="Kazalovsebine8">
    <w:name w:val="toc 8"/>
    <w:basedOn w:val="Navaden"/>
    <w:next w:val="Navaden"/>
    <w:autoRedefine/>
    <w:uiPriority w:val="39"/>
    <w:rsid w:val="00916B65"/>
    <w:pPr>
      <w:spacing w:after="0"/>
    </w:pPr>
    <w:rPr>
      <w:rFonts w:ascii="Calibri" w:hAnsi="Calibri" w:cs="Calibri"/>
    </w:rPr>
  </w:style>
  <w:style w:type="paragraph" w:styleId="Kazalovsebine9">
    <w:name w:val="toc 9"/>
    <w:basedOn w:val="Navaden"/>
    <w:next w:val="Navaden"/>
    <w:autoRedefine/>
    <w:uiPriority w:val="39"/>
    <w:rsid w:val="00916B65"/>
    <w:pPr>
      <w:spacing w:after="0"/>
    </w:pPr>
    <w:rPr>
      <w:rFonts w:ascii="Calibri" w:hAnsi="Calibri" w:cs="Calibri"/>
    </w:rPr>
  </w:style>
  <w:style w:type="paragraph" w:customStyle="1" w:styleId="Default">
    <w:name w:val="Default"/>
    <w:rsid w:val="0032288B"/>
    <w:pPr>
      <w:autoSpaceDE w:val="0"/>
      <w:autoSpaceDN w:val="0"/>
      <w:adjustRightInd w:val="0"/>
    </w:pPr>
    <w:rPr>
      <w:rFonts w:ascii="Arial" w:hAnsi="Arial" w:cs="Arial"/>
      <w:color w:val="000000"/>
      <w:sz w:val="24"/>
      <w:szCs w:val="24"/>
      <w:lang w:eastAsia="en-US"/>
    </w:rPr>
  </w:style>
  <w:style w:type="paragraph" w:customStyle="1" w:styleId="odstavek">
    <w:name w:val="odstavek"/>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alineazaodstavkom">
    <w:name w:val="alineazaodstavkom"/>
    <w:basedOn w:val="Navaden"/>
    <w:rsid w:val="001C30E2"/>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tandard">
    <w:name w:val="Standard"/>
    <w:rsid w:val="001C30E2"/>
    <w:pPr>
      <w:suppressAutoHyphens/>
      <w:autoSpaceDN w:val="0"/>
      <w:spacing w:line="276" w:lineRule="auto"/>
      <w:ind w:right="6"/>
      <w:jc w:val="both"/>
      <w:textAlignment w:val="baseline"/>
    </w:pPr>
    <w:rPr>
      <w:rFonts w:cs="Calibri"/>
      <w:kern w:val="3"/>
      <w:sz w:val="22"/>
      <w:szCs w:val="22"/>
      <w:lang w:eastAsia="zh-CN"/>
    </w:rPr>
  </w:style>
  <w:style w:type="paragraph" w:customStyle="1" w:styleId="Telobesedila21">
    <w:name w:val="Telo besedila 21"/>
    <w:basedOn w:val="Standard"/>
    <w:rsid w:val="001C30E2"/>
    <w:pPr>
      <w:spacing w:line="240" w:lineRule="auto"/>
    </w:pPr>
    <w:rPr>
      <w:rFonts w:ascii="Arial" w:hAnsi="Arial" w:cs="Arial"/>
      <w:b/>
      <w:bCs/>
      <w:sz w:val="20"/>
      <w:szCs w:val="20"/>
    </w:rPr>
  </w:style>
  <w:style w:type="character" w:customStyle="1" w:styleId="Naslov3MKZnak">
    <w:name w:val="Naslov 3 MK Znak"/>
    <w:rsid w:val="001C30E2"/>
    <w:rPr>
      <w:rFonts w:ascii="Arial" w:hAnsi="Arial" w:cs="Arial"/>
      <w:b/>
      <w:bCs/>
      <w:kern w:val="3"/>
      <w:sz w:val="22"/>
      <w:szCs w:val="22"/>
      <w:lang w:val="sl-SI"/>
    </w:rPr>
  </w:style>
  <w:style w:type="paragraph" w:customStyle="1" w:styleId="BESEDILO">
    <w:name w:val="BESEDILO"/>
    <w:rsid w:val="000643B2"/>
    <w:pPr>
      <w:keepLines/>
      <w:widowControl w:val="0"/>
      <w:tabs>
        <w:tab w:val="left" w:pos="2155"/>
      </w:tabs>
      <w:suppressAutoHyphens/>
      <w:autoSpaceDN w:val="0"/>
      <w:spacing w:line="276" w:lineRule="auto"/>
      <w:ind w:right="6"/>
      <w:jc w:val="both"/>
      <w:textAlignment w:val="baseline"/>
    </w:pPr>
    <w:rPr>
      <w:rFonts w:ascii="Arial" w:hAnsi="Arial" w:cs="Arial"/>
      <w:kern w:val="3"/>
      <w:lang w:eastAsia="zh-CN"/>
    </w:rPr>
  </w:style>
  <w:style w:type="paragraph" w:customStyle="1" w:styleId="Slog10">
    <w:name w:val="Slog10"/>
    <w:basedOn w:val="Navaden"/>
    <w:rsid w:val="000643B2"/>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A727A1"/>
    <w:pPr>
      <w:spacing w:after="120"/>
    </w:pPr>
    <w:rPr>
      <w:sz w:val="16"/>
      <w:szCs w:val="16"/>
    </w:rPr>
  </w:style>
  <w:style w:type="paragraph" w:styleId="Telobesedila2">
    <w:name w:val="Body Text 2"/>
    <w:basedOn w:val="Standard"/>
    <w:link w:val="Telobesedila2Znak"/>
    <w:rsid w:val="00B128B0"/>
    <w:pPr>
      <w:spacing w:after="120" w:line="480" w:lineRule="auto"/>
    </w:pPr>
  </w:style>
  <w:style w:type="character" w:customStyle="1" w:styleId="Telobesedila2Znak">
    <w:name w:val="Telo besedila 2 Znak"/>
    <w:link w:val="Telobesedila2"/>
    <w:locked/>
    <w:rsid w:val="00B128B0"/>
    <w:rPr>
      <w:rFonts w:ascii="Calibri" w:hAnsi="Calibri" w:cs="Calibri"/>
      <w:kern w:val="3"/>
      <w:lang w:eastAsia="zh-CN"/>
    </w:rPr>
  </w:style>
  <w:style w:type="numbering" w:customStyle="1" w:styleId="WW8Num6">
    <w:name w:val="WW8Num6"/>
    <w:rsid w:val="00006A0E"/>
    <w:pPr>
      <w:numPr>
        <w:numId w:val="1"/>
      </w:numPr>
    </w:pPr>
  </w:style>
  <w:style w:type="numbering" w:customStyle="1" w:styleId="WW8Num30">
    <w:name w:val="WW8Num30"/>
    <w:rsid w:val="00006A0E"/>
    <w:pPr>
      <w:numPr>
        <w:numId w:val="6"/>
      </w:numPr>
    </w:pPr>
  </w:style>
  <w:style w:type="numbering" w:customStyle="1" w:styleId="WW8Num25">
    <w:name w:val="WW8Num25"/>
    <w:rsid w:val="00006A0E"/>
    <w:pPr>
      <w:numPr>
        <w:numId w:val="2"/>
      </w:numPr>
    </w:pPr>
  </w:style>
  <w:style w:type="numbering" w:customStyle="1" w:styleId="WW8Num28">
    <w:name w:val="WW8Num28"/>
    <w:rsid w:val="00006A0E"/>
    <w:pPr>
      <w:numPr>
        <w:numId w:val="8"/>
      </w:numPr>
    </w:pPr>
  </w:style>
  <w:style w:type="numbering" w:customStyle="1" w:styleId="WW8Num27">
    <w:name w:val="WW8Num27"/>
    <w:rsid w:val="00006A0E"/>
    <w:pPr>
      <w:numPr>
        <w:numId w:val="3"/>
      </w:numPr>
    </w:pPr>
  </w:style>
  <w:style w:type="paragraph" w:styleId="Konnaopomba-besedilo">
    <w:name w:val="endnote text"/>
    <w:basedOn w:val="Navaden"/>
    <w:link w:val="Konnaopomba-besediloZnak"/>
    <w:uiPriority w:val="99"/>
    <w:semiHidden/>
    <w:unhideWhenUsed/>
    <w:rsid w:val="00F0574B"/>
    <w:pPr>
      <w:spacing w:after="0" w:line="240" w:lineRule="auto"/>
    </w:pPr>
    <w:rPr>
      <w:sz w:val="20"/>
      <w:szCs w:val="20"/>
    </w:rPr>
  </w:style>
  <w:style w:type="character" w:customStyle="1" w:styleId="Konnaopomba-besediloZnak">
    <w:name w:val="Končna opomba - besedilo Znak"/>
    <w:basedOn w:val="Privzetapisavaodstavka"/>
    <w:link w:val="Konnaopomba-besedilo"/>
    <w:uiPriority w:val="99"/>
    <w:semiHidden/>
    <w:rsid w:val="00F0574B"/>
    <w:rPr>
      <w:rFonts w:ascii="Cambria" w:hAnsi="Cambria" w:cs="Cambria"/>
      <w:color w:val="000000"/>
      <w:lang w:eastAsia="en-US"/>
    </w:rPr>
  </w:style>
  <w:style w:type="character" w:styleId="Konnaopomba-sklic">
    <w:name w:val="endnote reference"/>
    <w:basedOn w:val="Privzetapisavaodstavka"/>
    <w:uiPriority w:val="99"/>
    <w:semiHidden/>
    <w:unhideWhenUsed/>
    <w:rsid w:val="00F0574B"/>
    <w:rPr>
      <w:vertAlign w:val="superscript"/>
    </w:rPr>
  </w:style>
  <w:style w:type="numbering" w:customStyle="1" w:styleId="WWOutlineListStyle">
    <w:name w:val="WW_OutlineListStyle"/>
    <w:basedOn w:val="Brezseznama"/>
    <w:rsid w:val="00433150"/>
    <w:pPr>
      <w:numPr>
        <w:numId w:val="9"/>
      </w:numPr>
    </w:pPr>
  </w:style>
  <w:style w:type="paragraph" w:styleId="Telobesedila">
    <w:name w:val="Body Text"/>
    <w:basedOn w:val="Navaden"/>
    <w:link w:val="TelobesedilaZnak"/>
    <w:uiPriority w:val="99"/>
    <w:semiHidden/>
    <w:unhideWhenUsed/>
    <w:rsid w:val="00182D9A"/>
    <w:pPr>
      <w:spacing w:after="120"/>
    </w:pPr>
  </w:style>
  <w:style w:type="character" w:customStyle="1" w:styleId="TelobesedilaZnak">
    <w:name w:val="Telo besedila Znak"/>
    <w:basedOn w:val="Privzetapisavaodstavka"/>
    <w:link w:val="Telobesedila"/>
    <w:uiPriority w:val="99"/>
    <w:semiHidden/>
    <w:rsid w:val="00182D9A"/>
    <w:rPr>
      <w:rFonts w:ascii="Cambria" w:hAnsi="Cambria" w:cs="Cambria"/>
      <w:color w:val="000000"/>
      <w:sz w:val="22"/>
      <w:szCs w:val="22"/>
      <w:lang w:eastAsia="en-US"/>
    </w:rPr>
  </w:style>
  <w:style w:type="character" w:customStyle="1" w:styleId="WW8Num25z1">
    <w:name w:val="WW8Num25z1"/>
    <w:rsid w:val="009800B4"/>
    <w:rPr>
      <w:rFonts w:ascii="Courier New" w:hAnsi="Courier New"/>
    </w:rPr>
  </w:style>
  <w:style w:type="paragraph" w:customStyle="1" w:styleId="tevilnatoka">
    <w:name w:val="tevilnatoka"/>
    <w:basedOn w:val="Navaden"/>
    <w:rsid w:val="00181987"/>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Odstavekseznama1">
    <w:name w:val="Odstavek seznama1"/>
    <w:basedOn w:val="Navaden"/>
    <w:rsid w:val="00602904"/>
    <w:pPr>
      <w:suppressAutoHyphens/>
      <w:spacing w:after="0" w:line="240" w:lineRule="auto"/>
      <w:ind w:left="720"/>
      <w:contextualSpacing/>
    </w:pPr>
    <w:rPr>
      <w:rFonts w:ascii="Arial" w:eastAsia="Times New Roman" w:hAnsi="Arial" w:cs="Times New Roman"/>
      <w:color w:val="auto"/>
      <w:kern w:val="1"/>
      <w:lang w:eastAsia="sl-SI"/>
    </w:rPr>
  </w:style>
  <w:style w:type="paragraph" w:customStyle="1" w:styleId="Slog4MPR0">
    <w:name w:val="Slog4MPR"/>
    <w:basedOn w:val="Slog2"/>
    <w:qFormat/>
    <w:rsid w:val="00386794"/>
    <w:pPr>
      <w:numPr>
        <w:numId w:val="10"/>
      </w:numPr>
      <w:spacing w:before="0" w:after="0"/>
    </w:pPr>
  </w:style>
  <w:style w:type="paragraph" w:customStyle="1" w:styleId="Textbody">
    <w:name w:val="Text body"/>
    <w:basedOn w:val="Standard"/>
    <w:rsid w:val="00B10093"/>
    <w:pPr>
      <w:spacing w:after="120"/>
    </w:pPr>
    <w:rPr>
      <w:sz w:val="20"/>
      <w:szCs w:val="20"/>
    </w:rPr>
  </w:style>
  <w:style w:type="paragraph" w:customStyle="1" w:styleId="Slog9">
    <w:name w:val="Slog9"/>
    <w:basedOn w:val="Navaden"/>
    <w:rsid w:val="00B10093"/>
    <w:pPr>
      <w:keepNext/>
      <w:widowControl w:val="0"/>
      <w:numPr>
        <w:numId w:val="11"/>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eastAsia="Times New Roman" w:hAnsi="Calibri" w:cs="Calibri"/>
      <w:b/>
      <w:bCs/>
      <w:color w:val="auto"/>
      <w:kern w:val="3"/>
      <w:sz w:val="24"/>
      <w:szCs w:val="24"/>
      <w:lang w:eastAsia="zh-CN" w:bidi="hi-IN"/>
    </w:rPr>
  </w:style>
  <w:style w:type="numbering" w:customStyle="1" w:styleId="WW8Num1">
    <w:name w:val="WW8Num1"/>
    <w:basedOn w:val="Brezseznama"/>
    <w:rsid w:val="00B10093"/>
    <w:pPr>
      <w:numPr>
        <w:numId w:val="11"/>
      </w:numPr>
    </w:pPr>
  </w:style>
  <w:style w:type="numbering" w:customStyle="1" w:styleId="WW8Num38">
    <w:name w:val="WW8Num38"/>
    <w:basedOn w:val="Brezseznama"/>
    <w:rsid w:val="00B10093"/>
    <w:pPr>
      <w:numPr>
        <w:numId w:val="12"/>
      </w:numPr>
    </w:pPr>
  </w:style>
  <w:style w:type="numbering" w:customStyle="1" w:styleId="WW8Num45">
    <w:name w:val="WW8Num45"/>
    <w:basedOn w:val="Brezseznama"/>
    <w:rsid w:val="00B10093"/>
    <w:pPr>
      <w:numPr>
        <w:numId w:val="13"/>
      </w:numPr>
    </w:pPr>
  </w:style>
  <w:style w:type="numbering" w:customStyle="1" w:styleId="WW8Num48">
    <w:name w:val="WW8Num48"/>
    <w:basedOn w:val="Brezseznama"/>
    <w:rsid w:val="00B10093"/>
    <w:pPr>
      <w:numPr>
        <w:numId w:val="14"/>
      </w:numPr>
    </w:pPr>
  </w:style>
  <w:style w:type="paragraph" w:styleId="Telobesedila3">
    <w:name w:val="Body Text 3"/>
    <w:basedOn w:val="Navaden"/>
    <w:link w:val="Telobesedila3Znak"/>
    <w:uiPriority w:val="99"/>
    <w:semiHidden/>
    <w:unhideWhenUsed/>
    <w:rsid w:val="00966DC5"/>
    <w:pPr>
      <w:spacing w:after="120"/>
    </w:pPr>
    <w:rPr>
      <w:sz w:val="16"/>
      <w:szCs w:val="16"/>
    </w:rPr>
  </w:style>
  <w:style w:type="character" w:customStyle="1" w:styleId="Telobesedila3Znak">
    <w:name w:val="Telo besedila 3 Znak"/>
    <w:basedOn w:val="Privzetapisavaodstavka"/>
    <w:link w:val="Telobesedila3"/>
    <w:uiPriority w:val="99"/>
    <w:semiHidden/>
    <w:rsid w:val="00966DC5"/>
    <w:rPr>
      <w:rFonts w:ascii="Cambria" w:hAnsi="Cambria" w:cs="Cambria"/>
      <w:color w:val="000000"/>
      <w:sz w:val="16"/>
      <w:szCs w:val="16"/>
      <w:lang w:eastAsia="en-US"/>
    </w:rPr>
  </w:style>
  <w:style w:type="paragraph" w:customStyle="1" w:styleId="Naslov2MK">
    <w:name w:val="Naslov 2 MK"/>
    <w:basedOn w:val="Standard"/>
    <w:rsid w:val="00966DC5"/>
    <w:pPr>
      <w:tabs>
        <w:tab w:val="left" w:pos="2160"/>
      </w:tabs>
      <w:spacing w:line="240" w:lineRule="auto"/>
      <w:ind w:left="1080" w:right="0" w:hanging="720"/>
    </w:pPr>
    <w:rPr>
      <w:rFonts w:ascii="Arial" w:hAnsi="Arial" w:cs="Arial"/>
      <w:b/>
    </w:rPr>
  </w:style>
  <w:style w:type="numbering" w:customStyle="1" w:styleId="WW8Num42">
    <w:name w:val="WW8Num42"/>
    <w:basedOn w:val="Brezseznama"/>
    <w:rsid w:val="00966DC5"/>
    <w:pPr>
      <w:numPr>
        <w:numId w:val="15"/>
      </w:numPr>
    </w:pPr>
  </w:style>
  <w:style w:type="paragraph" w:styleId="Telobesedila-zamik3">
    <w:name w:val="Body Text Indent 3"/>
    <w:basedOn w:val="Navaden"/>
    <w:link w:val="Telobesedila-zamik3Znak"/>
    <w:uiPriority w:val="99"/>
    <w:semiHidden/>
    <w:unhideWhenUsed/>
    <w:rsid w:val="007E787E"/>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7E787E"/>
    <w:rPr>
      <w:rFonts w:ascii="Cambria" w:hAnsi="Cambria" w:cs="Cambria"/>
      <w:color w:val="000000"/>
      <w:sz w:val="16"/>
      <w:szCs w:val="16"/>
      <w:lang w:eastAsia="en-US"/>
    </w:rPr>
  </w:style>
  <w:style w:type="numbering" w:customStyle="1" w:styleId="WW8Num40">
    <w:name w:val="WW8Num40"/>
    <w:basedOn w:val="Brezseznama"/>
    <w:rsid w:val="007E787E"/>
    <w:pPr>
      <w:numPr>
        <w:numId w:val="17"/>
      </w:numPr>
    </w:pPr>
  </w:style>
  <w:style w:type="numbering" w:customStyle="1" w:styleId="WW8Num52">
    <w:name w:val="WW8Num52"/>
    <w:basedOn w:val="Brezseznama"/>
    <w:rsid w:val="007E787E"/>
    <w:pPr>
      <w:numPr>
        <w:numId w:val="16"/>
      </w:numPr>
    </w:pPr>
  </w:style>
  <w:style w:type="paragraph" w:customStyle="1" w:styleId="BodyText21">
    <w:name w:val="Body Text 21"/>
    <w:basedOn w:val="Navaden"/>
    <w:rsid w:val="00F52C17"/>
    <w:pPr>
      <w:spacing w:after="0" w:line="240" w:lineRule="auto"/>
      <w:jc w:val="both"/>
    </w:pPr>
    <w:rPr>
      <w:rFonts w:ascii="Times New Roman" w:eastAsia="Times New Roman" w:hAnsi="Times New Roman" w:cs="Times New Roman"/>
      <w:color w:val="auto"/>
      <w:sz w:val="24"/>
      <w:szCs w:val="20"/>
    </w:rPr>
  </w:style>
  <w:style w:type="character" w:customStyle="1" w:styleId="Bodytext10">
    <w:name w:val="Body text (10)"/>
    <w:link w:val="Bodytext101"/>
    <w:uiPriority w:val="99"/>
    <w:rsid w:val="000956FF"/>
    <w:rPr>
      <w:shd w:val="clear" w:color="auto" w:fill="FFFFFF"/>
    </w:rPr>
  </w:style>
  <w:style w:type="paragraph" w:customStyle="1" w:styleId="Bodytext101">
    <w:name w:val="Body text (10)1"/>
    <w:basedOn w:val="Navaden"/>
    <w:link w:val="Bodytext10"/>
    <w:uiPriority w:val="99"/>
    <w:rsid w:val="000956FF"/>
    <w:pPr>
      <w:shd w:val="clear" w:color="auto" w:fill="FFFFFF"/>
      <w:spacing w:before="600" w:after="0" w:line="518" w:lineRule="exact"/>
    </w:pPr>
    <w:rPr>
      <w:rFonts w:ascii="Calibri" w:hAnsi="Calibri" w:cs="Times New Roman"/>
      <w:color w:val="auto"/>
      <w:sz w:val="20"/>
      <w:szCs w:val="20"/>
      <w:lang w:eastAsia="sl-SI"/>
    </w:rPr>
  </w:style>
  <w:style w:type="character" w:customStyle="1" w:styleId="Bodytext17">
    <w:name w:val="Body text (17)"/>
    <w:link w:val="Bodytext171"/>
    <w:uiPriority w:val="99"/>
    <w:rsid w:val="000956FF"/>
    <w:rPr>
      <w:shd w:val="clear" w:color="auto" w:fill="FFFFFF"/>
    </w:rPr>
  </w:style>
  <w:style w:type="paragraph" w:customStyle="1" w:styleId="Bodytext171">
    <w:name w:val="Body text (17)1"/>
    <w:basedOn w:val="Navaden"/>
    <w:link w:val="Bodytext17"/>
    <w:uiPriority w:val="99"/>
    <w:rsid w:val="000956FF"/>
    <w:pPr>
      <w:shd w:val="clear" w:color="auto" w:fill="FFFFFF"/>
      <w:spacing w:after="0" w:line="398" w:lineRule="exact"/>
      <w:ind w:hanging="360"/>
      <w:jc w:val="both"/>
    </w:pPr>
    <w:rPr>
      <w:rFonts w:ascii="Calibri" w:hAnsi="Calibri" w:cs="Times New Roman"/>
      <w:color w:val="auto"/>
      <w:sz w:val="20"/>
      <w:szCs w:val="20"/>
      <w:lang w:eastAsia="sl-SI"/>
    </w:rPr>
  </w:style>
  <w:style w:type="character" w:customStyle="1" w:styleId="Bodytext109pt27">
    <w:name w:val="Body text (10) + 9 pt27"/>
    <w:uiPriority w:val="99"/>
    <w:rsid w:val="000956FF"/>
    <w:rPr>
      <w:sz w:val="18"/>
      <w:szCs w:val="18"/>
      <w:shd w:val="clear" w:color="auto" w:fill="FFFFFF"/>
    </w:rPr>
  </w:style>
  <w:style w:type="character" w:customStyle="1" w:styleId="Bodytext179pt4">
    <w:name w:val="Body text (17) + 9 pt4"/>
    <w:uiPriority w:val="99"/>
    <w:rsid w:val="000956FF"/>
    <w:rPr>
      <w:rFonts w:ascii="Arial Unicode MS" w:eastAsia="Arial Unicode MS" w:cs="Arial Unicode MS"/>
      <w:noProof/>
      <w:sz w:val="18"/>
      <w:szCs w:val="18"/>
      <w:shd w:val="clear" w:color="auto" w:fill="FFFFFF"/>
    </w:rPr>
  </w:style>
  <w:style w:type="paragraph" w:styleId="Navadensplet">
    <w:name w:val="Normal (Web)"/>
    <w:basedOn w:val="Navaden"/>
    <w:uiPriority w:val="99"/>
    <w:semiHidden/>
    <w:unhideWhenUsed/>
    <w:rsid w:val="00582EC8"/>
    <w:pPr>
      <w:spacing w:before="100" w:beforeAutospacing="1" w:after="100" w:afterAutospacing="1" w:line="240" w:lineRule="auto"/>
    </w:pPr>
    <w:rPr>
      <w:rFonts w:ascii="Times New Roman" w:eastAsia="Times New Roman" w:hAnsi="Times New Roman" w:cs="Times New Roman"/>
      <w:color w:val="auto"/>
      <w:sz w:val="24"/>
      <w:szCs w:val="24"/>
      <w:lang w:eastAsia="sl-SI"/>
    </w:rPr>
  </w:style>
  <w:style w:type="paragraph" w:customStyle="1" w:styleId="Slog4MP">
    <w:name w:val="Slog4MP"/>
    <w:basedOn w:val="Naslov3"/>
    <w:qFormat/>
    <w:rsid w:val="006A3A8B"/>
    <w:pPr>
      <w:numPr>
        <w:numId w:val="18"/>
      </w:numPr>
      <w:spacing w:before="0" w:after="0"/>
    </w:pPr>
  </w:style>
  <w:style w:type="paragraph" w:customStyle="1" w:styleId="Slog4mpr">
    <w:name w:val="Slog4mpr"/>
    <w:basedOn w:val="Slog4MPR0"/>
    <w:qFormat/>
    <w:rsid w:val="006A3A8B"/>
    <w:pPr>
      <w:numPr>
        <w:numId w:val="19"/>
      </w:numPr>
    </w:pPr>
    <w:rPr>
      <w:color w:val="541C72"/>
    </w:rPr>
  </w:style>
  <w:style w:type="paragraph" w:customStyle="1" w:styleId="Clen-besedilo">
    <w:name w:val="Clen - besedilo"/>
    <w:basedOn w:val="Navaden"/>
    <w:rsid w:val="00A76C01"/>
    <w:pPr>
      <w:suppressAutoHyphens/>
      <w:spacing w:after="120" w:line="240" w:lineRule="auto"/>
      <w:jc w:val="both"/>
    </w:pPr>
    <w:rPr>
      <w:rFonts w:ascii="Arial" w:eastAsia="Times New Roman" w:hAnsi="Arial" w:cs="Calibri"/>
      <w:color w:val="auto"/>
      <w:szCs w:val="24"/>
      <w:lang w:eastAsia="ar-SA"/>
    </w:rPr>
  </w:style>
  <w:style w:type="paragraph" w:styleId="Revizija">
    <w:name w:val="Revision"/>
    <w:hidden/>
    <w:uiPriority w:val="99"/>
    <w:semiHidden/>
    <w:rsid w:val="001C3A37"/>
    <w:rPr>
      <w:rFonts w:ascii="Cambria" w:hAnsi="Cambria" w:cs="Cambria"/>
      <w:color w:val="000000"/>
      <w:sz w:val="22"/>
      <w:szCs w:val="22"/>
      <w:lang w:eastAsia="en-US"/>
    </w:rPr>
  </w:style>
  <w:style w:type="paragraph" w:customStyle="1" w:styleId="WW-BodyText2">
    <w:name w:val="WW-Body Text 2"/>
    <w:basedOn w:val="Navaden"/>
    <w:rsid w:val="003242B5"/>
    <w:pPr>
      <w:suppressAutoHyphens/>
      <w:spacing w:after="120" w:line="240" w:lineRule="auto"/>
      <w:jc w:val="center"/>
    </w:pPr>
    <w:rPr>
      <w:rFonts w:ascii="Times New Roman" w:eastAsia="Times New Roman" w:hAnsi="Times New Roman" w:cs="Times New Roman"/>
      <w:b/>
      <w:bCs/>
      <w:color w:val="auto"/>
      <w:sz w:val="44"/>
      <w:szCs w:val="24"/>
      <w:lang w:eastAsia="ar-SA"/>
    </w:rPr>
  </w:style>
  <w:style w:type="paragraph" w:customStyle="1" w:styleId="odstavek1">
    <w:name w:val="odstavek1"/>
    <w:basedOn w:val="Navaden"/>
    <w:rsid w:val="0074072E"/>
    <w:pPr>
      <w:spacing w:before="240" w:after="0" w:line="240" w:lineRule="auto"/>
      <w:ind w:firstLine="1021"/>
      <w:jc w:val="both"/>
    </w:pPr>
    <w:rPr>
      <w:rFonts w:ascii="Arial" w:eastAsia="Times New Roman" w:hAnsi="Arial" w:cs="Arial"/>
      <w:color w:val="auto"/>
      <w:lang w:eastAsia="sl-SI"/>
    </w:rPr>
  </w:style>
  <w:style w:type="paragraph" w:customStyle="1" w:styleId="Style1">
    <w:name w:val="Style 1"/>
    <w:uiPriority w:val="99"/>
    <w:rsid w:val="00981637"/>
    <w:pPr>
      <w:widowControl w:val="0"/>
      <w:autoSpaceDE w:val="0"/>
      <w:autoSpaceDN w:val="0"/>
      <w:adjustRightInd w:val="0"/>
    </w:pPr>
    <w:rPr>
      <w:rFonts w:ascii="Times New Roman" w:eastAsia="Times New Roman" w:hAnsi="Times New Roman"/>
    </w:rPr>
  </w:style>
  <w:style w:type="paragraph" w:customStyle="1" w:styleId="Style2">
    <w:name w:val="Style 2"/>
    <w:uiPriority w:val="99"/>
    <w:rsid w:val="00981637"/>
    <w:pPr>
      <w:widowControl w:val="0"/>
      <w:autoSpaceDE w:val="0"/>
      <w:autoSpaceDN w:val="0"/>
      <w:ind w:left="648"/>
    </w:pPr>
    <w:rPr>
      <w:rFonts w:ascii="Arial" w:eastAsia="Times New Roman" w:hAnsi="Arial" w:cs="Arial"/>
      <w:sz w:val="22"/>
      <w:szCs w:val="22"/>
    </w:rPr>
  </w:style>
  <w:style w:type="character" w:customStyle="1" w:styleId="CharacterStyle1">
    <w:name w:val="Character Style 1"/>
    <w:uiPriority w:val="99"/>
    <w:rsid w:val="00981637"/>
    <w:rPr>
      <w:rFonts w:ascii="Arial" w:hAnsi="Arial" w:cs="Arial"/>
      <w:sz w:val="22"/>
      <w:szCs w:val="22"/>
    </w:rPr>
  </w:style>
  <w:style w:type="paragraph" w:customStyle="1" w:styleId="Style3">
    <w:name w:val="Style 3"/>
    <w:uiPriority w:val="99"/>
    <w:rsid w:val="00981637"/>
    <w:pPr>
      <w:widowControl w:val="0"/>
      <w:autoSpaceDE w:val="0"/>
      <w:autoSpaceDN w:val="0"/>
      <w:adjustRightInd w:val="0"/>
    </w:pPr>
    <w:rPr>
      <w:rFonts w:ascii="Times New Roman" w:eastAsia="Times New Roman" w:hAnsi="Times New Roman"/>
    </w:rPr>
  </w:style>
  <w:style w:type="numbering" w:customStyle="1" w:styleId="Slog4">
    <w:name w:val="Slog4"/>
    <w:uiPriority w:val="99"/>
    <w:rsid w:val="006730E4"/>
    <w:pPr>
      <w:numPr>
        <w:numId w:val="40"/>
      </w:numPr>
    </w:pPr>
  </w:style>
  <w:style w:type="paragraph" w:customStyle="1" w:styleId="Telobesedila32">
    <w:name w:val="Telo besedila 32"/>
    <w:basedOn w:val="Navaden"/>
    <w:rsid w:val="00FE288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color w:val="auto"/>
      <w:sz w:val="24"/>
      <w:szCs w:val="20"/>
      <w:lang w:eastAsia="sl-SI"/>
    </w:rPr>
  </w:style>
  <w:style w:type="table" w:customStyle="1" w:styleId="Tabelamrea2">
    <w:name w:val="Tabela – mreža2"/>
    <w:basedOn w:val="Navadnatabela"/>
    <w:next w:val="Tabelamrea"/>
    <w:uiPriority w:val="59"/>
    <w:rsid w:val="00DC05E7"/>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locked/>
    <w:rsid w:val="0049307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2787">
      <w:bodyDiv w:val="1"/>
      <w:marLeft w:val="0"/>
      <w:marRight w:val="0"/>
      <w:marTop w:val="0"/>
      <w:marBottom w:val="0"/>
      <w:divBdr>
        <w:top w:val="none" w:sz="0" w:space="0" w:color="auto"/>
        <w:left w:val="none" w:sz="0" w:space="0" w:color="auto"/>
        <w:bottom w:val="none" w:sz="0" w:space="0" w:color="auto"/>
        <w:right w:val="none" w:sz="0" w:space="0" w:color="auto"/>
      </w:divBdr>
    </w:div>
    <w:div w:id="55934831">
      <w:bodyDiv w:val="1"/>
      <w:marLeft w:val="0"/>
      <w:marRight w:val="0"/>
      <w:marTop w:val="0"/>
      <w:marBottom w:val="0"/>
      <w:divBdr>
        <w:top w:val="none" w:sz="0" w:space="0" w:color="auto"/>
        <w:left w:val="none" w:sz="0" w:space="0" w:color="auto"/>
        <w:bottom w:val="none" w:sz="0" w:space="0" w:color="auto"/>
        <w:right w:val="none" w:sz="0" w:space="0" w:color="auto"/>
      </w:divBdr>
    </w:div>
    <w:div w:id="58982713">
      <w:bodyDiv w:val="1"/>
      <w:marLeft w:val="0"/>
      <w:marRight w:val="0"/>
      <w:marTop w:val="0"/>
      <w:marBottom w:val="0"/>
      <w:divBdr>
        <w:top w:val="none" w:sz="0" w:space="0" w:color="auto"/>
        <w:left w:val="none" w:sz="0" w:space="0" w:color="auto"/>
        <w:bottom w:val="none" w:sz="0" w:space="0" w:color="auto"/>
        <w:right w:val="none" w:sz="0" w:space="0" w:color="auto"/>
      </w:divBdr>
    </w:div>
    <w:div w:id="68231765">
      <w:bodyDiv w:val="1"/>
      <w:marLeft w:val="0"/>
      <w:marRight w:val="0"/>
      <w:marTop w:val="0"/>
      <w:marBottom w:val="0"/>
      <w:divBdr>
        <w:top w:val="none" w:sz="0" w:space="0" w:color="auto"/>
        <w:left w:val="none" w:sz="0" w:space="0" w:color="auto"/>
        <w:bottom w:val="none" w:sz="0" w:space="0" w:color="auto"/>
        <w:right w:val="none" w:sz="0" w:space="0" w:color="auto"/>
      </w:divBdr>
      <w:divsChild>
        <w:div w:id="718480129">
          <w:marLeft w:val="0"/>
          <w:marRight w:val="0"/>
          <w:marTop w:val="0"/>
          <w:marBottom w:val="0"/>
          <w:divBdr>
            <w:top w:val="none" w:sz="0" w:space="0" w:color="auto"/>
            <w:left w:val="none" w:sz="0" w:space="0" w:color="auto"/>
            <w:bottom w:val="none" w:sz="0" w:space="0" w:color="auto"/>
            <w:right w:val="none" w:sz="0" w:space="0" w:color="auto"/>
          </w:divBdr>
        </w:div>
        <w:div w:id="1954095439">
          <w:marLeft w:val="0"/>
          <w:marRight w:val="0"/>
          <w:marTop w:val="0"/>
          <w:marBottom w:val="0"/>
          <w:divBdr>
            <w:top w:val="none" w:sz="0" w:space="0" w:color="auto"/>
            <w:left w:val="none" w:sz="0" w:space="0" w:color="auto"/>
            <w:bottom w:val="none" w:sz="0" w:space="0" w:color="auto"/>
            <w:right w:val="none" w:sz="0" w:space="0" w:color="auto"/>
          </w:divBdr>
        </w:div>
        <w:div w:id="1535800497">
          <w:marLeft w:val="0"/>
          <w:marRight w:val="0"/>
          <w:marTop w:val="0"/>
          <w:marBottom w:val="0"/>
          <w:divBdr>
            <w:top w:val="none" w:sz="0" w:space="0" w:color="auto"/>
            <w:left w:val="none" w:sz="0" w:space="0" w:color="auto"/>
            <w:bottom w:val="none" w:sz="0" w:space="0" w:color="auto"/>
            <w:right w:val="none" w:sz="0" w:space="0" w:color="auto"/>
          </w:divBdr>
        </w:div>
        <w:div w:id="1662350472">
          <w:marLeft w:val="0"/>
          <w:marRight w:val="0"/>
          <w:marTop w:val="0"/>
          <w:marBottom w:val="0"/>
          <w:divBdr>
            <w:top w:val="none" w:sz="0" w:space="0" w:color="auto"/>
            <w:left w:val="none" w:sz="0" w:space="0" w:color="auto"/>
            <w:bottom w:val="none" w:sz="0" w:space="0" w:color="auto"/>
            <w:right w:val="none" w:sz="0" w:space="0" w:color="auto"/>
          </w:divBdr>
        </w:div>
        <w:div w:id="592788514">
          <w:marLeft w:val="0"/>
          <w:marRight w:val="0"/>
          <w:marTop w:val="0"/>
          <w:marBottom w:val="0"/>
          <w:divBdr>
            <w:top w:val="none" w:sz="0" w:space="0" w:color="auto"/>
            <w:left w:val="none" w:sz="0" w:space="0" w:color="auto"/>
            <w:bottom w:val="none" w:sz="0" w:space="0" w:color="auto"/>
            <w:right w:val="none" w:sz="0" w:space="0" w:color="auto"/>
          </w:divBdr>
        </w:div>
      </w:divsChild>
    </w:div>
    <w:div w:id="71853009">
      <w:bodyDiv w:val="1"/>
      <w:marLeft w:val="0"/>
      <w:marRight w:val="0"/>
      <w:marTop w:val="0"/>
      <w:marBottom w:val="0"/>
      <w:divBdr>
        <w:top w:val="none" w:sz="0" w:space="0" w:color="auto"/>
        <w:left w:val="none" w:sz="0" w:space="0" w:color="auto"/>
        <w:bottom w:val="none" w:sz="0" w:space="0" w:color="auto"/>
        <w:right w:val="none" w:sz="0" w:space="0" w:color="auto"/>
      </w:divBdr>
    </w:div>
    <w:div w:id="80952795">
      <w:bodyDiv w:val="1"/>
      <w:marLeft w:val="0"/>
      <w:marRight w:val="0"/>
      <w:marTop w:val="0"/>
      <w:marBottom w:val="0"/>
      <w:divBdr>
        <w:top w:val="none" w:sz="0" w:space="0" w:color="auto"/>
        <w:left w:val="none" w:sz="0" w:space="0" w:color="auto"/>
        <w:bottom w:val="none" w:sz="0" w:space="0" w:color="auto"/>
        <w:right w:val="none" w:sz="0" w:space="0" w:color="auto"/>
      </w:divBdr>
    </w:div>
    <w:div w:id="272515643">
      <w:bodyDiv w:val="1"/>
      <w:marLeft w:val="0"/>
      <w:marRight w:val="0"/>
      <w:marTop w:val="0"/>
      <w:marBottom w:val="0"/>
      <w:divBdr>
        <w:top w:val="none" w:sz="0" w:space="0" w:color="auto"/>
        <w:left w:val="none" w:sz="0" w:space="0" w:color="auto"/>
        <w:bottom w:val="none" w:sz="0" w:space="0" w:color="auto"/>
        <w:right w:val="none" w:sz="0" w:space="0" w:color="auto"/>
      </w:divBdr>
    </w:div>
    <w:div w:id="505443471">
      <w:bodyDiv w:val="1"/>
      <w:marLeft w:val="0"/>
      <w:marRight w:val="0"/>
      <w:marTop w:val="0"/>
      <w:marBottom w:val="0"/>
      <w:divBdr>
        <w:top w:val="none" w:sz="0" w:space="0" w:color="auto"/>
        <w:left w:val="none" w:sz="0" w:space="0" w:color="auto"/>
        <w:bottom w:val="none" w:sz="0" w:space="0" w:color="auto"/>
        <w:right w:val="none" w:sz="0" w:space="0" w:color="auto"/>
      </w:divBdr>
    </w:div>
    <w:div w:id="534271207">
      <w:bodyDiv w:val="1"/>
      <w:marLeft w:val="0"/>
      <w:marRight w:val="0"/>
      <w:marTop w:val="0"/>
      <w:marBottom w:val="0"/>
      <w:divBdr>
        <w:top w:val="none" w:sz="0" w:space="0" w:color="auto"/>
        <w:left w:val="none" w:sz="0" w:space="0" w:color="auto"/>
        <w:bottom w:val="none" w:sz="0" w:space="0" w:color="auto"/>
        <w:right w:val="none" w:sz="0" w:space="0" w:color="auto"/>
      </w:divBdr>
    </w:div>
    <w:div w:id="543062770">
      <w:bodyDiv w:val="1"/>
      <w:marLeft w:val="0"/>
      <w:marRight w:val="0"/>
      <w:marTop w:val="0"/>
      <w:marBottom w:val="0"/>
      <w:divBdr>
        <w:top w:val="none" w:sz="0" w:space="0" w:color="auto"/>
        <w:left w:val="none" w:sz="0" w:space="0" w:color="auto"/>
        <w:bottom w:val="none" w:sz="0" w:space="0" w:color="auto"/>
        <w:right w:val="none" w:sz="0" w:space="0" w:color="auto"/>
      </w:divBdr>
    </w:div>
    <w:div w:id="555245050">
      <w:bodyDiv w:val="1"/>
      <w:marLeft w:val="0"/>
      <w:marRight w:val="0"/>
      <w:marTop w:val="0"/>
      <w:marBottom w:val="0"/>
      <w:divBdr>
        <w:top w:val="none" w:sz="0" w:space="0" w:color="auto"/>
        <w:left w:val="none" w:sz="0" w:space="0" w:color="auto"/>
        <w:bottom w:val="none" w:sz="0" w:space="0" w:color="auto"/>
        <w:right w:val="none" w:sz="0" w:space="0" w:color="auto"/>
      </w:divBdr>
    </w:div>
    <w:div w:id="572858738">
      <w:bodyDiv w:val="1"/>
      <w:marLeft w:val="0"/>
      <w:marRight w:val="0"/>
      <w:marTop w:val="0"/>
      <w:marBottom w:val="0"/>
      <w:divBdr>
        <w:top w:val="none" w:sz="0" w:space="0" w:color="auto"/>
        <w:left w:val="none" w:sz="0" w:space="0" w:color="auto"/>
        <w:bottom w:val="none" w:sz="0" w:space="0" w:color="auto"/>
        <w:right w:val="none" w:sz="0" w:space="0" w:color="auto"/>
      </w:divBdr>
    </w:div>
    <w:div w:id="594289607">
      <w:bodyDiv w:val="1"/>
      <w:marLeft w:val="0"/>
      <w:marRight w:val="0"/>
      <w:marTop w:val="0"/>
      <w:marBottom w:val="0"/>
      <w:divBdr>
        <w:top w:val="none" w:sz="0" w:space="0" w:color="auto"/>
        <w:left w:val="none" w:sz="0" w:space="0" w:color="auto"/>
        <w:bottom w:val="none" w:sz="0" w:space="0" w:color="auto"/>
        <w:right w:val="none" w:sz="0" w:space="0" w:color="auto"/>
      </w:divBdr>
    </w:div>
    <w:div w:id="617760470">
      <w:bodyDiv w:val="1"/>
      <w:marLeft w:val="0"/>
      <w:marRight w:val="0"/>
      <w:marTop w:val="0"/>
      <w:marBottom w:val="0"/>
      <w:divBdr>
        <w:top w:val="none" w:sz="0" w:space="0" w:color="auto"/>
        <w:left w:val="none" w:sz="0" w:space="0" w:color="auto"/>
        <w:bottom w:val="none" w:sz="0" w:space="0" w:color="auto"/>
        <w:right w:val="none" w:sz="0" w:space="0" w:color="auto"/>
      </w:divBdr>
    </w:div>
    <w:div w:id="652835399">
      <w:bodyDiv w:val="1"/>
      <w:marLeft w:val="0"/>
      <w:marRight w:val="0"/>
      <w:marTop w:val="0"/>
      <w:marBottom w:val="0"/>
      <w:divBdr>
        <w:top w:val="none" w:sz="0" w:space="0" w:color="auto"/>
        <w:left w:val="none" w:sz="0" w:space="0" w:color="auto"/>
        <w:bottom w:val="none" w:sz="0" w:space="0" w:color="auto"/>
        <w:right w:val="none" w:sz="0" w:space="0" w:color="auto"/>
      </w:divBdr>
    </w:div>
    <w:div w:id="666055754">
      <w:bodyDiv w:val="1"/>
      <w:marLeft w:val="0"/>
      <w:marRight w:val="0"/>
      <w:marTop w:val="0"/>
      <w:marBottom w:val="0"/>
      <w:divBdr>
        <w:top w:val="none" w:sz="0" w:space="0" w:color="auto"/>
        <w:left w:val="none" w:sz="0" w:space="0" w:color="auto"/>
        <w:bottom w:val="none" w:sz="0" w:space="0" w:color="auto"/>
        <w:right w:val="none" w:sz="0" w:space="0" w:color="auto"/>
      </w:divBdr>
    </w:div>
    <w:div w:id="823084218">
      <w:bodyDiv w:val="1"/>
      <w:marLeft w:val="0"/>
      <w:marRight w:val="0"/>
      <w:marTop w:val="0"/>
      <w:marBottom w:val="0"/>
      <w:divBdr>
        <w:top w:val="none" w:sz="0" w:space="0" w:color="auto"/>
        <w:left w:val="none" w:sz="0" w:space="0" w:color="auto"/>
        <w:bottom w:val="none" w:sz="0" w:space="0" w:color="auto"/>
        <w:right w:val="none" w:sz="0" w:space="0" w:color="auto"/>
      </w:divBdr>
    </w:div>
    <w:div w:id="848064449">
      <w:bodyDiv w:val="1"/>
      <w:marLeft w:val="0"/>
      <w:marRight w:val="0"/>
      <w:marTop w:val="0"/>
      <w:marBottom w:val="0"/>
      <w:divBdr>
        <w:top w:val="none" w:sz="0" w:space="0" w:color="auto"/>
        <w:left w:val="none" w:sz="0" w:space="0" w:color="auto"/>
        <w:bottom w:val="none" w:sz="0" w:space="0" w:color="auto"/>
        <w:right w:val="none" w:sz="0" w:space="0" w:color="auto"/>
      </w:divBdr>
    </w:div>
    <w:div w:id="887305309">
      <w:bodyDiv w:val="1"/>
      <w:marLeft w:val="0"/>
      <w:marRight w:val="0"/>
      <w:marTop w:val="0"/>
      <w:marBottom w:val="0"/>
      <w:divBdr>
        <w:top w:val="none" w:sz="0" w:space="0" w:color="auto"/>
        <w:left w:val="none" w:sz="0" w:space="0" w:color="auto"/>
        <w:bottom w:val="none" w:sz="0" w:space="0" w:color="auto"/>
        <w:right w:val="none" w:sz="0" w:space="0" w:color="auto"/>
      </w:divBdr>
    </w:div>
    <w:div w:id="892080917">
      <w:bodyDiv w:val="1"/>
      <w:marLeft w:val="0"/>
      <w:marRight w:val="0"/>
      <w:marTop w:val="0"/>
      <w:marBottom w:val="0"/>
      <w:divBdr>
        <w:top w:val="none" w:sz="0" w:space="0" w:color="auto"/>
        <w:left w:val="none" w:sz="0" w:space="0" w:color="auto"/>
        <w:bottom w:val="none" w:sz="0" w:space="0" w:color="auto"/>
        <w:right w:val="none" w:sz="0" w:space="0" w:color="auto"/>
      </w:divBdr>
    </w:div>
    <w:div w:id="914361196">
      <w:bodyDiv w:val="1"/>
      <w:marLeft w:val="0"/>
      <w:marRight w:val="0"/>
      <w:marTop w:val="0"/>
      <w:marBottom w:val="0"/>
      <w:divBdr>
        <w:top w:val="none" w:sz="0" w:space="0" w:color="auto"/>
        <w:left w:val="none" w:sz="0" w:space="0" w:color="auto"/>
        <w:bottom w:val="none" w:sz="0" w:space="0" w:color="auto"/>
        <w:right w:val="none" w:sz="0" w:space="0" w:color="auto"/>
      </w:divBdr>
    </w:div>
    <w:div w:id="935791726">
      <w:bodyDiv w:val="1"/>
      <w:marLeft w:val="0"/>
      <w:marRight w:val="0"/>
      <w:marTop w:val="0"/>
      <w:marBottom w:val="0"/>
      <w:divBdr>
        <w:top w:val="none" w:sz="0" w:space="0" w:color="auto"/>
        <w:left w:val="none" w:sz="0" w:space="0" w:color="auto"/>
        <w:bottom w:val="none" w:sz="0" w:space="0" w:color="auto"/>
        <w:right w:val="none" w:sz="0" w:space="0" w:color="auto"/>
      </w:divBdr>
      <w:divsChild>
        <w:div w:id="310402087">
          <w:marLeft w:val="0"/>
          <w:marRight w:val="0"/>
          <w:marTop w:val="0"/>
          <w:marBottom w:val="0"/>
          <w:divBdr>
            <w:top w:val="none" w:sz="0" w:space="0" w:color="auto"/>
            <w:left w:val="none" w:sz="0" w:space="0" w:color="auto"/>
            <w:bottom w:val="none" w:sz="0" w:space="0" w:color="auto"/>
            <w:right w:val="none" w:sz="0" w:space="0" w:color="auto"/>
          </w:divBdr>
        </w:div>
        <w:div w:id="1869758837">
          <w:marLeft w:val="0"/>
          <w:marRight w:val="0"/>
          <w:marTop w:val="0"/>
          <w:marBottom w:val="0"/>
          <w:divBdr>
            <w:top w:val="none" w:sz="0" w:space="0" w:color="auto"/>
            <w:left w:val="none" w:sz="0" w:space="0" w:color="auto"/>
            <w:bottom w:val="none" w:sz="0" w:space="0" w:color="auto"/>
            <w:right w:val="none" w:sz="0" w:space="0" w:color="auto"/>
          </w:divBdr>
        </w:div>
        <w:div w:id="786509488">
          <w:marLeft w:val="0"/>
          <w:marRight w:val="0"/>
          <w:marTop w:val="0"/>
          <w:marBottom w:val="0"/>
          <w:divBdr>
            <w:top w:val="none" w:sz="0" w:space="0" w:color="auto"/>
            <w:left w:val="none" w:sz="0" w:space="0" w:color="auto"/>
            <w:bottom w:val="none" w:sz="0" w:space="0" w:color="auto"/>
            <w:right w:val="none" w:sz="0" w:space="0" w:color="auto"/>
          </w:divBdr>
        </w:div>
        <w:div w:id="845436717">
          <w:marLeft w:val="0"/>
          <w:marRight w:val="0"/>
          <w:marTop w:val="0"/>
          <w:marBottom w:val="0"/>
          <w:divBdr>
            <w:top w:val="none" w:sz="0" w:space="0" w:color="auto"/>
            <w:left w:val="none" w:sz="0" w:space="0" w:color="auto"/>
            <w:bottom w:val="none" w:sz="0" w:space="0" w:color="auto"/>
            <w:right w:val="none" w:sz="0" w:space="0" w:color="auto"/>
          </w:divBdr>
        </w:div>
        <w:div w:id="1791822314">
          <w:marLeft w:val="0"/>
          <w:marRight w:val="0"/>
          <w:marTop w:val="0"/>
          <w:marBottom w:val="0"/>
          <w:divBdr>
            <w:top w:val="none" w:sz="0" w:space="0" w:color="auto"/>
            <w:left w:val="none" w:sz="0" w:space="0" w:color="auto"/>
            <w:bottom w:val="none" w:sz="0" w:space="0" w:color="auto"/>
            <w:right w:val="none" w:sz="0" w:space="0" w:color="auto"/>
          </w:divBdr>
        </w:div>
        <w:div w:id="1591892213">
          <w:marLeft w:val="0"/>
          <w:marRight w:val="0"/>
          <w:marTop w:val="0"/>
          <w:marBottom w:val="0"/>
          <w:divBdr>
            <w:top w:val="none" w:sz="0" w:space="0" w:color="auto"/>
            <w:left w:val="none" w:sz="0" w:space="0" w:color="auto"/>
            <w:bottom w:val="none" w:sz="0" w:space="0" w:color="auto"/>
            <w:right w:val="none" w:sz="0" w:space="0" w:color="auto"/>
          </w:divBdr>
        </w:div>
        <w:div w:id="1286423595">
          <w:marLeft w:val="0"/>
          <w:marRight w:val="0"/>
          <w:marTop w:val="0"/>
          <w:marBottom w:val="0"/>
          <w:divBdr>
            <w:top w:val="none" w:sz="0" w:space="0" w:color="auto"/>
            <w:left w:val="none" w:sz="0" w:space="0" w:color="auto"/>
            <w:bottom w:val="none" w:sz="0" w:space="0" w:color="auto"/>
            <w:right w:val="none" w:sz="0" w:space="0" w:color="auto"/>
          </w:divBdr>
        </w:div>
      </w:divsChild>
    </w:div>
    <w:div w:id="954213185">
      <w:bodyDiv w:val="1"/>
      <w:marLeft w:val="0"/>
      <w:marRight w:val="0"/>
      <w:marTop w:val="0"/>
      <w:marBottom w:val="0"/>
      <w:divBdr>
        <w:top w:val="none" w:sz="0" w:space="0" w:color="auto"/>
        <w:left w:val="none" w:sz="0" w:space="0" w:color="auto"/>
        <w:bottom w:val="none" w:sz="0" w:space="0" w:color="auto"/>
        <w:right w:val="none" w:sz="0" w:space="0" w:color="auto"/>
      </w:divBdr>
      <w:divsChild>
        <w:div w:id="1820923141">
          <w:marLeft w:val="0"/>
          <w:marRight w:val="0"/>
          <w:marTop w:val="0"/>
          <w:marBottom w:val="0"/>
          <w:divBdr>
            <w:top w:val="none" w:sz="0" w:space="0" w:color="auto"/>
            <w:left w:val="none" w:sz="0" w:space="0" w:color="auto"/>
            <w:bottom w:val="none" w:sz="0" w:space="0" w:color="auto"/>
            <w:right w:val="none" w:sz="0" w:space="0" w:color="auto"/>
          </w:divBdr>
        </w:div>
        <w:div w:id="1773625622">
          <w:marLeft w:val="0"/>
          <w:marRight w:val="0"/>
          <w:marTop w:val="0"/>
          <w:marBottom w:val="0"/>
          <w:divBdr>
            <w:top w:val="none" w:sz="0" w:space="0" w:color="auto"/>
            <w:left w:val="none" w:sz="0" w:space="0" w:color="auto"/>
            <w:bottom w:val="none" w:sz="0" w:space="0" w:color="auto"/>
            <w:right w:val="none" w:sz="0" w:space="0" w:color="auto"/>
          </w:divBdr>
        </w:div>
        <w:div w:id="571622842">
          <w:marLeft w:val="0"/>
          <w:marRight w:val="0"/>
          <w:marTop w:val="0"/>
          <w:marBottom w:val="0"/>
          <w:divBdr>
            <w:top w:val="none" w:sz="0" w:space="0" w:color="auto"/>
            <w:left w:val="none" w:sz="0" w:space="0" w:color="auto"/>
            <w:bottom w:val="none" w:sz="0" w:space="0" w:color="auto"/>
            <w:right w:val="none" w:sz="0" w:space="0" w:color="auto"/>
          </w:divBdr>
        </w:div>
        <w:div w:id="2107266052">
          <w:marLeft w:val="0"/>
          <w:marRight w:val="0"/>
          <w:marTop w:val="0"/>
          <w:marBottom w:val="0"/>
          <w:divBdr>
            <w:top w:val="none" w:sz="0" w:space="0" w:color="auto"/>
            <w:left w:val="none" w:sz="0" w:space="0" w:color="auto"/>
            <w:bottom w:val="none" w:sz="0" w:space="0" w:color="auto"/>
            <w:right w:val="none" w:sz="0" w:space="0" w:color="auto"/>
          </w:divBdr>
        </w:div>
      </w:divsChild>
    </w:div>
    <w:div w:id="964503382">
      <w:bodyDiv w:val="1"/>
      <w:marLeft w:val="0"/>
      <w:marRight w:val="0"/>
      <w:marTop w:val="0"/>
      <w:marBottom w:val="0"/>
      <w:divBdr>
        <w:top w:val="none" w:sz="0" w:space="0" w:color="auto"/>
        <w:left w:val="none" w:sz="0" w:space="0" w:color="auto"/>
        <w:bottom w:val="none" w:sz="0" w:space="0" w:color="auto"/>
        <w:right w:val="none" w:sz="0" w:space="0" w:color="auto"/>
      </w:divBdr>
      <w:divsChild>
        <w:div w:id="1247422461">
          <w:marLeft w:val="547"/>
          <w:marRight w:val="0"/>
          <w:marTop w:val="120"/>
          <w:marBottom w:val="0"/>
          <w:divBdr>
            <w:top w:val="none" w:sz="0" w:space="0" w:color="auto"/>
            <w:left w:val="none" w:sz="0" w:space="0" w:color="auto"/>
            <w:bottom w:val="none" w:sz="0" w:space="0" w:color="auto"/>
            <w:right w:val="none" w:sz="0" w:space="0" w:color="auto"/>
          </w:divBdr>
        </w:div>
      </w:divsChild>
    </w:div>
    <w:div w:id="1270896412">
      <w:bodyDiv w:val="1"/>
      <w:marLeft w:val="0"/>
      <w:marRight w:val="0"/>
      <w:marTop w:val="0"/>
      <w:marBottom w:val="0"/>
      <w:divBdr>
        <w:top w:val="none" w:sz="0" w:space="0" w:color="auto"/>
        <w:left w:val="none" w:sz="0" w:space="0" w:color="auto"/>
        <w:bottom w:val="none" w:sz="0" w:space="0" w:color="auto"/>
        <w:right w:val="none" w:sz="0" w:space="0" w:color="auto"/>
      </w:divBdr>
      <w:divsChild>
        <w:div w:id="2018143797">
          <w:marLeft w:val="0"/>
          <w:marRight w:val="0"/>
          <w:marTop w:val="0"/>
          <w:marBottom w:val="0"/>
          <w:divBdr>
            <w:top w:val="none" w:sz="0" w:space="0" w:color="auto"/>
            <w:left w:val="none" w:sz="0" w:space="0" w:color="auto"/>
            <w:bottom w:val="none" w:sz="0" w:space="0" w:color="auto"/>
            <w:right w:val="none" w:sz="0" w:space="0" w:color="auto"/>
          </w:divBdr>
        </w:div>
        <w:div w:id="538395317">
          <w:marLeft w:val="0"/>
          <w:marRight w:val="0"/>
          <w:marTop w:val="0"/>
          <w:marBottom w:val="0"/>
          <w:divBdr>
            <w:top w:val="none" w:sz="0" w:space="0" w:color="auto"/>
            <w:left w:val="none" w:sz="0" w:space="0" w:color="auto"/>
            <w:bottom w:val="none" w:sz="0" w:space="0" w:color="auto"/>
            <w:right w:val="none" w:sz="0" w:space="0" w:color="auto"/>
          </w:divBdr>
        </w:div>
        <w:div w:id="847603624">
          <w:marLeft w:val="0"/>
          <w:marRight w:val="0"/>
          <w:marTop w:val="0"/>
          <w:marBottom w:val="0"/>
          <w:divBdr>
            <w:top w:val="none" w:sz="0" w:space="0" w:color="auto"/>
            <w:left w:val="none" w:sz="0" w:space="0" w:color="auto"/>
            <w:bottom w:val="none" w:sz="0" w:space="0" w:color="auto"/>
            <w:right w:val="none" w:sz="0" w:space="0" w:color="auto"/>
          </w:divBdr>
        </w:div>
        <w:div w:id="916591674">
          <w:marLeft w:val="0"/>
          <w:marRight w:val="0"/>
          <w:marTop w:val="0"/>
          <w:marBottom w:val="0"/>
          <w:divBdr>
            <w:top w:val="none" w:sz="0" w:space="0" w:color="auto"/>
            <w:left w:val="none" w:sz="0" w:space="0" w:color="auto"/>
            <w:bottom w:val="none" w:sz="0" w:space="0" w:color="auto"/>
            <w:right w:val="none" w:sz="0" w:space="0" w:color="auto"/>
          </w:divBdr>
        </w:div>
        <w:div w:id="41179321">
          <w:marLeft w:val="0"/>
          <w:marRight w:val="0"/>
          <w:marTop w:val="0"/>
          <w:marBottom w:val="0"/>
          <w:divBdr>
            <w:top w:val="none" w:sz="0" w:space="0" w:color="auto"/>
            <w:left w:val="none" w:sz="0" w:space="0" w:color="auto"/>
            <w:bottom w:val="none" w:sz="0" w:space="0" w:color="auto"/>
            <w:right w:val="none" w:sz="0" w:space="0" w:color="auto"/>
          </w:divBdr>
        </w:div>
      </w:divsChild>
    </w:div>
    <w:div w:id="1319185235">
      <w:bodyDiv w:val="1"/>
      <w:marLeft w:val="0"/>
      <w:marRight w:val="0"/>
      <w:marTop w:val="0"/>
      <w:marBottom w:val="0"/>
      <w:divBdr>
        <w:top w:val="none" w:sz="0" w:space="0" w:color="auto"/>
        <w:left w:val="none" w:sz="0" w:space="0" w:color="auto"/>
        <w:bottom w:val="none" w:sz="0" w:space="0" w:color="auto"/>
        <w:right w:val="none" w:sz="0" w:space="0" w:color="auto"/>
      </w:divBdr>
    </w:div>
    <w:div w:id="1370494102">
      <w:bodyDiv w:val="1"/>
      <w:marLeft w:val="0"/>
      <w:marRight w:val="0"/>
      <w:marTop w:val="0"/>
      <w:marBottom w:val="0"/>
      <w:divBdr>
        <w:top w:val="none" w:sz="0" w:space="0" w:color="auto"/>
        <w:left w:val="none" w:sz="0" w:space="0" w:color="auto"/>
        <w:bottom w:val="none" w:sz="0" w:space="0" w:color="auto"/>
        <w:right w:val="none" w:sz="0" w:space="0" w:color="auto"/>
      </w:divBdr>
    </w:div>
    <w:div w:id="1462461355">
      <w:bodyDiv w:val="1"/>
      <w:marLeft w:val="0"/>
      <w:marRight w:val="0"/>
      <w:marTop w:val="0"/>
      <w:marBottom w:val="0"/>
      <w:divBdr>
        <w:top w:val="none" w:sz="0" w:space="0" w:color="auto"/>
        <w:left w:val="none" w:sz="0" w:space="0" w:color="auto"/>
        <w:bottom w:val="none" w:sz="0" w:space="0" w:color="auto"/>
        <w:right w:val="none" w:sz="0" w:space="0" w:color="auto"/>
      </w:divBdr>
    </w:div>
    <w:div w:id="1474524506">
      <w:bodyDiv w:val="1"/>
      <w:marLeft w:val="0"/>
      <w:marRight w:val="0"/>
      <w:marTop w:val="0"/>
      <w:marBottom w:val="0"/>
      <w:divBdr>
        <w:top w:val="none" w:sz="0" w:space="0" w:color="auto"/>
        <w:left w:val="none" w:sz="0" w:space="0" w:color="auto"/>
        <w:bottom w:val="none" w:sz="0" w:space="0" w:color="auto"/>
        <w:right w:val="none" w:sz="0" w:space="0" w:color="auto"/>
      </w:divBdr>
      <w:divsChild>
        <w:div w:id="1873106378">
          <w:marLeft w:val="547"/>
          <w:marRight w:val="0"/>
          <w:marTop w:val="120"/>
          <w:marBottom w:val="0"/>
          <w:divBdr>
            <w:top w:val="none" w:sz="0" w:space="0" w:color="auto"/>
            <w:left w:val="none" w:sz="0" w:space="0" w:color="auto"/>
            <w:bottom w:val="none" w:sz="0" w:space="0" w:color="auto"/>
            <w:right w:val="none" w:sz="0" w:space="0" w:color="auto"/>
          </w:divBdr>
        </w:div>
      </w:divsChild>
    </w:div>
    <w:div w:id="1475296790">
      <w:bodyDiv w:val="1"/>
      <w:marLeft w:val="0"/>
      <w:marRight w:val="0"/>
      <w:marTop w:val="0"/>
      <w:marBottom w:val="0"/>
      <w:divBdr>
        <w:top w:val="none" w:sz="0" w:space="0" w:color="auto"/>
        <w:left w:val="none" w:sz="0" w:space="0" w:color="auto"/>
        <w:bottom w:val="none" w:sz="0" w:space="0" w:color="auto"/>
        <w:right w:val="none" w:sz="0" w:space="0" w:color="auto"/>
      </w:divBdr>
    </w:div>
    <w:div w:id="1537042359">
      <w:marLeft w:val="0"/>
      <w:marRight w:val="0"/>
      <w:marTop w:val="0"/>
      <w:marBottom w:val="0"/>
      <w:divBdr>
        <w:top w:val="none" w:sz="0" w:space="0" w:color="auto"/>
        <w:left w:val="none" w:sz="0" w:space="0" w:color="auto"/>
        <w:bottom w:val="none" w:sz="0" w:space="0" w:color="auto"/>
        <w:right w:val="none" w:sz="0" w:space="0" w:color="auto"/>
      </w:divBdr>
    </w:div>
    <w:div w:id="1542206006">
      <w:bodyDiv w:val="1"/>
      <w:marLeft w:val="0"/>
      <w:marRight w:val="0"/>
      <w:marTop w:val="0"/>
      <w:marBottom w:val="0"/>
      <w:divBdr>
        <w:top w:val="none" w:sz="0" w:space="0" w:color="auto"/>
        <w:left w:val="none" w:sz="0" w:space="0" w:color="auto"/>
        <w:bottom w:val="none" w:sz="0" w:space="0" w:color="auto"/>
        <w:right w:val="none" w:sz="0" w:space="0" w:color="auto"/>
      </w:divBdr>
    </w:div>
    <w:div w:id="1564481863">
      <w:bodyDiv w:val="1"/>
      <w:marLeft w:val="0"/>
      <w:marRight w:val="0"/>
      <w:marTop w:val="0"/>
      <w:marBottom w:val="0"/>
      <w:divBdr>
        <w:top w:val="none" w:sz="0" w:space="0" w:color="auto"/>
        <w:left w:val="none" w:sz="0" w:space="0" w:color="auto"/>
        <w:bottom w:val="none" w:sz="0" w:space="0" w:color="auto"/>
        <w:right w:val="none" w:sz="0" w:space="0" w:color="auto"/>
      </w:divBdr>
      <w:divsChild>
        <w:div w:id="399065562">
          <w:marLeft w:val="0"/>
          <w:marRight w:val="0"/>
          <w:marTop w:val="0"/>
          <w:marBottom w:val="0"/>
          <w:divBdr>
            <w:top w:val="none" w:sz="0" w:space="0" w:color="auto"/>
            <w:left w:val="none" w:sz="0" w:space="0" w:color="auto"/>
            <w:bottom w:val="none" w:sz="0" w:space="0" w:color="auto"/>
            <w:right w:val="none" w:sz="0" w:space="0" w:color="auto"/>
          </w:divBdr>
        </w:div>
      </w:divsChild>
    </w:div>
    <w:div w:id="1593901995">
      <w:bodyDiv w:val="1"/>
      <w:marLeft w:val="0"/>
      <w:marRight w:val="0"/>
      <w:marTop w:val="0"/>
      <w:marBottom w:val="0"/>
      <w:divBdr>
        <w:top w:val="none" w:sz="0" w:space="0" w:color="auto"/>
        <w:left w:val="none" w:sz="0" w:space="0" w:color="auto"/>
        <w:bottom w:val="none" w:sz="0" w:space="0" w:color="auto"/>
        <w:right w:val="none" w:sz="0" w:space="0" w:color="auto"/>
      </w:divBdr>
    </w:div>
    <w:div w:id="1601797591">
      <w:bodyDiv w:val="1"/>
      <w:marLeft w:val="0"/>
      <w:marRight w:val="0"/>
      <w:marTop w:val="0"/>
      <w:marBottom w:val="0"/>
      <w:divBdr>
        <w:top w:val="none" w:sz="0" w:space="0" w:color="auto"/>
        <w:left w:val="none" w:sz="0" w:space="0" w:color="auto"/>
        <w:bottom w:val="none" w:sz="0" w:space="0" w:color="auto"/>
        <w:right w:val="none" w:sz="0" w:space="0" w:color="auto"/>
      </w:divBdr>
    </w:div>
    <w:div w:id="1610162732">
      <w:bodyDiv w:val="1"/>
      <w:marLeft w:val="0"/>
      <w:marRight w:val="0"/>
      <w:marTop w:val="0"/>
      <w:marBottom w:val="0"/>
      <w:divBdr>
        <w:top w:val="none" w:sz="0" w:space="0" w:color="auto"/>
        <w:left w:val="none" w:sz="0" w:space="0" w:color="auto"/>
        <w:bottom w:val="none" w:sz="0" w:space="0" w:color="auto"/>
        <w:right w:val="none" w:sz="0" w:space="0" w:color="auto"/>
      </w:divBdr>
    </w:div>
    <w:div w:id="1620600504">
      <w:bodyDiv w:val="1"/>
      <w:marLeft w:val="0"/>
      <w:marRight w:val="0"/>
      <w:marTop w:val="0"/>
      <w:marBottom w:val="0"/>
      <w:divBdr>
        <w:top w:val="none" w:sz="0" w:space="0" w:color="auto"/>
        <w:left w:val="none" w:sz="0" w:space="0" w:color="auto"/>
        <w:bottom w:val="none" w:sz="0" w:space="0" w:color="auto"/>
        <w:right w:val="none" w:sz="0" w:space="0" w:color="auto"/>
      </w:divBdr>
    </w:div>
    <w:div w:id="1684359499">
      <w:bodyDiv w:val="1"/>
      <w:marLeft w:val="0"/>
      <w:marRight w:val="0"/>
      <w:marTop w:val="0"/>
      <w:marBottom w:val="0"/>
      <w:divBdr>
        <w:top w:val="none" w:sz="0" w:space="0" w:color="auto"/>
        <w:left w:val="none" w:sz="0" w:space="0" w:color="auto"/>
        <w:bottom w:val="none" w:sz="0" w:space="0" w:color="auto"/>
        <w:right w:val="none" w:sz="0" w:space="0" w:color="auto"/>
      </w:divBdr>
      <w:divsChild>
        <w:div w:id="1041438515">
          <w:marLeft w:val="0"/>
          <w:marRight w:val="0"/>
          <w:marTop w:val="0"/>
          <w:marBottom w:val="0"/>
          <w:divBdr>
            <w:top w:val="none" w:sz="0" w:space="0" w:color="auto"/>
            <w:left w:val="none" w:sz="0" w:space="0" w:color="auto"/>
            <w:bottom w:val="none" w:sz="0" w:space="0" w:color="auto"/>
            <w:right w:val="none" w:sz="0" w:space="0" w:color="auto"/>
          </w:divBdr>
          <w:divsChild>
            <w:div w:id="1629780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162030">
      <w:bodyDiv w:val="1"/>
      <w:marLeft w:val="0"/>
      <w:marRight w:val="0"/>
      <w:marTop w:val="0"/>
      <w:marBottom w:val="0"/>
      <w:divBdr>
        <w:top w:val="none" w:sz="0" w:space="0" w:color="auto"/>
        <w:left w:val="none" w:sz="0" w:space="0" w:color="auto"/>
        <w:bottom w:val="none" w:sz="0" w:space="0" w:color="auto"/>
        <w:right w:val="none" w:sz="0" w:space="0" w:color="auto"/>
      </w:divBdr>
    </w:div>
    <w:div w:id="1772512058">
      <w:bodyDiv w:val="1"/>
      <w:marLeft w:val="0"/>
      <w:marRight w:val="0"/>
      <w:marTop w:val="0"/>
      <w:marBottom w:val="0"/>
      <w:divBdr>
        <w:top w:val="none" w:sz="0" w:space="0" w:color="auto"/>
        <w:left w:val="none" w:sz="0" w:space="0" w:color="auto"/>
        <w:bottom w:val="none" w:sz="0" w:space="0" w:color="auto"/>
        <w:right w:val="none" w:sz="0" w:space="0" w:color="auto"/>
      </w:divBdr>
    </w:div>
    <w:div w:id="1772626766">
      <w:bodyDiv w:val="1"/>
      <w:marLeft w:val="0"/>
      <w:marRight w:val="0"/>
      <w:marTop w:val="0"/>
      <w:marBottom w:val="0"/>
      <w:divBdr>
        <w:top w:val="none" w:sz="0" w:space="0" w:color="auto"/>
        <w:left w:val="none" w:sz="0" w:space="0" w:color="auto"/>
        <w:bottom w:val="none" w:sz="0" w:space="0" w:color="auto"/>
        <w:right w:val="none" w:sz="0" w:space="0" w:color="auto"/>
      </w:divBdr>
      <w:divsChild>
        <w:div w:id="1008285967">
          <w:marLeft w:val="0"/>
          <w:marRight w:val="0"/>
          <w:marTop w:val="0"/>
          <w:marBottom w:val="0"/>
          <w:divBdr>
            <w:top w:val="none" w:sz="0" w:space="0" w:color="auto"/>
            <w:left w:val="none" w:sz="0" w:space="0" w:color="auto"/>
            <w:bottom w:val="none" w:sz="0" w:space="0" w:color="auto"/>
            <w:right w:val="none" w:sz="0" w:space="0" w:color="auto"/>
          </w:divBdr>
        </w:div>
        <w:div w:id="98794974">
          <w:marLeft w:val="0"/>
          <w:marRight w:val="0"/>
          <w:marTop w:val="0"/>
          <w:marBottom w:val="0"/>
          <w:divBdr>
            <w:top w:val="none" w:sz="0" w:space="0" w:color="auto"/>
            <w:left w:val="none" w:sz="0" w:space="0" w:color="auto"/>
            <w:bottom w:val="none" w:sz="0" w:space="0" w:color="auto"/>
            <w:right w:val="none" w:sz="0" w:space="0" w:color="auto"/>
          </w:divBdr>
        </w:div>
        <w:div w:id="1259296034">
          <w:marLeft w:val="0"/>
          <w:marRight w:val="0"/>
          <w:marTop w:val="0"/>
          <w:marBottom w:val="0"/>
          <w:divBdr>
            <w:top w:val="none" w:sz="0" w:space="0" w:color="auto"/>
            <w:left w:val="none" w:sz="0" w:space="0" w:color="auto"/>
            <w:bottom w:val="none" w:sz="0" w:space="0" w:color="auto"/>
            <w:right w:val="none" w:sz="0" w:space="0" w:color="auto"/>
          </w:divBdr>
        </w:div>
        <w:div w:id="699011399">
          <w:marLeft w:val="0"/>
          <w:marRight w:val="0"/>
          <w:marTop w:val="0"/>
          <w:marBottom w:val="0"/>
          <w:divBdr>
            <w:top w:val="none" w:sz="0" w:space="0" w:color="auto"/>
            <w:left w:val="none" w:sz="0" w:space="0" w:color="auto"/>
            <w:bottom w:val="none" w:sz="0" w:space="0" w:color="auto"/>
            <w:right w:val="none" w:sz="0" w:space="0" w:color="auto"/>
          </w:divBdr>
        </w:div>
        <w:div w:id="1545097552">
          <w:marLeft w:val="0"/>
          <w:marRight w:val="0"/>
          <w:marTop w:val="0"/>
          <w:marBottom w:val="0"/>
          <w:divBdr>
            <w:top w:val="none" w:sz="0" w:space="0" w:color="auto"/>
            <w:left w:val="none" w:sz="0" w:space="0" w:color="auto"/>
            <w:bottom w:val="none" w:sz="0" w:space="0" w:color="auto"/>
            <w:right w:val="none" w:sz="0" w:space="0" w:color="auto"/>
          </w:divBdr>
        </w:div>
        <w:div w:id="67771544">
          <w:marLeft w:val="0"/>
          <w:marRight w:val="0"/>
          <w:marTop w:val="0"/>
          <w:marBottom w:val="0"/>
          <w:divBdr>
            <w:top w:val="none" w:sz="0" w:space="0" w:color="auto"/>
            <w:left w:val="none" w:sz="0" w:space="0" w:color="auto"/>
            <w:bottom w:val="none" w:sz="0" w:space="0" w:color="auto"/>
            <w:right w:val="none" w:sz="0" w:space="0" w:color="auto"/>
          </w:divBdr>
        </w:div>
        <w:div w:id="85394692">
          <w:marLeft w:val="0"/>
          <w:marRight w:val="0"/>
          <w:marTop w:val="0"/>
          <w:marBottom w:val="0"/>
          <w:divBdr>
            <w:top w:val="none" w:sz="0" w:space="0" w:color="auto"/>
            <w:left w:val="none" w:sz="0" w:space="0" w:color="auto"/>
            <w:bottom w:val="none" w:sz="0" w:space="0" w:color="auto"/>
            <w:right w:val="none" w:sz="0" w:space="0" w:color="auto"/>
          </w:divBdr>
        </w:div>
        <w:div w:id="2136673610">
          <w:marLeft w:val="0"/>
          <w:marRight w:val="0"/>
          <w:marTop w:val="0"/>
          <w:marBottom w:val="0"/>
          <w:divBdr>
            <w:top w:val="none" w:sz="0" w:space="0" w:color="auto"/>
            <w:left w:val="none" w:sz="0" w:space="0" w:color="auto"/>
            <w:bottom w:val="none" w:sz="0" w:space="0" w:color="auto"/>
            <w:right w:val="none" w:sz="0" w:space="0" w:color="auto"/>
          </w:divBdr>
        </w:div>
      </w:divsChild>
    </w:div>
    <w:div w:id="1790664091">
      <w:bodyDiv w:val="1"/>
      <w:marLeft w:val="0"/>
      <w:marRight w:val="0"/>
      <w:marTop w:val="0"/>
      <w:marBottom w:val="0"/>
      <w:divBdr>
        <w:top w:val="none" w:sz="0" w:space="0" w:color="auto"/>
        <w:left w:val="none" w:sz="0" w:space="0" w:color="auto"/>
        <w:bottom w:val="none" w:sz="0" w:space="0" w:color="auto"/>
        <w:right w:val="none" w:sz="0" w:space="0" w:color="auto"/>
      </w:divBdr>
      <w:divsChild>
        <w:div w:id="568073317">
          <w:marLeft w:val="0"/>
          <w:marRight w:val="0"/>
          <w:marTop w:val="0"/>
          <w:marBottom w:val="0"/>
          <w:divBdr>
            <w:top w:val="none" w:sz="0" w:space="0" w:color="auto"/>
            <w:left w:val="none" w:sz="0" w:space="0" w:color="auto"/>
            <w:bottom w:val="none" w:sz="0" w:space="0" w:color="auto"/>
            <w:right w:val="none" w:sz="0" w:space="0" w:color="auto"/>
          </w:divBdr>
          <w:divsChild>
            <w:div w:id="33694830">
              <w:marLeft w:val="0"/>
              <w:marRight w:val="0"/>
              <w:marTop w:val="100"/>
              <w:marBottom w:val="100"/>
              <w:divBdr>
                <w:top w:val="none" w:sz="0" w:space="0" w:color="auto"/>
                <w:left w:val="none" w:sz="0" w:space="0" w:color="auto"/>
                <w:bottom w:val="none" w:sz="0" w:space="0" w:color="auto"/>
                <w:right w:val="none" w:sz="0" w:space="0" w:color="auto"/>
              </w:divBdr>
              <w:divsChild>
                <w:div w:id="1598518227">
                  <w:marLeft w:val="0"/>
                  <w:marRight w:val="0"/>
                  <w:marTop w:val="0"/>
                  <w:marBottom w:val="0"/>
                  <w:divBdr>
                    <w:top w:val="none" w:sz="0" w:space="0" w:color="auto"/>
                    <w:left w:val="none" w:sz="0" w:space="0" w:color="auto"/>
                    <w:bottom w:val="none" w:sz="0" w:space="0" w:color="auto"/>
                    <w:right w:val="none" w:sz="0" w:space="0" w:color="auto"/>
                  </w:divBdr>
                  <w:divsChild>
                    <w:div w:id="2053266434">
                      <w:marLeft w:val="0"/>
                      <w:marRight w:val="0"/>
                      <w:marTop w:val="0"/>
                      <w:marBottom w:val="0"/>
                      <w:divBdr>
                        <w:top w:val="none" w:sz="0" w:space="0" w:color="auto"/>
                        <w:left w:val="none" w:sz="0" w:space="0" w:color="auto"/>
                        <w:bottom w:val="none" w:sz="0" w:space="0" w:color="auto"/>
                        <w:right w:val="none" w:sz="0" w:space="0" w:color="auto"/>
                      </w:divBdr>
                      <w:divsChild>
                        <w:div w:id="1059985022">
                          <w:marLeft w:val="0"/>
                          <w:marRight w:val="0"/>
                          <w:marTop w:val="0"/>
                          <w:marBottom w:val="0"/>
                          <w:divBdr>
                            <w:top w:val="none" w:sz="0" w:space="0" w:color="auto"/>
                            <w:left w:val="none" w:sz="0" w:space="0" w:color="auto"/>
                            <w:bottom w:val="none" w:sz="0" w:space="0" w:color="auto"/>
                            <w:right w:val="none" w:sz="0" w:space="0" w:color="auto"/>
                          </w:divBdr>
                          <w:divsChild>
                            <w:div w:id="2003508207">
                              <w:marLeft w:val="0"/>
                              <w:marRight w:val="0"/>
                              <w:marTop w:val="0"/>
                              <w:marBottom w:val="0"/>
                              <w:divBdr>
                                <w:top w:val="none" w:sz="0" w:space="0" w:color="auto"/>
                                <w:left w:val="none" w:sz="0" w:space="0" w:color="auto"/>
                                <w:bottom w:val="none" w:sz="0" w:space="0" w:color="auto"/>
                                <w:right w:val="none" w:sz="0" w:space="0" w:color="auto"/>
                              </w:divBdr>
                              <w:divsChild>
                                <w:div w:id="1414010574">
                                  <w:marLeft w:val="0"/>
                                  <w:marRight w:val="0"/>
                                  <w:marTop w:val="0"/>
                                  <w:marBottom w:val="0"/>
                                  <w:divBdr>
                                    <w:top w:val="none" w:sz="0" w:space="0" w:color="auto"/>
                                    <w:left w:val="none" w:sz="0" w:space="0" w:color="auto"/>
                                    <w:bottom w:val="none" w:sz="0" w:space="0" w:color="auto"/>
                                    <w:right w:val="none" w:sz="0" w:space="0" w:color="auto"/>
                                  </w:divBdr>
                                  <w:divsChild>
                                    <w:div w:id="685057045">
                                      <w:marLeft w:val="0"/>
                                      <w:marRight w:val="0"/>
                                      <w:marTop w:val="0"/>
                                      <w:marBottom w:val="0"/>
                                      <w:divBdr>
                                        <w:top w:val="none" w:sz="0" w:space="0" w:color="auto"/>
                                        <w:left w:val="none" w:sz="0" w:space="0" w:color="auto"/>
                                        <w:bottom w:val="none" w:sz="0" w:space="0" w:color="auto"/>
                                        <w:right w:val="none" w:sz="0" w:space="0" w:color="auto"/>
                                      </w:divBdr>
                                      <w:divsChild>
                                        <w:div w:id="8801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7908810">
      <w:bodyDiv w:val="1"/>
      <w:marLeft w:val="0"/>
      <w:marRight w:val="0"/>
      <w:marTop w:val="0"/>
      <w:marBottom w:val="0"/>
      <w:divBdr>
        <w:top w:val="none" w:sz="0" w:space="0" w:color="auto"/>
        <w:left w:val="none" w:sz="0" w:space="0" w:color="auto"/>
        <w:bottom w:val="none" w:sz="0" w:space="0" w:color="auto"/>
        <w:right w:val="none" w:sz="0" w:space="0" w:color="auto"/>
      </w:divBdr>
    </w:div>
    <w:div w:id="1930579405">
      <w:bodyDiv w:val="1"/>
      <w:marLeft w:val="0"/>
      <w:marRight w:val="0"/>
      <w:marTop w:val="0"/>
      <w:marBottom w:val="0"/>
      <w:divBdr>
        <w:top w:val="none" w:sz="0" w:space="0" w:color="auto"/>
        <w:left w:val="none" w:sz="0" w:space="0" w:color="auto"/>
        <w:bottom w:val="none" w:sz="0" w:space="0" w:color="auto"/>
        <w:right w:val="none" w:sz="0" w:space="0" w:color="auto"/>
      </w:divBdr>
    </w:div>
    <w:div w:id="1947731979">
      <w:bodyDiv w:val="1"/>
      <w:marLeft w:val="0"/>
      <w:marRight w:val="0"/>
      <w:marTop w:val="0"/>
      <w:marBottom w:val="0"/>
      <w:divBdr>
        <w:top w:val="none" w:sz="0" w:space="0" w:color="auto"/>
        <w:left w:val="none" w:sz="0" w:space="0" w:color="auto"/>
        <w:bottom w:val="none" w:sz="0" w:space="0" w:color="auto"/>
        <w:right w:val="none" w:sz="0" w:space="0" w:color="auto"/>
      </w:divBdr>
      <w:divsChild>
        <w:div w:id="1321272452">
          <w:marLeft w:val="0"/>
          <w:marRight w:val="0"/>
          <w:marTop w:val="0"/>
          <w:marBottom w:val="0"/>
          <w:divBdr>
            <w:top w:val="none" w:sz="0" w:space="0" w:color="auto"/>
            <w:left w:val="none" w:sz="0" w:space="0" w:color="auto"/>
            <w:bottom w:val="none" w:sz="0" w:space="0" w:color="auto"/>
            <w:right w:val="none" w:sz="0" w:space="0" w:color="auto"/>
          </w:divBdr>
        </w:div>
        <w:div w:id="1324700941">
          <w:marLeft w:val="0"/>
          <w:marRight w:val="0"/>
          <w:marTop w:val="0"/>
          <w:marBottom w:val="0"/>
          <w:divBdr>
            <w:top w:val="none" w:sz="0" w:space="0" w:color="auto"/>
            <w:left w:val="none" w:sz="0" w:space="0" w:color="auto"/>
            <w:bottom w:val="none" w:sz="0" w:space="0" w:color="auto"/>
            <w:right w:val="none" w:sz="0" w:space="0" w:color="auto"/>
          </w:divBdr>
        </w:div>
      </w:divsChild>
    </w:div>
    <w:div w:id="2077703650">
      <w:bodyDiv w:val="1"/>
      <w:marLeft w:val="0"/>
      <w:marRight w:val="0"/>
      <w:marTop w:val="0"/>
      <w:marBottom w:val="0"/>
      <w:divBdr>
        <w:top w:val="none" w:sz="0" w:space="0" w:color="auto"/>
        <w:left w:val="none" w:sz="0" w:space="0" w:color="auto"/>
        <w:bottom w:val="none" w:sz="0" w:space="0" w:color="auto"/>
        <w:right w:val="none" w:sz="0" w:space="0" w:color="auto"/>
      </w:divBdr>
      <w:divsChild>
        <w:div w:id="106003403">
          <w:marLeft w:val="0"/>
          <w:marRight w:val="0"/>
          <w:marTop w:val="0"/>
          <w:marBottom w:val="0"/>
          <w:divBdr>
            <w:top w:val="none" w:sz="0" w:space="0" w:color="auto"/>
            <w:left w:val="none" w:sz="0" w:space="0" w:color="auto"/>
            <w:bottom w:val="none" w:sz="0" w:space="0" w:color="auto"/>
            <w:right w:val="none" w:sz="0" w:space="0" w:color="auto"/>
          </w:divBdr>
        </w:div>
        <w:div w:id="1476800684">
          <w:marLeft w:val="0"/>
          <w:marRight w:val="0"/>
          <w:marTop w:val="0"/>
          <w:marBottom w:val="0"/>
          <w:divBdr>
            <w:top w:val="none" w:sz="0" w:space="0" w:color="auto"/>
            <w:left w:val="none" w:sz="0" w:space="0" w:color="auto"/>
            <w:bottom w:val="none" w:sz="0" w:space="0" w:color="auto"/>
            <w:right w:val="none" w:sz="0" w:space="0" w:color="auto"/>
          </w:divBdr>
        </w:div>
        <w:div w:id="1093237646">
          <w:marLeft w:val="0"/>
          <w:marRight w:val="0"/>
          <w:marTop w:val="0"/>
          <w:marBottom w:val="0"/>
          <w:divBdr>
            <w:top w:val="none" w:sz="0" w:space="0" w:color="auto"/>
            <w:left w:val="none" w:sz="0" w:space="0" w:color="auto"/>
            <w:bottom w:val="none" w:sz="0" w:space="0" w:color="auto"/>
            <w:right w:val="none" w:sz="0" w:space="0" w:color="auto"/>
          </w:divBdr>
        </w:div>
        <w:div w:id="767654645">
          <w:marLeft w:val="0"/>
          <w:marRight w:val="0"/>
          <w:marTop w:val="0"/>
          <w:marBottom w:val="0"/>
          <w:divBdr>
            <w:top w:val="none" w:sz="0" w:space="0" w:color="auto"/>
            <w:left w:val="none" w:sz="0" w:space="0" w:color="auto"/>
            <w:bottom w:val="none" w:sz="0" w:space="0" w:color="auto"/>
            <w:right w:val="none" w:sz="0" w:space="0" w:color="auto"/>
          </w:divBdr>
        </w:div>
        <w:div w:id="970479118">
          <w:marLeft w:val="0"/>
          <w:marRight w:val="0"/>
          <w:marTop w:val="0"/>
          <w:marBottom w:val="0"/>
          <w:divBdr>
            <w:top w:val="none" w:sz="0" w:space="0" w:color="auto"/>
            <w:left w:val="none" w:sz="0" w:space="0" w:color="auto"/>
            <w:bottom w:val="none" w:sz="0" w:space="0" w:color="auto"/>
            <w:right w:val="none" w:sz="0" w:space="0" w:color="auto"/>
          </w:divBdr>
        </w:div>
        <w:div w:id="1823352343">
          <w:marLeft w:val="0"/>
          <w:marRight w:val="0"/>
          <w:marTop w:val="0"/>
          <w:marBottom w:val="0"/>
          <w:divBdr>
            <w:top w:val="none" w:sz="0" w:space="0" w:color="auto"/>
            <w:left w:val="none" w:sz="0" w:space="0" w:color="auto"/>
            <w:bottom w:val="none" w:sz="0" w:space="0" w:color="auto"/>
            <w:right w:val="none" w:sz="0" w:space="0" w:color="auto"/>
          </w:divBdr>
        </w:div>
        <w:div w:id="1701854640">
          <w:marLeft w:val="0"/>
          <w:marRight w:val="0"/>
          <w:marTop w:val="0"/>
          <w:marBottom w:val="0"/>
          <w:divBdr>
            <w:top w:val="none" w:sz="0" w:space="0" w:color="auto"/>
            <w:left w:val="none" w:sz="0" w:space="0" w:color="auto"/>
            <w:bottom w:val="none" w:sz="0" w:space="0" w:color="auto"/>
            <w:right w:val="none" w:sz="0" w:space="0" w:color="auto"/>
          </w:divBdr>
        </w:div>
        <w:div w:id="709651114">
          <w:marLeft w:val="0"/>
          <w:marRight w:val="0"/>
          <w:marTop w:val="0"/>
          <w:marBottom w:val="0"/>
          <w:divBdr>
            <w:top w:val="none" w:sz="0" w:space="0" w:color="auto"/>
            <w:left w:val="none" w:sz="0" w:space="0" w:color="auto"/>
            <w:bottom w:val="none" w:sz="0" w:space="0" w:color="auto"/>
            <w:right w:val="none" w:sz="0" w:space="0" w:color="auto"/>
          </w:divBdr>
        </w:div>
        <w:div w:id="859275251">
          <w:marLeft w:val="0"/>
          <w:marRight w:val="0"/>
          <w:marTop w:val="0"/>
          <w:marBottom w:val="0"/>
          <w:divBdr>
            <w:top w:val="none" w:sz="0" w:space="0" w:color="auto"/>
            <w:left w:val="none" w:sz="0" w:space="0" w:color="auto"/>
            <w:bottom w:val="none" w:sz="0" w:space="0" w:color="auto"/>
            <w:right w:val="none" w:sz="0" w:space="0" w:color="auto"/>
          </w:divBdr>
        </w:div>
        <w:div w:id="1312976606">
          <w:marLeft w:val="0"/>
          <w:marRight w:val="0"/>
          <w:marTop w:val="0"/>
          <w:marBottom w:val="0"/>
          <w:divBdr>
            <w:top w:val="none" w:sz="0" w:space="0" w:color="auto"/>
            <w:left w:val="none" w:sz="0" w:space="0" w:color="auto"/>
            <w:bottom w:val="none" w:sz="0" w:space="0" w:color="auto"/>
            <w:right w:val="none" w:sz="0" w:space="0" w:color="auto"/>
          </w:divBdr>
        </w:div>
        <w:div w:id="1460957791">
          <w:marLeft w:val="0"/>
          <w:marRight w:val="0"/>
          <w:marTop w:val="0"/>
          <w:marBottom w:val="0"/>
          <w:divBdr>
            <w:top w:val="none" w:sz="0" w:space="0" w:color="auto"/>
            <w:left w:val="none" w:sz="0" w:space="0" w:color="auto"/>
            <w:bottom w:val="none" w:sz="0" w:space="0" w:color="auto"/>
            <w:right w:val="none" w:sz="0" w:space="0" w:color="auto"/>
          </w:divBdr>
        </w:div>
        <w:div w:id="1560166513">
          <w:marLeft w:val="0"/>
          <w:marRight w:val="0"/>
          <w:marTop w:val="0"/>
          <w:marBottom w:val="0"/>
          <w:divBdr>
            <w:top w:val="none" w:sz="0" w:space="0" w:color="auto"/>
            <w:left w:val="none" w:sz="0" w:space="0" w:color="auto"/>
            <w:bottom w:val="none" w:sz="0" w:space="0" w:color="auto"/>
            <w:right w:val="none" w:sz="0" w:space="0" w:color="auto"/>
          </w:divBdr>
        </w:div>
        <w:div w:id="1532380990">
          <w:marLeft w:val="0"/>
          <w:marRight w:val="0"/>
          <w:marTop w:val="0"/>
          <w:marBottom w:val="0"/>
          <w:divBdr>
            <w:top w:val="none" w:sz="0" w:space="0" w:color="auto"/>
            <w:left w:val="none" w:sz="0" w:space="0" w:color="auto"/>
            <w:bottom w:val="none" w:sz="0" w:space="0" w:color="auto"/>
            <w:right w:val="none" w:sz="0" w:space="0" w:color="auto"/>
          </w:divBdr>
        </w:div>
        <w:div w:id="840238026">
          <w:marLeft w:val="0"/>
          <w:marRight w:val="0"/>
          <w:marTop w:val="0"/>
          <w:marBottom w:val="0"/>
          <w:divBdr>
            <w:top w:val="none" w:sz="0" w:space="0" w:color="auto"/>
            <w:left w:val="none" w:sz="0" w:space="0" w:color="auto"/>
            <w:bottom w:val="none" w:sz="0" w:space="0" w:color="auto"/>
            <w:right w:val="none" w:sz="0" w:space="0" w:color="auto"/>
          </w:divBdr>
        </w:div>
        <w:div w:id="1439987660">
          <w:marLeft w:val="0"/>
          <w:marRight w:val="0"/>
          <w:marTop w:val="0"/>
          <w:marBottom w:val="0"/>
          <w:divBdr>
            <w:top w:val="none" w:sz="0" w:space="0" w:color="auto"/>
            <w:left w:val="none" w:sz="0" w:space="0" w:color="auto"/>
            <w:bottom w:val="none" w:sz="0" w:space="0" w:color="auto"/>
            <w:right w:val="none" w:sz="0" w:space="0" w:color="auto"/>
          </w:divBdr>
        </w:div>
      </w:divsChild>
    </w:div>
    <w:div w:id="2084715285">
      <w:bodyDiv w:val="1"/>
      <w:marLeft w:val="0"/>
      <w:marRight w:val="0"/>
      <w:marTop w:val="0"/>
      <w:marBottom w:val="0"/>
      <w:divBdr>
        <w:top w:val="none" w:sz="0" w:space="0" w:color="auto"/>
        <w:left w:val="none" w:sz="0" w:space="0" w:color="auto"/>
        <w:bottom w:val="none" w:sz="0" w:space="0" w:color="auto"/>
        <w:right w:val="none" w:sz="0" w:space="0" w:color="auto"/>
      </w:divBdr>
      <w:divsChild>
        <w:div w:id="1846899026">
          <w:marLeft w:val="547"/>
          <w:marRight w:val="0"/>
          <w:marTop w:val="120"/>
          <w:marBottom w:val="0"/>
          <w:divBdr>
            <w:top w:val="none" w:sz="0" w:space="0" w:color="auto"/>
            <w:left w:val="none" w:sz="0" w:space="0" w:color="auto"/>
            <w:bottom w:val="none" w:sz="0" w:space="0" w:color="auto"/>
            <w:right w:val="none" w:sz="0" w:space="0" w:color="auto"/>
          </w:divBdr>
        </w:div>
      </w:divsChild>
    </w:div>
    <w:div w:id="2117166251">
      <w:bodyDiv w:val="1"/>
      <w:marLeft w:val="0"/>
      <w:marRight w:val="0"/>
      <w:marTop w:val="0"/>
      <w:marBottom w:val="0"/>
      <w:divBdr>
        <w:top w:val="none" w:sz="0" w:space="0" w:color="auto"/>
        <w:left w:val="none" w:sz="0" w:space="0" w:color="auto"/>
        <w:bottom w:val="none" w:sz="0" w:space="0" w:color="auto"/>
        <w:right w:val="none" w:sz="0" w:space="0" w:color="auto"/>
      </w:divBdr>
    </w:div>
    <w:div w:id="213162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1ABBB-6B40-46BC-A455-3B44BBB4F5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4080</Words>
  <Characters>23259</Characters>
  <Application>Microsoft Office Word</Application>
  <DocSecurity>0</DocSecurity>
  <Lines>193</Lines>
  <Paragraphs>54</Paragraphs>
  <ScaleCrop>false</ScaleCrop>
  <HeadingPairs>
    <vt:vector size="2" baseType="variant">
      <vt:variant>
        <vt:lpstr>Naslov</vt:lpstr>
      </vt:variant>
      <vt:variant>
        <vt:i4>1</vt:i4>
      </vt:variant>
    </vt:vector>
  </HeadingPairs>
  <TitlesOfParts>
    <vt:vector size="1" baseType="lpstr">
      <vt:lpstr/>
    </vt:vector>
  </TitlesOfParts>
  <Company>HP Inc.</Company>
  <LinksUpToDate>false</LinksUpToDate>
  <CharactersWithSpaces>27285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Maja Koković</dc:creator>
  <cp:keywords/>
  <dc:description/>
  <cp:lastModifiedBy>Maja Koković</cp:lastModifiedBy>
  <cp:revision>3</cp:revision>
  <cp:lastPrinted>2018-07-04T17:45:00Z</cp:lastPrinted>
  <dcterms:created xsi:type="dcterms:W3CDTF">2018-07-04T17:46:00Z</dcterms:created>
  <dcterms:modified xsi:type="dcterms:W3CDTF">2018-07-04T17:47:00Z</dcterms:modified>
</cp:coreProperties>
</file>